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4FC" w:rsidRDefault="00BC04FC" w:rsidP="00E92987">
      <w:pPr>
        <w:pStyle w:val="1"/>
        <w:spacing w:before="0" w:after="0" w:line="276" w:lineRule="auto"/>
        <w:jc w:val="center"/>
        <w:rPr>
          <w:rFonts w:ascii="Times New Roman" w:hAnsi="Times New Roman" w:cs="Times New Roman"/>
          <w:sz w:val="28"/>
          <w:szCs w:val="28"/>
        </w:rPr>
      </w:pPr>
      <w:bookmarkStart w:id="0" w:name="_Toc195783038"/>
      <w:r w:rsidRPr="004776AC">
        <w:rPr>
          <w:rFonts w:ascii="Times New Roman" w:hAnsi="Times New Roman" w:cs="Times New Roman"/>
          <w:sz w:val="28"/>
          <w:szCs w:val="28"/>
        </w:rPr>
        <w:t>МОДЕЛЬ ПРОГРАММЫ ВОСПИТАТЕЛЬНОЙ РАБОТЫ</w:t>
      </w:r>
      <w:bookmarkEnd w:id="0"/>
    </w:p>
    <w:p w:rsidR="00D35B71" w:rsidRDefault="00D35B71" w:rsidP="00D35B71">
      <w:pPr>
        <w:jc w:val="center"/>
        <w:rPr>
          <w:lang w:eastAsia="ru-RU"/>
        </w:rPr>
      </w:pPr>
    </w:p>
    <w:p w:rsidR="00D35B71" w:rsidRPr="00FA0009" w:rsidRDefault="00D35B71" w:rsidP="00D35B71">
      <w:pPr>
        <w:spacing w:after="0" w:line="240" w:lineRule="auto"/>
        <w:jc w:val="center"/>
        <w:rPr>
          <w:rStyle w:val="a3"/>
          <w:rFonts w:ascii="Times New Roman" w:hAnsi="Times New Roman" w:cs="Times New Roman"/>
          <w:sz w:val="32"/>
          <w:szCs w:val="26"/>
          <w:shd w:val="clear" w:color="auto" w:fill="FFFFFF"/>
        </w:rPr>
      </w:pPr>
      <w:r w:rsidRPr="00FA0009">
        <w:rPr>
          <w:rFonts w:ascii="Times New Roman" w:hAnsi="Times New Roman" w:cs="Times New Roman"/>
          <w:b/>
          <w:sz w:val="28"/>
          <w:lang w:eastAsia="ru-RU"/>
        </w:rPr>
        <w:t>Фонд</w:t>
      </w:r>
      <w:r w:rsidR="00C915E4">
        <w:rPr>
          <w:rFonts w:ascii="Times New Roman" w:hAnsi="Times New Roman" w:cs="Times New Roman"/>
          <w:b/>
          <w:sz w:val="28"/>
          <w:lang w:eastAsia="ru-RU"/>
        </w:rPr>
        <w:t>а</w:t>
      </w:r>
      <w:r w:rsidRPr="00FA0009">
        <w:rPr>
          <w:rFonts w:ascii="Times New Roman" w:hAnsi="Times New Roman" w:cs="Times New Roman"/>
          <w:b/>
          <w:sz w:val="28"/>
          <w:lang w:eastAsia="ru-RU"/>
        </w:rPr>
        <w:t xml:space="preserve"> поддержки социальных инициатив «Импульс»</w:t>
      </w:r>
    </w:p>
    <w:p w:rsidR="009B40E5" w:rsidRPr="004776AC" w:rsidRDefault="009B40E5" w:rsidP="00D35B71">
      <w:pPr>
        <w:spacing w:after="0" w:line="240" w:lineRule="auto"/>
        <w:ind w:firstLine="709"/>
        <w:jc w:val="center"/>
        <w:rPr>
          <w:rStyle w:val="a3"/>
          <w:rFonts w:ascii="Times New Roman" w:hAnsi="Times New Roman" w:cs="Times New Roman"/>
          <w:i w:val="0"/>
          <w:sz w:val="26"/>
          <w:szCs w:val="26"/>
          <w:shd w:val="clear" w:color="auto" w:fill="FFFFFF"/>
        </w:rPr>
      </w:pPr>
      <w:r w:rsidRPr="004776AC">
        <w:rPr>
          <w:rStyle w:val="a3"/>
          <w:rFonts w:ascii="Times New Roman" w:hAnsi="Times New Roman" w:cs="Times New Roman"/>
          <w:i w:val="0"/>
          <w:sz w:val="26"/>
          <w:szCs w:val="26"/>
          <w:shd w:val="clear" w:color="auto" w:fill="FFFFFF"/>
        </w:rPr>
        <w:t>____________________________________________________________________</w:t>
      </w:r>
    </w:p>
    <w:p w:rsidR="009B40E5" w:rsidRPr="00FA0009" w:rsidRDefault="00FA0009" w:rsidP="00741E11">
      <w:pPr>
        <w:spacing w:after="0" w:line="276" w:lineRule="auto"/>
        <w:ind w:firstLine="709"/>
        <w:jc w:val="center"/>
        <w:rPr>
          <w:rStyle w:val="a3"/>
          <w:rFonts w:ascii="Times New Roman" w:hAnsi="Times New Roman" w:cs="Times New Roman"/>
          <w:b/>
          <w:i w:val="0"/>
          <w:sz w:val="28"/>
          <w:szCs w:val="26"/>
          <w:shd w:val="clear" w:color="auto" w:fill="FFFFFF"/>
        </w:rPr>
      </w:pPr>
      <w:r w:rsidRPr="00FA0009">
        <w:rPr>
          <w:rStyle w:val="a3"/>
          <w:rFonts w:ascii="Times New Roman" w:hAnsi="Times New Roman" w:cs="Times New Roman"/>
          <w:b/>
          <w:i w:val="0"/>
          <w:sz w:val="28"/>
          <w:szCs w:val="26"/>
          <w:shd w:val="clear" w:color="auto" w:fill="FFFFFF"/>
        </w:rPr>
        <w:t xml:space="preserve"> </w:t>
      </w:r>
      <w:r w:rsidR="009B40E5" w:rsidRPr="00FA0009">
        <w:rPr>
          <w:rStyle w:val="a3"/>
          <w:rFonts w:ascii="Times New Roman" w:hAnsi="Times New Roman" w:cs="Times New Roman"/>
          <w:b/>
          <w:i w:val="0"/>
          <w:sz w:val="28"/>
          <w:szCs w:val="26"/>
          <w:shd w:val="clear" w:color="auto" w:fill="FFFFFF"/>
        </w:rPr>
        <w:t>(</w:t>
      </w:r>
      <w:r w:rsidR="00D35B71" w:rsidRPr="00FA0009">
        <w:rPr>
          <w:rStyle w:val="a3"/>
          <w:rFonts w:ascii="Times New Roman" w:hAnsi="Times New Roman" w:cs="Times New Roman"/>
          <w:b/>
          <w:i w:val="0"/>
          <w:sz w:val="28"/>
          <w:szCs w:val="26"/>
          <w:shd w:val="clear" w:color="auto" w:fill="FFFFFF"/>
        </w:rPr>
        <w:t>Фонд «Импульс»</w:t>
      </w:r>
      <w:r w:rsidR="009B40E5" w:rsidRPr="00FA0009">
        <w:rPr>
          <w:rStyle w:val="a3"/>
          <w:rFonts w:ascii="Times New Roman" w:hAnsi="Times New Roman" w:cs="Times New Roman"/>
          <w:b/>
          <w:i w:val="0"/>
          <w:sz w:val="28"/>
          <w:szCs w:val="26"/>
          <w:shd w:val="clear" w:color="auto" w:fill="FFFFFF"/>
        </w:rPr>
        <w:t>)</w:t>
      </w:r>
    </w:p>
    <w:p w:rsidR="00B61ACC" w:rsidRPr="004776AC" w:rsidRDefault="00B61ACC" w:rsidP="00741E11">
      <w:pPr>
        <w:spacing w:after="0" w:line="276" w:lineRule="auto"/>
        <w:ind w:firstLine="709"/>
        <w:rPr>
          <w:rStyle w:val="a3"/>
          <w:rFonts w:ascii="Times New Roman" w:hAnsi="Times New Roman" w:cs="Times New Roman"/>
          <w:i w:val="0"/>
          <w:sz w:val="28"/>
          <w:szCs w:val="24"/>
          <w:shd w:val="clear" w:color="auto" w:fill="FFFFFF"/>
        </w:rPr>
      </w:pPr>
    </w:p>
    <w:p w:rsidR="001F1764" w:rsidRPr="004776AC" w:rsidRDefault="001F1764" w:rsidP="00741E11">
      <w:pPr>
        <w:tabs>
          <w:tab w:val="left" w:pos="3969"/>
          <w:tab w:val="left" w:pos="4962"/>
        </w:tabs>
        <w:spacing w:after="0" w:line="276" w:lineRule="auto"/>
        <w:ind w:firstLine="709"/>
        <w:rPr>
          <w:rStyle w:val="a3"/>
          <w:rFonts w:ascii="Times New Roman" w:hAnsi="Times New Roman" w:cs="Times New Roman"/>
          <w:i w:val="0"/>
          <w:sz w:val="28"/>
          <w:szCs w:val="24"/>
          <w:shd w:val="clear" w:color="auto" w:fill="FFFFFF"/>
        </w:rPr>
        <w:sectPr w:rsidR="001F1764" w:rsidRPr="004776AC" w:rsidSect="00741E11">
          <w:footerReference w:type="default" r:id="rId8"/>
          <w:footerReference w:type="first" r:id="rId9"/>
          <w:pgSz w:w="11906" w:h="16838"/>
          <w:pgMar w:top="1134" w:right="1134" w:bottom="1134" w:left="1134" w:header="709" w:footer="709" w:gutter="0"/>
          <w:cols w:space="708"/>
          <w:docGrid w:linePitch="360"/>
        </w:sectPr>
      </w:pPr>
    </w:p>
    <w:p w:rsidR="009B40E5" w:rsidRPr="004776AC" w:rsidRDefault="00934C5B" w:rsidP="00741E11">
      <w:pPr>
        <w:tabs>
          <w:tab w:val="left" w:pos="0"/>
          <w:tab w:val="left" w:pos="3969"/>
        </w:tabs>
        <w:spacing w:after="0" w:line="276" w:lineRule="auto"/>
        <w:ind w:firstLine="709"/>
        <w:jc w:val="both"/>
        <w:rPr>
          <w:rStyle w:val="a3"/>
          <w:rFonts w:ascii="Times New Roman" w:hAnsi="Times New Roman" w:cs="Times New Roman"/>
          <w:i w:val="0"/>
          <w:sz w:val="25"/>
          <w:szCs w:val="25"/>
          <w:shd w:val="clear" w:color="auto" w:fill="FFFFFF"/>
        </w:rPr>
      </w:pPr>
      <w:r w:rsidRPr="004776AC">
        <w:rPr>
          <w:rStyle w:val="a3"/>
          <w:rFonts w:ascii="Times New Roman" w:hAnsi="Times New Roman" w:cs="Times New Roman"/>
          <w:i w:val="0"/>
          <w:sz w:val="25"/>
          <w:szCs w:val="25"/>
          <w:shd w:val="clear" w:color="auto" w:fill="FFFFFF"/>
        </w:rPr>
        <w:lastRenderedPageBreak/>
        <w:t>«СОГЛАСОВАНО»</w:t>
      </w:r>
    </w:p>
    <w:p w:rsidR="009B40E5" w:rsidRPr="004776AC" w:rsidRDefault="009B40E5" w:rsidP="00741E11">
      <w:pPr>
        <w:tabs>
          <w:tab w:val="left" w:pos="0"/>
          <w:tab w:val="left" w:pos="3969"/>
        </w:tabs>
        <w:spacing w:after="0" w:line="276" w:lineRule="auto"/>
        <w:ind w:firstLine="709"/>
        <w:jc w:val="both"/>
        <w:rPr>
          <w:rStyle w:val="a3"/>
          <w:rFonts w:ascii="Times New Roman" w:hAnsi="Times New Roman" w:cs="Times New Roman"/>
          <w:i w:val="0"/>
          <w:sz w:val="25"/>
          <w:szCs w:val="25"/>
          <w:shd w:val="clear" w:color="auto" w:fill="FFFFFF"/>
        </w:rPr>
      </w:pPr>
      <w:r w:rsidRPr="004776AC">
        <w:rPr>
          <w:rStyle w:val="a3"/>
          <w:rFonts w:ascii="Times New Roman" w:hAnsi="Times New Roman" w:cs="Times New Roman"/>
          <w:i w:val="0"/>
          <w:sz w:val="25"/>
          <w:szCs w:val="25"/>
          <w:shd w:val="clear" w:color="auto" w:fill="FFFFFF"/>
        </w:rPr>
        <w:t>______________________________</w:t>
      </w:r>
    </w:p>
    <w:p w:rsidR="00B51A34" w:rsidRPr="004776AC" w:rsidRDefault="00742919" w:rsidP="00741E11">
      <w:pPr>
        <w:tabs>
          <w:tab w:val="left" w:pos="0"/>
          <w:tab w:val="left" w:pos="3969"/>
        </w:tabs>
        <w:spacing w:after="0" w:line="276" w:lineRule="auto"/>
        <w:ind w:firstLine="709"/>
        <w:jc w:val="both"/>
        <w:rPr>
          <w:rStyle w:val="a3"/>
          <w:rFonts w:ascii="Times New Roman" w:hAnsi="Times New Roman" w:cs="Times New Roman"/>
          <w:sz w:val="24"/>
          <w:szCs w:val="25"/>
          <w:shd w:val="clear" w:color="auto" w:fill="FFFFFF"/>
        </w:rPr>
      </w:pPr>
      <w:r w:rsidRPr="004776AC">
        <w:rPr>
          <w:rStyle w:val="a3"/>
          <w:rFonts w:ascii="Times New Roman" w:hAnsi="Times New Roman" w:cs="Times New Roman"/>
          <w:sz w:val="24"/>
          <w:szCs w:val="25"/>
          <w:shd w:val="clear" w:color="auto" w:fill="FFFFFF"/>
        </w:rPr>
        <w:t>Н</w:t>
      </w:r>
      <w:r w:rsidR="00934C5B" w:rsidRPr="004776AC">
        <w:rPr>
          <w:rStyle w:val="a3"/>
          <w:rFonts w:ascii="Times New Roman" w:hAnsi="Times New Roman" w:cs="Times New Roman"/>
          <w:sz w:val="24"/>
          <w:szCs w:val="25"/>
          <w:shd w:val="clear" w:color="auto" w:fill="FFFFFF"/>
        </w:rPr>
        <w:t>аименовани</w:t>
      </w:r>
      <w:r w:rsidR="009B40E5" w:rsidRPr="004776AC">
        <w:rPr>
          <w:rStyle w:val="a3"/>
          <w:rFonts w:ascii="Times New Roman" w:hAnsi="Times New Roman" w:cs="Times New Roman"/>
          <w:sz w:val="24"/>
          <w:szCs w:val="25"/>
          <w:shd w:val="clear" w:color="auto" w:fill="FFFFFF"/>
        </w:rPr>
        <w:t>е</w:t>
      </w:r>
      <w:r w:rsidR="00934C5B" w:rsidRPr="004776AC">
        <w:rPr>
          <w:rStyle w:val="a3"/>
          <w:rFonts w:ascii="Times New Roman" w:hAnsi="Times New Roman" w:cs="Times New Roman"/>
          <w:sz w:val="24"/>
          <w:szCs w:val="25"/>
          <w:shd w:val="clear" w:color="auto" w:fill="FFFFFF"/>
        </w:rPr>
        <w:t xml:space="preserve"> </w:t>
      </w:r>
      <w:r w:rsidR="00BA064E" w:rsidRPr="004776AC">
        <w:rPr>
          <w:rStyle w:val="a3"/>
          <w:rFonts w:ascii="Times New Roman" w:hAnsi="Times New Roman" w:cs="Times New Roman"/>
          <w:sz w:val="24"/>
          <w:szCs w:val="25"/>
          <w:shd w:val="clear" w:color="auto" w:fill="FFFFFF"/>
        </w:rPr>
        <w:t xml:space="preserve">должности лица, </w:t>
      </w:r>
    </w:p>
    <w:p w:rsidR="009B40E5" w:rsidRPr="004776AC" w:rsidRDefault="00BA064E" w:rsidP="009C7BCE">
      <w:pPr>
        <w:tabs>
          <w:tab w:val="left" w:pos="142"/>
          <w:tab w:val="left" w:pos="3969"/>
        </w:tabs>
        <w:spacing w:after="0" w:line="276" w:lineRule="auto"/>
        <w:ind w:left="709"/>
        <w:jc w:val="both"/>
        <w:rPr>
          <w:rStyle w:val="a3"/>
          <w:rFonts w:ascii="Times New Roman" w:hAnsi="Times New Roman" w:cs="Times New Roman"/>
          <w:sz w:val="24"/>
          <w:szCs w:val="25"/>
          <w:shd w:val="clear" w:color="auto" w:fill="FFFFFF"/>
        </w:rPr>
      </w:pPr>
      <w:r w:rsidRPr="004776AC">
        <w:rPr>
          <w:rStyle w:val="a3"/>
          <w:rFonts w:ascii="Times New Roman" w:hAnsi="Times New Roman" w:cs="Times New Roman"/>
          <w:sz w:val="24"/>
          <w:szCs w:val="25"/>
          <w:shd w:val="clear" w:color="auto" w:fill="FFFFFF"/>
        </w:rPr>
        <w:t>с которым согласован документ (вк</w:t>
      </w:r>
      <w:r w:rsidR="009B40E5" w:rsidRPr="004776AC">
        <w:rPr>
          <w:rStyle w:val="a3"/>
          <w:rFonts w:ascii="Times New Roman" w:hAnsi="Times New Roman" w:cs="Times New Roman"/>
          <w:sz w:val="24"/>
          <w:szCs w:val="25"/>
          <w:shd w:val="clear" w:color="auto" w:fill="FFFFFF"/>
        </w:rPr>
        <w:t>лючая наименование организации)</w:t>
      </w:r>
    </w:p>
    <w:p w:rsidR="00E30209" w:rsidRPr="004776AC" w:rsidRDefault="00E30209" w:rsidP="00741E11">
      <w:pPr>
        <w:tabs>
          <w:tab w:val="left" w:pos="0"/>
          <w:tab w:val="left" w:pos="3969"/>
        </w:tabs>
        <w:spacing w:after="0" w:line="276" w:lineRule="auto"/>
        <w:ind w:firstLine="709"/>
        <w:jc w:val="both"/>
        <w:rPr>
          <w:rStyle w:val="a3"/>
          <w:rFonts w:ascii="Times New Roman" w:hAnsi="Times New Roman" w:cs="Times New Roman"/>
          <w:i w:val="0"/>
          <w:sz w:val="25"/>
          <w:szCs w:val="25"/>
          <w:shd w:val="clear" w:color="auto" w:fill="FFFFFF"/>
        </w:rPr>
      </w:pPr>
      <w:r w:rsidRPr="004776AC">
        <w:rPr>
          <w:rStyle w:val="a3"/>
          <w:rFonts w:ascii="Times New Roman" w:hAnsi="Times New Roman" w:cs="Times New Roman"/>
          <w:i w:val="0"/>
          <w:sz w:val="25"/>
          <w:szCs w:val="25"/>
          <w:shd w:val="clear" w:color="auto" w:fill="FFFFFF"/>
        </w:rPr>
        <w:t>______________________________</w:t>
      </w:r>
    </w:p>
    <w:p w:rsidR="00B51A34" w:rsidRPr="004776AC" w:rsidRDefault="00742919" w:rsidP="009C7BCE">
      <w:pPr>
        <w:tabs>
          <w:tab w:val="left" w:pos="142"/>
          <w:tab w:val="left" w:pos="3969"/>
        </w:tabs>
        <w:spacing w:after="0" w:line="276" w:lineRule="auto"/>
        <w:ind w:left="709"/>
        <w:jc w:val="both"/>
        <w:rPr>
          <w:rStyle w:val="a3"/>
          <w:rFonts w:ascii="Times New Roman" w:hAnsi="Times New Roman" w:cs="Times New Roman"/>
          <w:sz w:val="25"/>
          <w:szCs w:val="25"/>
          <w:shd w:val="clear" w:color="auto" w:fill="FFFFFF"/>
        </w:rPr>
      </w:pPr>
      <w:r w:rsidRPr="004776AC">
        <w:rPr>
          <w:rStyle w:val="a3"/>
          <w:rFonts w:ascii="Times New Roman" w:hAnsi="Times New Roman" w:cs="Times New Roman"/>
          <w:sz w:val="24"/>
          <w:szCs w:val="25"/>
          <w:shd w:val="clear" w:color="auto" w:fill="FFFFFF"/>
        </w:rPr>
        <w:t>Л</w:t>
      </w:r>
      <w:r w:rsidR="00BA064E" w:rsidRPr="004776AC">
        <w:rPr>
          <w:rStyle w:val="a3"/>
          <w:rFonts w:ascii="Times New Roman" w:hAnsi="Times New Roman" w:cs="Times New Roman"/>
          <w:sz w:val="24"/>
          <w:szCs w:val="25"/>
          <w:shd w:val="clear" w:color="auto" w:fill="FFFFFF"/>
        </w:rPr>
        <w:t>ичн</w:t>
      </w:r>
      <w:r w:rsidR="00E30209" w:rsidRPr="004776AC">
        <w:rPr>
          <w:rStyle w:val="a3"/>
          <w:rFonts w:ascii="Times New Roman" w:hAnsi="Times New Roman" w:cs="Times New Roman"/>
          <w:sz w:val="24"/>
          <w:szCs w:val="25"/>
          <w:shd w:val="clear" w:color="auto" w:fill="FFFFFF"/>
        </w:rPr>
        <w:t>ая</w:t>
      </w:r>
      <w:r w:rsidR="00BA064E" w:rsidRPr="004776AC">
        <w:rPr>
          <w:rStyle w:val="a3"/>
          <w:rFonts w:ascii="Times New Roman" w:hAnsi="Times New Roman" w:cs="Times New Roman"/>
          <w:sz w:val="24"/>
          <w:szCs w:val="25"/>
          <w:shd w:val="clear" w:color="auto" w:fill="FFFFFF"/>
        </w:rPr>
        <w:t xml:space="preserve"> подпис</w:t>
      </w:r>
      <w:r w:rsidR="00E30209" w:rsidRPr="004776AC">
        <w:rPr>
          <w:rStyle w:val="a3"/>
          <w:rFonts w:ascii="Times New Roman" w:hAnsi="Times New Roman" w:cs="Times New Roman"/>
          <w:sz w:val="24"/>
          <w:szCs w:val="25"/>
          <w:shd w:val="clear" w:color="auto" w:fill="FFFFFF"/>
        </w:rPr>
        <w:t>ь</w:t>
      </w:r>
      <w:r w:rsidR="00BA064E" w:rsidRPr="004776AC">
        <w:rPr>
          <w:rStyle w:val="a3"/>
          <w:rFonts w:ascii="Times New Roman" w:hAnsi="Times New Roman" w:cs="Times New Roman"/>
          <w:sz w:val="24"/>
          <w:szCs w:val="25"/>
          <w:shd w:val="clear" w:color="auto" w:fill="FFFFFF"/>
        </w:rPr>
        <w:t>, расшифровк</w:t>
      </w:r>
      <w:r w:rsidR="00E30209" w:rsidRPr="004776AC">
        <w:rPr>
          <w:rStyle w:val="a3"/>
          <w:rFonts w:ascii="Times New Roman" w:hAnsi="Times New Roman" w:cs="Times New Roman"/>
          <w:sz w:val="24"/>
          <w:szCs w:val="25"/>
          <w:shd w:val="clear" w:color="auto" w:fill="FFFFFF"/>
        </w:rPr>
        <w:t>а</w:t>
      </w:r>
      <w:r w:rsidR="00BA064E" w:rsidRPr="004776AC">
        <w:rPr>
          <w:rStyle w:val="a3"/>
          <w:rFonts w:ascii="Times New Roman" w:hAnsi="Times New Roman" w:cs="Times New Roman"/>
          <w:sz w:val="24"/>
          <w:szCs w:val="25"/>
          <w:shd w:val="clear" w:color="auto" w:fill="FFFFFF"/>
        </w:rPr>
        <w:t xml:space="preserve"> подписи </w:t>
      </w:r>
      <w:r w:rsidR="00E30209" w:rsidRPr="004776AC">
        <w:rPr>
          <w:rStyle w:val="a3"/>
          <w:rFonts w:ascii="Times New Roman" w:hAnsi="Times New Roman" w:cs="Times New Roman"/>
          <w:sz w:val="24"/>
          <w:szCs w:val="25"/>
          <w:shd w:val="clear" w:color="auto" w:fill="FFFFFF"/>
        </w:rPr>
        <w:t>(инициалы, фамилия)</w:t>
      </w:r>
    </w:p>
    <w:p w:rsidR="009C7BCE" w:rsidRDefault="009C7BCE" w:rsidP="00741E11">
      <w:pPr>
        <w:tabs>
          <w:tab w:val="left" w:pos="0"/>
          <w:tab w:val="left" w:pos="3969"/>
        </w:tabs>
        <w:spacing w:after="0" w:line="276" w:lineRule="auto"/>
        <w:ind w:firstLine="709"/>
        <w:jc w:val="both"/>
        <w:rPr>
          <w:rStyle w:val="a3"/>
          <w:rFonts w:ascii="Times New Roman" w:hAnsi="Times New Roman" w:cs="Times New Roman"/>
          <w:i w:val="0"/>
          <w:sz w:val="25"/>
          <w:szCs w:val="25"/>
          <w:shd w:val="clear" w:color="auto" w:fill="FFFFFF"/>
        </w:rPr>
      </w:pPr>
    </w:p>
    <w:p w:rsidR="00E30209" w:rsidRPr="004776AC" w:rsidRDefault="00B51A34" w:rsidP="00741E11">
      <w:pPr>
        <w:tabs>
          <w:tab w:val="left" w:pos="0"/>
          <w:tab w:val="left" w:pos="3969"/>
        </w:tabs>
        <w:spacing w:after="0" w:line="276" w:lineRule="auto"/>
        <w:ind w:firstLine="709"/>
        <w:jc w:val="both"/>
        <w:rPr>
          <w:rStyle w:val="a3"/>
          <w:rFonts w:ascii="Times New Roman" w:hAnsi="Times New Roman" w:cs="Times New Roman"/>
          <w:i w:val="0"/>
          <w:sz w:val="25"/>
          <w:szCs w:val="25"/>
          <w:shd w:val="clear" w:color="auto" w:fill="FFFFFF"/>
        </w:rPr>
      </w:pPr>
      <w:r w:rsidRPr="004776AC">
        <w:rPr>
          <w:rStyle w:val="a3"/>
          <w:rFonts w:ascii="Times New Roman" w:hAnsi="Times New Roman" w:cs="Times New Roman"/>
          <w:i w:val="0"/>
          <w:sz w:val="25"/>
          <w:szCs w:val="25"/>
          <w:shd w:val="clear" w:color="auto" w:fill="FFFFFF"/>
        </w:rPr>
        <w:t>_______________</w:t>
      </w:r>
      <w:r w:rsidR="009C7BCE">
        <w:rPr>
          <w:rStyle w:val="a3"/>
          <w:rFonts w:ascii="Times New Roman" w:hAnsi="Times New Roman" w:cs="Times New Roman"/>
          <w:i w:val="0"/>
          <w:sz w:val="25"/>
          <w:szCs w:val="25"/>
          <w:shd w:val="clear" w:color="auto" w:fill="FFFFFF"/>
        </w:rPr>
        <w:t>__</w:t>
      </w:r>
    </w:p>
    <w:p w:rsidR="00306F26" w:rsidRPr="004776AC" w:rsidRDefault="00742919" w:rsidP="00741E11">
      <w:pPr>
        <w:tabs>
          <w:tab w:val="left" w:pos="0"/>
          <w:tab w:val="left" w:pos="3969"/>
        </w:tabs>
        <w:spacing w:after="0" w:line="276" w:lineRule="auto"/>
        <w:ind w:firstLine="709"/>
        <w:jc w:val="both"/>
        <w:rPr>
          <w:rStyle w:val="a3"/>
          <w:rFonts w:ascii="Times New Roman" w:hAnsi="Times New Roman" w:cs="Times New Roman"/>
          <w:i w:val="0"/>
          <w:sz w:val="25"/>
          <w:szCs w:val="25"/>
          <w:shd w:val="clear" w:color="auto" w:fill="FFFFFF"/>
        </w:rPr>
      </w:pPr>
      <w:r w:rsidRPr="004776AC">
        <w:rPr>
          <w:rStyle w:val="a3"/>
          <w:rFonts w:ascii="Times New Roman" w:hAnsi="Times New Roman" w:cs="Times New Roman"/>
          <w:sz w:val="24"/>
          <w:szCs w:val="25"/>
          <w:shd w:val="clear" w:color="auto" w:fill="FFFFFF"/>
        </w:rPr>
        <w:t>Д</w:t>
      </w:r>
      <w:r w:rsidR="00BA064E" w:rsidRPr="004776AC">
        <w:rPr>
          <w:rStyle w:val="a3"/>
          <w:rFonts w:ascii="Times New Roman" w:hAnsi="Times New Roman" w:cs="Times New Roman"/>
          <w:sz w:val="24"/>
          <w:szCs w:val="25"/>
          <w:shd w:val="clear" w:color="auto" w:fill="FFFFFF"/>
        </w:rPr>
        <w:t>ат</w:t>
      </w:r>
      <w:r w:rsidR="00E30209" w:rsidRPr="004776AC">
        <w:rPr>
          <w:rStyle w:val="a3"/>
          <w:rFonts w:ascii="Times New Roman" w:hAnsi="Times New Roman" w:cs="Times New Roman"/>
          <w:sz w:val="24"/>
          <w:szCs w:val="25"/>
          <w:shd w:val="clear" w:color="auto" w:fill="FFFFFF"/>
        </w:rPr>
        <w:t>а</w:t>
      </w:r>
      <w:r w:rsidR="00BA064E" w:rsidRPr="004776AC">
        <w:rPr>
          <w:rStyle w:val="a3"/>
          <w:rFonts w:ascii="Times New Roman" w:hAnsi="Times New Roman" w:cs="Times New Roman"/>
          <w:sz w:val="24"/>
          <w:szCs w:val="25"/>
          <w:shd w:val="clear" w:color="auto" w:fill="FFFFFF"/>
        </w:rPr>
        <w:t xml:space="preserve"> согласования</w:t>
      </w:r>
    </w:p>
    <w:p w:rsidR="00306F26" w:rsidRPr="004776AC" w:rsidRDefault="00306F26" w:rsidP="00741E11">
      <w:pPr>
        <w:tabs>
          <w:tab w:val="left" w:pos="0"/>
          <w:tab w:val="left" w:pos="3969"/>
        </w:tabs>
        <w:spacing w:after="0" w:line="276" w:lineRule="auto"/>
        <w:ind w:firstLine="709"/>
        <w:jc w:val="both"/>
        <w:rPr>
          <w:rStyle w:val="a3"/>
          <w:rFonts w:ascii="Times New Roman" w:hAnsi="Times New Roman" w:cs="Times New Roman"/>
          <w:i w:val="0"/>
          <w:sz w:val="25"/>
          <w:szCs w:val="25"/>
          <w:shd w:val="clear" w:color="auto" w:fill="FFFFFF"/>
        </w:rPr>
      </w:pPr>
    </w:p>
    <w:p w:rsidR="009B40E5" w:rsidRPr="004776AC" w:rsidRDefault="00934C5B" w:rsidP="00741E11">
      <w:pPr>
        <w:spacing w:after="0" w:line="276" w:lineRule="auto"/>
        <w:ind w:firstLine="709"/>
        <w:jc w:val="both"/>
        <w:rPr>
          <w:rStyle w:val="a3"/>
          <w:rFonts w:ascii="Times New Roman" w:hAnsi="Times New Roman" w:cs="Times New Roman"/>
          <w:i w:val="0"/>
          <w:sz w:val="25"/>
          <w:szCs w:val="25"/>
          <w:shd w:val="clear" w:color="auto" w:fill="FFFFFF"/>
        </w:rPr>
      </w:pPr>
      <w:r w:rsidRPr="004776AC">
        <w:rPr>
          <w:rStyle w:val="a3"/>
          <w:rFonts w:ascii="Times New Roman" w:hAnsi="Times New Roman" w:cs="Times New Roman"/>
          <w:i w:val="0"/>
          <w:sz w:val="25"/>
          <w:szCs w:val="25"/>
          <w:shd w:val="clear" w:color="auto" w:fill="FFFFFF"/>
        </w:rPr>
        <w:lastRenderedPageBreak/>
        <w:t>«</w:t>
      </w:r>
      <w:r w:rsidR="00B16394" w:rsidRPr="004776AC">
        <w:rPr>
          <w:rStyle w:val="a3"/>
          <w:rFonts w:ascii="Times New Roman" w:hAnsi="Times New Roman" w:cs="Times New Roman"/>
          <w:i w:val="0"/>
          <w:sz w:val="25"/>
          <w:szCs w:val="25"/>
          <w:shd w:val="clear" w:color="auto" w:fill="FFFFFF"/>
        </w:rPr>
        <w:t>УТВЕРЖД</w:t>
      </w:r>
      <w:r w:rsidR="00306F26" w:rsidRPr="004776AC">
        <w:rPr>
          <w:rStyle w:val="a3"/>
          <w:rFonts w:ascii="Times New Roman" w:hAnsi="Times New Roman" w:cs="Times New Roman"/>
          <w:i w:val="0"/>
          <w:sz w:val="25"/>
          <w:szCs w:val="25"/>
          <w:shd w:val="clear" w:color="auto" w:fill="FFFFFF"/>
        </w:rPr>
        <w:t>ЕНА</w:t>
      </w:r>
      <w:r w:rsidRPr="004776AC">
        <w:rPr>
          <w:rStyle w:val="a3"/>
          <w:rFonts w:ascii="Times New Roman" w:hAnsi="Times New Roman" w:cs="Times New Roman"/>
          <w:i w:val="0"/>
          <w:sz w:val="25"/>
          <w:szCs w:val="25"/>
          <w:shd w:val="clear" w:color="auto" w:fill="FFFFFF"/>
        </w:rPr>
        <w:t>»</w:t>
      </w:r>
    </w:p>
    <w:p w:rsidR="00B51A34" w:rsidRPr="004776AC" w:rsidRDefault="00B51A34" w:rsidP="00741E11">
      <w:pPr>
        <w:spacing w:after="0" w:line="276" w:lineRule="auto"/>
        <w:ind w:firstLine="709"/>
        <w:jc w:val="both"/>
        <w:rPr>
          <w:rStyle w:val="a3"/>
          <w:rFonts w:ascii="Times New Roman" w:hAnsi="Times New Roman" w:cs="Times New Roman"/>
          <w:i w:val="0"/>
          <w:sz w:val="24"/>
          <w:szCs w:val="25"/>
          <w:shd w:val="clear" w:color="auto" w:fill="FFFFFF"/>
        </w:rPr>
      </w:pPr>
      <w:r w:rsidRPr="004776AC">
        <w:rPr>
          <w:rStyle w:val="a3"/>
          <w:rFonts w:ascii="Times New Roman" w:hAnsi="Times New Roman" w:cs="Times New Roman"/>
          <w:i w:val="0"/>
          <w:sz w:val="24"/>
          <w:szCs w:val="25"/>
          <w:shd w:val="clear" w:color="auto" w:fill="FFFFFF"/>
        </w:rPr>
        <w:t>_______________________________</w:t>
      </w:r>
    </w:p>
    <w:p w:rsidR="001F1764" w:rsidRPr="004776AC" w:rsidRDefault="00742919" w:rsidP="00741E11">
      <w:pPr>
        <w:spacing w:after="0" w:line="276" w:lineRule="auto"/>
        <w:ind w:firstLine="709"/>
        <w:jc w:val="both"/>
        <w:rPr>
          <w:rStyle w:val="a3"/>
          <w:rFonts w:ascii="Times New Roman" w:hAnsi="Times New Roman" w:cs="Times New Roman"/>
          <w:sz w:val="24"/>
          <w:szCs w:val="25"/>
          <w:shd w:val="clear" w:color="auto" w:fill="FFFFFF"/>
        </w:rPr>
      </w:pPr>
      <w:r w:rsidRPr="004776AC">
        <w:rPr>
          <w:rStyle w:val="a3"/>
          <w:rFonts w:ascii="Times New Roman" w:hAnsi="Times New Roman" w:cs="Times New Roman"/>
          <w:sz w:val="24"/>
          <w:szCs w:val="25"/>
          <w:shd w:val="clear" w:color="auto" w:fill="FFFFFF"/>
        </w:rPr>
        <w:t>Н</w:t>
      </w:r>
      <w:r w:rsidR="00306F26" w:rsidRPr="004776AC">
        <w:rPr>
          <w:rStyle w:val="a3"/>
          <w:rFonts w:ascii="Times New Roman" w:hAnsi="Times New Roman" w:cs="Times New Roman"/>
          <w:sz w:val="24"/>
          <w:szCs w:val="25"/>
          <w:shd w:val="clear" w:color="auto" w:fill="FFFFFF"/>
        </w:rPr>
        <w:t>аименовани</w:t>
      </w:r>
      <w:r w:rsidR="00B51A34" w:rsidRPr="004776AC">
        <w:rPr>
          <w:rStyle w:val="a3"/>
          <w:rFonts w:ascii="Times New Roman" w:hAnsi="Times New Roman" w:cs="Times New Roman"/>
          <w:sz w:val="24"/>
          <w:szCs w:val="25"/>
          <w:shd w:val="clear" w:color="auto" w:fill="FFFFFF"/>
        </w:rPr>
        <w:t>е</w:t>
      </w:r>
      <w:r w:rsidR="00306F26" w:rsidRPr="004776AC">
        <w:rPr>
          <w:rStyle w:val="a3"/>
          <w:rFonts w:ascii="Times New Roman" w:hAnsi="Times New Roman" w:cs="Times New Roman"/>
          <w:sz w:val="24"/>
          <w:szCs w:val="25"/>
          <w:shd w:val="clear" w:color="auto" w:fill="FFFFFF"/>
        </w:rPr>
        <w:t xml:space="preserve"> распорядительного документа в творительном падеже («приказом»), его дат</w:t>
      </w:r>
      <w:r w:rsidR="00B51A34" w:rsidRPr="004776AC">
        <w:rPr>
          <w:rStyle w:val="a3"/>
          <w:rFonts w:ascii="Times New Roman" w:hAnsi="Times New Roman" w:cs="Times New Roman"/>
          <w:sz w:val="24"/>
          <w:szCs w:val="25"/>
          <w:shd w:val="clear" w:color="auto" w:fill="FFFFFF"/>
        </w:rPr>
        <w:t>а</w:t>
      </w:r>
      <w:r w:rsidR="00306F26" w:rsidRPr="004776AC">
        <w:rPr>
          <w:rStyle w:val="a3"/>
          <w:rFonts w:ascii="Times New Roman" w:hAnsi="Times New Roman" w:cs="Times New Roman"/>
          <w:sz w:val="24"/>
          <w:szCs w:val="25"/>
          <w:shd w:val="clear" w:color="auto" w:fill="FFFFFF"/>
        </w:rPr>
        <w:t>, номер</w:t>
      </w:r>
    </w:p>
    <w:p w:rsidR="00306F26" w:rsidRPr="004776AC" w:rsidRDefault="00306F26" w:rsidP="00741E11">
      <w:pPr>
        <w:spacing w:after="0" w:line="276" w:lineRule="auto"/>
        <w:ind w:firstLine="709"/>
        <w:jc w:val="both"/>
        <w:rPr>
          <w:rStyle w:val="a3"/>
          <w:rFonts w:ascii="Times New Roman" w:hAnsi="Times New Roman" w:cs="Times New Roman"/>
          <w:i w:val="0"/>
          <w:sz w:val="28"/>
          <w:szCs w:val="24"/>
          <w:shd w:val="clear" w:color="auto" w:fill="FFFFFF"/>
        </w:rPr>
      </w:pPr>
      <w:r w:rsidRPr="004776AC">
        <w:rPr>
          <w:rStyle w:val="a3"/>
          <w:rFonts w:ascii="Times New Roman" w:hAnsi="Times New Roman" w:cs="Times New Roman"/>
          <w:i w:val="0"/>
          <w:sz w:val="24"/>
          <w:szCs w:val="25"/>
          <w:shd w:val="clear" w:color="auto" w:fill="FFFFFF"/>
        </w:rPr>
        <w:t>При утверждении программы коллегиальным органом, решения которого фиксируются в протоколе, в грифе утверждения указываются наименование органа, решением которого утвержден документ, дата и номер протокола (в скобках)</w:t>
      </w:r>
    </w:p>
    <w:p w:rsidR="00934C5B" w:rsidRPr="004776AC" w:rsidRDefault="00934C5B" w:rsidP="00741E11">
      <w:pPr>
        <w:spacing w:after="0" w:line="276" w:lineRule="auto"/>
        <w:ind w:firstLine="709"/>
        <w:jc w:val="both"/>
        <w:rPr>
          <w:rStyle w:val="a3"/>
          <w:rFonts w:ascii="Times New Roman" w:hAnsi="Times New Roman" w:cs="Times New Roman"/>
          <w:i w:val="0"/>
          <w:sz w:val="28"/>
          <w:szCs w:val="24"/>
          <w:shd w:val="clear" w:color="auto" w:fill="FFFFFF"/>
        </w:rPr>
        <w:sectPr w:rsidR="00934C5B" w:rsidRPr="004776AC" w:rsidSect="00741E11">
          <w:type w:val="continuous"/>
          <w:pgSz w:w="11906" w:h="16838"/>
          <w:pgMar w:top="1134" w:right="1134" w:bottom="1134" w:left="1134" w:header="709" w:footer="709" w:gutter="0"/>
          <w:cols w:num="2" w:space="708"/>
          <w:docGrid w:linePitch="360"/>
        </w:sectPr>
      </w:pPr>
    </w:p>
    <w:p w:rsidR="00D558E8" w:rsidRPr="004776AC" w:rsidRDefault="00D558E8" w:rsidP="00741E11">
      <w:pPr>
        <w:spacing w:after="0" w:line="276" w:lineRule="auto"/>
        <w:ind w:firstLine="709"/>
        <w:jc w:val="center"/>
        <w:rPr>
          <w:rStyle w:val="a3"/>
          <w:rFonts w:ascii="Times New Roman" w:hAnsi="Times New Roman" w:cs="Times New Roman"/>
          <w:i w:val="0"/>
          <w:sz w:val="28"/>
          <w:szCs w:val="24"/>
          <w:shd w:val="clear" w:color="auto" w:fill="FFFFFF"/>
        </w:rPr>
      </w:pPr>
      <w:r w:rsidRPr="004776AC">
        <w:rPr>
          <w:rStyle w:val="a3"/>
          <w:rFonts w:ascii="Times New Roman" w:hAnsi="Times New Roman" w:cs="Times New Roman"/>
          <w:i w:val="0"/>
          <w:sz w:val="28"/>
          <w:szCs w:val="24"/>
          <w:shd w:val="clear" w:color="auto" w:fill="FFFFFF"/>
        </w:rPr>
        <w:lastRenderedPageBreak/>
        <w:t>ПРОГРАММА ВОСПИТАТЕЛЬНОЙ РАБОТЫ</w:t>
      </w:r>
    </w:p>
    <w:p w:rsidR="00C915E4" w:rsidRDefault="00D558E8" w:rsidP="00741E11">
      <w:pPr>
        <w:spacing w:after="0" w:line="276" w:lineRule="auto"/>
        <w:ind w:firstLine="709"/>
        <w:jc w:val="center"/>
        <w:rPr>
          <w:rStyle w:val="a3"/>
          <w:rFonts w:ascii="Times New Roman" w:hAnsi="Times New Roman" w:cs="Times New Roman"/>
          <w:i w:val="0"/>
          <w:sz w:val="28"/>
          <w:szCs w:val="24"/>
          <w:shd w:val="clear" w:color="auto" w:fill="FFFFFF"/>
        </w:rPr>
      </w:pPr>
      <w:r w:rsidRPr="004776AC">
        <w:rPr>
          <w:rStyle w:val="a3"/>
          <w:rFonts w:ascii="Times New Roman" w:hAnsi="Times New Roman" w:cs="Times New Roman"/>
          <w:i w:val="0"/>
          <w:sz w:val="28"/>
          <w:szCs w:val="24"/>
          <w:shd w:val="clear" w:color="auto" w:fill="FFFFFF"/>
        </w:rPr>
        <w:t xml:space="preserve">в </w:t>
      </w:r>
    </w:p>
    <w:p w:rsidR="00C915E4" w:rsidRPr="00C915E4" w:rsidRDefault="00C915E4" w:rsidP="00C915E4">
      <w:pPr>
        <w:spacing w:after="0" w:line="240" w:lineRule="auto"/>
        <w:ind w:firstLine="709"/>
        <w:jc w:val="center"/>
        <w:rPr>
          <w:rStyle w:val="a3"/>
          <w:rFonts w:ascii="Times New Roman" w:hAnsi="Times New Roman" w:cs="Times New Roman"/>
          <w:b/>
          <w:sz w:val="28"/>
          <w:szCs w:val="24"/>
          <w:shd w:val="clear" w:color="auto" w:fill="FFFFFF"/>
        </w:rPr>
      </w:pPr>
      <w:r w:rsidRPr="00C915E4">
        <w:rPr>
          <w:rStyle w:val="a3"/>
          <w:rFonts w:ascii="Times New Roman" w:hAnsi="Times New Roman" w:cs="Times New Roman"/>
          <w:b/>
          <w:sz w:val="28"/>
          <w:szCs w:val="24"/>
          <w:shd w:val="clear" w:color="auto" w:fill="FFFFFF"/>
        </w:rPr>
        <w:t>Туристском лагере палаточного типа «Чепчугово»</w:t>
      </w:r>
    </w:p>
    <w:p w:rsidR="00D558E8" w:rsidRPr="004776AC" w:rsidRDefault="00D558E8" w:rsidP="00C915E4">
      <w:pPr>
        <w:spacing w:after="0" w:line="240" w:lineRule="auto"/>
        <w:ind w:firstLine="709"/>
        <w:jc w:val="center"/>
        <w:rPr>
          <w:rStyle w:val="a3"/>
          <w:rFonts w:ascii="Times New Roman" w:hAnsi="Times New Roman" w:cs="Times New Roman"/>
          <w:i w:val="0"/>
          <w:sz w:val="28"/>
          <w:szCs w:val="24"/>
          <w:shd w:val="clear" w:color="auto" w:fill="FFFFFF"/>
        </w:rPr>
      </w:pPr>
      <w:r w:rsidRPr="004776AC">
        <w:rPr>
          <w:rStyle w:val="a3"/>
          <w:rFonts w:ascii="Times New Roman" w:hAnsi="Times New Roman" w:cs="Times New Roman"/>
          <w:i w:val="0"/>
          <w:sz w:val="28"/>
          <w:szCs w:val="24"/>
          <w:shd w:val="clear" w:color="auto" w:fill="FFFFFF"/>
        </w:rPr>
        <w:t>_______________________________________________________________</w:t>
      </w:r>
    </w:p>
    <w:p w:rsidR="00D558E8" w:rsidRPr="004776AC" w:rsidRDefault="00742919" w:rsidP="00741E11">
      <w:pPr>
        <w:spacing w:after="0" w:line="276" w:lineRule="auto"/>
        <w:ind w:firstLine="709"/>
        <w:jc w:val="center"/>
        <w:rPr>
          <w:rStyle w:val="a3"/>
          <w:rFonts w:ascii="Times New Roman" w:hAnsi="Times New Roman" w:cs="Times New Roman"/>
          <w:sz w:val="24"/>
          <w:szCs w:val="24"/>
          <w:shd w:val="clear" w:color="auto" w:fill="FFFFFF"/>
        </w:rPr>
      </w:pPr>
      <w:r w:rsidRPr="004776AC">
        <w:rPr>
          <w:rStyle w:val="a3"/>
          <w:rFonts w:ascii="Times New Roman" w:hAnsi="Times New Roman" w:cs="Times New Roman"/>
          <w:sz w:val="24"/>
          <w:szCs w:val="24"/>
          <w:shd w:val="clear" w:color="auto" w:fill="FFFFFF"/>
        </w:rPr>
        <w:t>Н</w:t>
      </w:r>
      <w:r w:rsidR="00D558E8" w:rsidRPr="004776AC">
        <w:rPr>
          <w:rStyle w:val="a3"/>
          <w:rFonts w:ascii="Times New Roman" w:hAnsi="Times New Roman" w:cs="Times New Roman"/>
          <w:sz w:val="24"/>
          <w:szCs w:val="24"/>
          <w:shd w:val="clear" w:color="auto" w:fill="FFFFFF"/>
        </w:rPr>
        <w:t>аименование организации отдыха детей и их оздоровления</w:t>
      </w:r>
    </w:p>
    <w:p w:rsidR="00D558E8" w:rsidRPr="004776AC" w:rsidRDefault="00D558E8" w:rsidP="00741E11">
      <w:pPr>
        <w:spacing w:after="0" w:line="276" w:lineRule="auto"/>
        <w:ind w:firstLine="709"/>
        <w:jc w:val="center"/>
        <w:rPr>
          <w:rStyle w:val="a3"/>
          <w:rFonts w:ascii="Times New Roman" w:hAnsi="Times New Roman" w:cs="Times New Roman"/>
          <w:i w:val="0"/>
          <w:sz w:val="28"/>
          <w:szCs w:val="24"/>
          <w:shd w:val="clear" w:color="auto" w:fill="FFFFFF"/>
        </w:rPr>
      </w:pPr>
      <w:r w:rsidRPr="004776AC">
        <w:rPr>
          <w:rStyle w:val="a3"/>
          <w:rFonts w:ascii="Times New Roman" w:hAnsi="Times New Roman" w:cs="Times New Roman"/>
          <w:i w:val="0"/>
          <w:sz w:val="28"/>
          <w:szCs w:val="24"/>
          <w:shd w:val="clear" w:color="auto" w:fill="FFFFFF"/>
        </w:rPr>
        <w:t>____________________________________</w:t>
      </w:r>
    </w:p>
    <w:p w:rsidR="00BF5757" w:rsidRPr="004776AC" w:rsidRDefault="00742919" w:rsidP="00741E11">
      <w:pPr>
        <w:spacing w:after="0" w:line="276" w:lineRule="auto"/>
        <w:ind w:firstLine="709"/>
        <w:jc w:val="center"/>
        <w:rPr>
          <w:rStyle w:val="a3"/>
          <w:rFonts w:ascii="Times New Roman" w:hAnsi="Times New Roman" w:cs="Times New Roman"/>
          <w:sz w:val="28"/>
          <w:szCs w:val="24"/>
          <w:shd w:val="clear" w:color="auto" w:fill="FFFFFF"/>
        </w:rPr>
      </w:pPr>
      <w:r w:rsidRPr="004776AC">
        <w:rPr>
          <w:rStyle w:val="a3"/>
          <w:rFonts w:ascii="Times New Roman" w:hAnsi="Times New Roman" w:cs="Times New Roman"/>
          <w:sz w:val="24"/>
          <w:szCs w:val="24"/>
          <w:shd w:val="clear" w:color="auto" w:fill="FFFFFF"/>
        </w:rPr>
        <w:t>К</w:t>
      </w:r>
      <w:r w:rsidR="006E1D2E" w:rsidRPr="004776AC">
        <w:rPr>
          <w:rStyle w:val="a3"/>
          <w:rFonts w:ascii="Times New Roman" w:hAnsi="Times New Roman" w:cs="Times New Roman"/>
          <w:sz w:val="24"/>
          <w:szCs w:val="24"/>
          <w:shd w:val="clear" w:color="auto" w:fill="FFFFFF"/>
        </w:rPr>
        <w:t xml:space="preserve">атегория и </w:t>
      </w:r>
      <w:r w:rsidR="007572EE" w:rsidRPr="004776AC">
        <w:rPr>
          <w:rStyle w:val="a3"/>
          <w:rFonts w:ascii="Times New Roman" w:hAnsi="Times New Roman" w:cs="Times New Roman"/>
          <w:sz w:val="24"/>
          <w:szCs w:val="24"/>
          <w:shd w:val="clear" w:color="auto" w:fill="FFFFFF"/>
        </w:rPr>
        <w:t>возраст участников программы</w:t>
      </w:r>
    </w:p>
    <w:p w:rsidR="00D558E8" w:rsidRPr="004776AC" w:rsidRDefault="00D558E8" w:rsidP="00741E11">
      <w:pPr>
        <w:spacing w:after="0" w:line="276" w:lineRule="auto"/>
        <w:ind w:firstLine="709"/>
        <w:jc w:val="center"/>
        <w:rPr>
          <w:rStyle w:val="a3"/>
          <w:rFonts w:ascii="Times New Roman" w:hAnsi="Times New Roman" w:cs="Times New Roman"/>
          <w:i w:val="0"/>
          <w:sz w:val="28"/>
          <w:szCs w:val="24"/>
          <w:shd w:val="clear" w:color="auto" w:fill="FFFFFF"/>
        </w:rPr>
      </w:pPr>
      <w:r w:rsidRPr="004776AC">
        <w:rPr>
          <w:rStyle w:val="a3"/>
          <w:rFonts w:ascii="Times New Roman" w:hAnsi="Times New Roman" w:cs="Times New Roman"/>
          <w:i w:val="0"/>
          <w:sz w:val="28"/>
          <w:szCs w:val="24"/>
          <w:shd w:val="clear" w:color="auto" w:fill="FFFFFF"/>
        </w:rPr>
        <w:t>_________________________</w:t>
      </w:r>
    </w:p>
    <w:p w:rsidR="00BF5757" w:rsidRDefault="00742919" w:rsidP="00741E11">
      <w:pPr>
        <w:spacing w:after="0" w:line="276" w:lineRule="auto"/>
        <w:ind w:firstLine="709"/>
        <w:jc w:val="center"/>
        <w:rPr>
          <w:rStyle w:val="a3"/>
          <w:rFonts w:ascii="Times New Roman" w:hAnsi="Times New Roman" w:cs="Times New Roman"/>
          <w:sz w:val="24"/>
          <w:szCs w:val="24"/>
          <w:shd w:val="clear" w:color="auto" w:fill="FFFFFF"/>
        </w:rPr>
      </w:pPr>
      <w:r w:rsidRPr="004776AC">
        <w:rPr>
          <w:rStyle w:val="a3"/>
          <w:rFonts w:ascii="Times New Roman" w:hAnsi="Times New Roman" w:cs="Times New Roman"/>
          <w:sz w:val="24"/>
          <w:szCs w:val="24"/>
          <w:shd w:val="clear" w:color="auto" w:fill="FFFFFF"/>
        </w:rPr>
        <w:t>С</w:t>
      </w:r>
      <w:r w:rsidR="002F72A7" w:rsidRPr="004776AC">
        <w:rPr>
          <w:rStyle w:val="a3"/>
          <w:rFonts w:ascii="Times New Roman" w:hAnsi="Times New Roman" w:cs="Times New Roman"/>
          <w:sz w:val="24"/>
          <w:szCs w:val="24"/>
          <w:shd w:val="clear" w:color="auto" w:fill="FFFFFF"/>
        </w:rPr>
        <w:t>рок</w:t>
      </w:r>
      <w:r w:rsidR="00BF5757" w:rsidRPr="004776AC">
        <w:rPr>
          <w:rStyle w:val="a3"/>
          <w:rFonts w:ascii="Times New Roman" w:hAnsi="Times New Roman" w:cs="Times New Roman"/>
          <w:sz w:val="24"/>
          <w:szCs w:val="24"/>
          <w:shd w:val="clear" w:color="auto" w:fill="FFFFFF"/>
        </w:rPr>
        <w:t>и</w:t>
      </w:r>
      <w:r w:rsidR="007572EE" w:rsidRPr="004776AC">
        <w:rPr>
          <w:rStyle w:val="a3"/>
          <w:rFonts w:ascii="Times New Roman" w:hAnsi="Times New Roman" w:cs="Times New Roman"/>
          <w:sz w:val="24"/>
          <w:szCs w:val="24"/>
          <w:shd w:val="clear" w:color="auto" w:fill="FFFFFF"/>
        </w:rPr>
        <w:t xml:space="preserve"> реализации программы</w:t>
      </w:r>
    </w:p>
    <w:p w:rsidR="00C84572" w:rsidRPr="004776AC" w:rsidRDefault="00C84572" w:rsidP="00741E11">
      <w:pPr>
        <w:spacing w:after="0" w:line="276" w:lineRule="auto"/>
        <w:ind w:firstLine="709"/>
        <w:jc w:val="center"/>
        <w:rPr>
          <w:rStyle w:val="a3"/>
          <w:rFonts w:ascii="Times New Roman" w:hAnsi="Times New Roman" w:cs="Times New Roman"/>
          <w:sz w:val="24"/>
          <w:szCs w:val="24"/>
          <w:shd w:val="clear" w:color="auto" w:fill="FFFFFF"/>
        </w:rPr>
      </w:pPr>
    </w:p>
    <w:p w:rsidR="007572EE" w:rsidRPr="004776AC" w:rsidRDefault="00D558E8" w:rsidP="00741E11">
      <w:pPr>
        <w:spacing w:after="0" w:line="276" w:lineRule="auto"/>
        <w:ind w:firstLine="709"/>
        <w:jc w:val="right"/>
        <w:rPr>
          <w:rStyle w:val="a3"/>
          <w:rFonts w:ascii="Times New Roman" w:hAnsi="Times New Roman" w:cs="Times New Roman"/>
          <w:i w:val="0"/>
          <w:sz w:val="28"/>
          <w:szCs w:val="24"/>
          <w:shd w:val="clear" w:color="auto" w:fill="FFFFFF"/>
        </w:rPr>
      </w:pPr>
      <w:r w:rsidRPr="004776AC">
        <w:rPr>
          <w:rStyle w:val="a3"/>
          <w:rFonts w:ascii="Times New Roman" w:hAnsi="Times New Roman" w:cs="Times New Roman"/>
          <w:i w:val="0"/>
          <w:sz w:val="28"/>
          <w:szCs w:val="24"/>
          <w:shd w:val="clear" w:color="auto" w:fill="FFFFFF"/>
        </w:rPr>
        <w:t>_________________________</w:t>
      </w:r>
      <w:r w:rsidR="00742919" w:rsidRPr="004776AC">
        <w:rPr>
          <w:rStyle w:val="a3"/>
          <w:rFonts w:ascii="Times New Roman" w:hAnsi="Times New Roman" w:cs="Times New Roman"/>
          <w:i w:val="0"/>
          <w:sz w:val="28"/>
          <w:szCs w:val="24"/>
          <w:shd w:val="clear" w:color="auto" w:fill="FFFFFF"/>
        </w:rPr>
        <w:t>_</w:t>
      </w:r>
      <w:r w:rsidR="00D3071F" w:rsidRPr="004776AC">
        <w:rPr>
          <w:rStyle w:val="a3"/>
          <w:rFonts w:ascii="Times New Roman" w:hAnsi="Times New Roman" w:cs="Times New Roman"/>
          <w:i w:val="0"/>
          <w:sz w:val="28"/>
          <w:szCs w:val="24"/>
          <w:shd w:val="clear" w:color="auto" w:fill="FFFFFF"/>
        </w:rPr>
        <w:t>__</w:t>
      </w:r>
    </w:p>
    <w:p w:rsidR="00D558E8" w:rsidRPr="004776AC" w:rsidRDefault="00D558E8" w:rsidP="00741E11">
      <w:pPr>
        <w:spacing w:after="0" w:line="276" w:lineRule="auto"/>
        <w:ind w:firstLine="709"/>
        <w:jc w:val="right"/>
        <w:rPr>
          <w:rStyle w:val="a3"/>
          <w:rFonts w:ascii="Times New Roman" w:hAnsi="Times New Roman" w:cs="Times New Roman"/>
          <w:i w:val="0"/>
          <w:sz w:val="28"/>
          <w:szCs w:val="24"/>
          <w:shd w:val="clear" w:color="auto" w:fill="FFFFFF"/>
        </w:rPr>
      </w:pPr>
      <w:r w:rsidRPr="004776AC">
        <w:rPr>
          <w:rStyle w:val="a3"/>
          <w:rFonts w:ascii="Times New Roman" w:hAnsi="Times New Roman" w:cs="Times New Roman"/>
          <w:i w:val="0"/>
          <w:sz w:val="28"/>
          <w:szCs w:val="24"/>
          <w:shd w:val="clear" w:color="auto" w:fill="FFFFFF"/>
        </w:rPr>
        <w:t>_________________________</w:t>
      </w:r>
      <w:r w:rsidR="00742919" w:rsidRPr="004776AC">
        <w:rPr>
          <w:rStyle w:val="a3"/>
          <w:rFonts w:ascii="Times New Roman" w:hAnsi="Times New Roman" w:cs="Times New Roman"/>
          <w:i w:val="0"/>
          <w:sz w:val="28"/>
          <w:szCs w:val="24"/>
          <w:shd w:val="clear" w:color="auto" w:fill="FFFFFF"/>
        </w:rPr>
        <w:t>_</w:t>
      </w:r>
      <w:r w:rsidR="00D3071F" w:rsidRPr="004776AC">
        <w:rPr>
          <w:rStyle w:val="a3"/>
          <w:rFonts w:ascii="Times New Roman" w:hAnsi="Times New Roman" w:cs="Times New Roman"/>
          <w:i w:val="0"/>
          <w:sz w:val="28"/>
          <w:szCs w:val="24"/>
          <w:shd w:val="clear" w:color="auto" w:fill="FFFFFF"/>
        </w:rPr>
        <w:t>__</w:t>
      </w:r>
    </w:p>
    <w:p w:rsidR="00D558E8" w:rsidRPr="004776AC" w:rsidRDefault="00D558E8" w:rsidP="00741E11">
      <w:pPr>
        <w:spacing w:after="0" w:line="276" w:lineRule="auto"/>
        <w:ind w:firstLine="709"/>
        <w:jc w:val="right"/>
        <w:rPr>
          <w:rStyle w:val="a3"/>
          <w:rFonts w:ascii="Times New Roman" w:hAnsi="Times New Roman" w:cs="Times New Roman"/>
          <w:sz w:val="24"/>
          <w:szCs w:val="24"/>
          <w:shd w:val="clear" w:color="auto" w:fill="FFFFFF"/>
        </w:rPr>
      </w:pPr>
      <w:r w:rsidRPr="004776AC">
        <w:rPr>
          <w:rStyle w:val="a3"/>
          <w:rFonts w:ascii="Times New Roman" w:hAnsi="Times New Roman" w:cs="Times New Roman"/>
          <w:sz w:val="24"/>
          <w:szCs w:val="24"/>
          <w:shd w:val="clear" w:color="auto" w:fill="FFFFFF"/>
        </w:rPr>
        <w:t>ФИО, должность разработчика(</w:t>
      </w:r>
      <w:r w:rsidR="00C41748">
        <w:rPr>
          <w:rStyle w:val="a3"/>
          <w:rFonts w:ascii="Times New Roman" w:hAnsi="Times New Roman" w:cs="Times New Roman"/>
          <w:sz w:val="24"/>
          <w:szCs w:val="24"/>
          <w:shd w:val="clear" w:color="auto" w:fill="FFFFFF"/>
        </w:rPr>
        <w:t>–</w:t>
      </w:r>
      <w:r w:rsidRPr="004776AC">
        <w:rPr>
          <w:rStyle w:val="a3"/>
          <w:rFonts w:ascii="Times New Roman" w:hAnsi="Times New Roman" w:cs="Times New Roman"/>
          <w:sz w:val="24"/>
          <w:szCs w:val="24"/>
          <w:shd w:val="clear" w:color="auto" w:fill="FFFFFF"/>
        </w:rPr>
        <w:t>ов)</w:t>
      </w:r>
    </w:p>
    <w:p w:rsidR="00D558E8" w:rsidRPr="004776AC" w:rsidRDefault="00D558E8" w:rsidP="00741E11">
      <w:pPr>
        <w:spacing w:after="0" w:line="276" w:lineRule="auto"/>
        <w:ind w:firstLine="709"/>
        <w:jc w:val="right"/>
        <w:rPr>
          <w:rStyle w:val="a3"/>
          <w:rFonts w:ascii="Times New Roman" w:hAnsi="Times New Roman" w:cs="Times New Roman"/>
          <w:i w:val="0"/>
          <w:sz w:val="28"/>
          <w:szCs w:val="24"/>
          <w:shd w:val="clear" w:color="auto" w:fill="FFFFFF"/>
        </w:rPr>
      </w:pPr>
    </w:p>
    <w:p w:rsidR="00C84572" w:rsidRDefault="00C84572" w:rsidP="00741E11">
      <w:pPr>
        <w:spacing w:after="0" w:line="276" w:lineRule="auto"/>
        <w:ind w:firstLine="709"/>
        <w:jc w:val="center"/>
        <w:rPr>
          <w:rStyle w:val="a3"/>
          <w:rFonts w:ascii="Times New Roman" w:hAnsi="Times New Roman" w:cs="Times New Roman"/>
          <w:i w:val="0"/>
          <w:sz w:val="28"/>
          <w:szCs w:val="24"/>
          <w:shd w:val="clear" w:color="auto" w:fill="FFFFFF"/>
        </w:rPr>
      </w:pPr>
    </w:p>
    <w:p w:rsidR="00C84572" w:rsidRDefault="00C84572" w:rsidP="00741E11">
      <w:pPr>
        <w:spacing w:after="0" w:line="276" w:lineRule="auto"/>
        <w:ind w:firstLine="709"/>
        <w:jc w:val="center"/>
        <w:rPr>
          <w:rStyle w:val="a3"/>
          <w:rFonts w:ascii="Times New Roman" w:hAnsi="Times New Roman" w:cs="Times New Roman"/>
          <w:i w:val="0"/>
          <w:sz w:val="28"/>
          <w:szCs w:val="24"/>
          <w:shd w:val="clear" w:color="auto" w:fill="FFFFFF"/>
        </w:rPr>
      </w:pPr>
    </w:p>
    <w:p w:rsidR="00A902F3" w:rsidRDefault="00A902F3" w:rsidP="00741E11">
      <w:pPr>
        <w:spacing w:after="0" w:line="276" w:lineRule="auto"/>
        <w:ind w:firstLine="709"/>
        <w:jc w:val="center"/>
        <w:rPr>
          <w:rStyle w:val="a3"/>
          <w:rFonts w:ascii="Times New Roman" w:hAnsi="Times New Roman" w:cs="Times New Roman"/>
          <w:i w:val="0"/>
          <w:sz w:val="28"/>
          <w:szCs w:val="24"/>
          <w:shd w:val="clear" w:color="auto" w:fill="FFFFFF"/>
        </w:rPr>
      </w:pPr>
    </w:p>
    <w:p w:rsidR="002B1036" w:rsidRDefault="006F6041" w:rsidP="00741E11">
      <w:pPr>
        <w:spacing w:after="0" w:line="276" w:lineRule="auto"/>
        <w:ind w:firstLine="709"/>
        <w:jc w:val="center"/>
        <w:rPr>
          <w:rStyle w:val="a3"/>
          <w:rFonts w:ascii="Times New Roman" w:hAnsi="Times New Roman" w:cs="Times New Roman"/>
          <w:i w:val="0"/>
          <w:sz w:val="28"/>
          <w:szCs w:val="24"/>
          <w:shd w:val="clear" w:color="auto" w:fill="FFFFFF"/>
        </w:rPr>
      </w:pPr>
      <w:r>
        <w:rPr>
          <w:rStyle w:val="a3"/>
          <w:rFonts w:ascii="Times New Roman" w:hAnsi="Times New Roman" w:cs="Times New Roman"/>
          <w:i w:val="0"/>
          <w:sz w:val="28"/>
          <w:szCs w:val="24"/>
          <w:shd w:val="clear" w:color="auto" w:fill="FFFFFF"/>
        </w:rPr>
        <w:t>г. Вязьма</w:t>
      </w:r>
    </w:p>
    <w:p w:rsidR="006F6041" w:rsidRDefault="006F6041" w:rsidP="00741E11">
      <w:pPr>
        <w:spacing w:after="0" w:line="276" w:lineRule="auto"/>
        <w:ind w:firstLine="709"/>
        <w:jc w:val="center"/>
        <w:rPr>
          <w:rStyle w:val="a3"/>
          <w:rFonts w:ascii="Times New Roman" w:hAnsi="Times New Roman" w:cs="Times New Roman"/>
          <w:i w:val="0"/>
          <w:sz w:val="24"/>
          <w:szCs w:val="24"/>
          <w:shd w:val="clear" w:color="auto" w:fill="FFFFFF"/>
        </w:rPr>
      </w:pPr>
      <w:r>
        <w:rPr>
          <w:rStyle w:val="a3"/>
          <w:rFonts w:ascii="Times New Roman" w:hAnsi="Times New Roman" w:cs="Times New Roman"/>
          <w:i w:val="0"/>
          <w:sz w:val="28"/>
          <w:szCs w:val="24"/>
          <w:shd w:val="clear" w:color="auto" w:fill="FFFFFF"/>
        </w:rPr>
        <w:t>202</w:t>
      </w:r>
      <w:r w:rsidR="005406F1">
        <w:rPr>
          <w:rStyle w:val="a3"/>
          <w:rFonts w:ascii="Times New Roman" w:hAnsi="Times New Roman" w:cs="Times New Roman"/>
          <w:i w:val="0"/>
          <w:sz w:val="28"/>
          <w:szCs w:val="24"/>
          <w:shd w:val="clear" w:color="auto" w:fill="FFFFFF"/>
        </w:rPr>
        <w:t>6</w:t>
      </w:r>
      <w:r>
        <w:rPr>
          <w:rStyle w:val="a3"/>
          <w:rFonts w:ascii="Times New Roman" w:hAnsi="Times New Roman" w:cs="Times New Roman"/>
          <w:i w:val="0"/>
          <w:sz w:val="28"/>
          <w:szCs w:val="24"/>
          <w:shd w:val="clear" w:color="auto" w:fill="FFFFFF"/>
        </w:rPr>
        <w:t xml:space="preserve"> год</w:t>
      </w:r>
    </w:p>
    <w:p w:rsidR="00E92987" w:rsidRDefault="00E92987" w:rsidP="00741E11">
      <w:pPr>
        <w:spacing w:after="0" w:line="276" w:lineRule="auto"/>
        <w:ind w:firstLine="709"/>
        <w:jc w:val="center"/>
        <w:rPr>
          <w:rStyle w:val="a3"/>
          <w:rFonts w:ascii="Times New Roman" w:hAnsi="Times New Roman" w:cs="Times New Roman"/>
          <w:i w:val="0"/>
          <w:sz w:val="24"/>
          <w:szCs w:val="24"/>
          <w:shd w:val="clear" w:color="auto" w:fill="FFFFFF"/>
        </w:rPr>
      </w:pPr>
    </w:p>
    <w:p w:rsidR="00E92987" w:rsidRPr="004776AC" w:rsidRDefault="00E92987" w:rsidP="00741E11">
      <w:pPr>
        <w:spacing w:after="0" w:line="276" w:lineRule="auto"/>
        <w:ind w:firstLine="709"/>
        <w:jc w:val="center"/>
        <w:rPr>
          <w:rStyle w:val="a3"/>
          <w:rFonts w:ascii="Times New Roman" w:hAnsi="Times New Roman" w:cs="Times New Roman"/>
          <w:i w:val="0"/>
          <w:sz w:val="24"/>
          <w:szCs w:val="24"/>
          <w:shd w:val="clear" w:color="auto" w:fill="FFFFFF"/>
        </w:rPr>
        <w:sectPr w:rsidR="00E92987" w:rsidRPr="004776AC" w:rsidSect="00741E11">
          <w:type w:val="continuous"/>
          <w:pgSz w:w="11906" w:h="16838"/>
          <w:pgMar w:top="1134" w:right="1134" w:bottom="1134" w:left="1134" w:header="709" w:footer="709" w:gutter="0"/>
          <w:cols w:space="708"/>
          <w:docGrid w:linePitch="360"/>
        </w:sectPr>
      </w:pPr>
    </w:p>
    <w:tbl>
      <w:tblPr>
        <w:tblW w:w="10031" w:type="dxa"/>
        <w:tblLayout w:type="fixed"/>
        <w:tblLook w:val="0400" w:firstRow="0" w:lastRow="0" w:firstColumn="0" w:lastColumn="0" w:noHBand="0" w:noVBand="1"/>
      </w:tblPr>
      <w:tblGrid>
        <w:gridCol w:w="9322"/>
        <w:gridCol w:w="709"/>
      </w:tblGrid>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C47E49" w:rsidRPr="00DF1E87" w:rsidRDefault="002B1036" w:rsidP="00DF1E87">
            <w:pPr>
              <w:pBdr>
                <w:top w:val="nil"/>
                <w:left w:val="nil"/>
                <w:bottom w:val="nil"/>
                <w:right w:val="nil"/>
                <w:between w:val="nil"/>
              </w:pBdr>
              <w:spacing w:after="0" w:line="240" w:lineRule="auto"/>
              <w:jc w:val="center"/>
              <w:rPr>
                <w:rFonts w:ascii="Times New Roman" w:eastAsia="Times New Roman" w:hAnsi="Times New Roman" w:cs="Times New Roman"/>
                <w:b/>
                <w:sz w:val="21"/>
                <w:szCs w:val="21"/>
              </w:rPr>
            </w:pPr>
            <w:r w:rsidRPr="00DF1E87">
              <w:rPr>
                <w:rFonts w:ascii="Times New Roman" w:hAnsi="Times New Roman" w:cs="Times New Roman"/>
                <w:sz w:val="21"/>
                <w:szCs w:val="21"/>
              </w:rPr>
              <w:lastRenderedPageBreak/>
              <w:br w:type="column"/>
            </w:r>
            <w:r w:rsidR="00C47E49" w:rsidRPr="00DF1E87">
              <w:rPr>
                <w:rFonts w:ascii="Times New Roman" w:eastAsia="Times New Roman" w:hAnsi="Times New Roman" w:cs="Times New Roman"/>
                <w:b/>
                <w:sz w:val="21"/>
                <w:szCs w:val="21"/>
              </w:rPr>
              <w:t>СОДЕРЖАНИЕ</w:t>
            </w:r>
          </w:p>
        </w:tc>
        <w:tc>
          <w:tcPr>
            <w:tcW w:w="709" w:type="dxa"/>
            <w:tcBorders>
              <w:top w:val="single" w:sz="4" w:space="0" w:color="000000"/>
              <w:left w:val="single" w:sz="4" w:space="0" w:color="auto"/>
              <w:bottom w:val="single" w:sz="4" w:space="0" w:color="000000"/>
              <w:right w:val="single" w:sz="4" w:space="0" w:color="000000"/>
            </w:tcBorders>
            <w:shd w:val="clear" w:color="auto" w:fill="auto"/>
          </w:tcPr>
          <w:p w:rsidR="00C47E49" w:rsidRPr="00DF1E87" w:rsidRDefault="002532AC"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sidRPr="00DF1E87">
              <w:rPr>
                <w:rFonts w:ascii="Times New Roman" w:eastAsia="Times New Roman" w:hAnsi="Times New Roman" w:cs="Times New Roman"/>
                <w:sz w:val="21"/>
                <w:szCs w:val="21"/>
              </w:rPr>
              <w:t>С</w:t>
            </w:r>
            <w:r w:rsidR="00C47E49" w:rsidRPr="00DF1E87">
              <w:rPr>
                <w:rFonts w:ascii="Times New Roman" w:eastAsia="Times New Roman" w:hAnsi="Times New Roman" w:cs="Times New Roman"/>
                <w:sz w:val="21"/>
                <w:szCs w:val="21"/>
              </w:rPr>
              <w:t>тр.</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C47E49" w:rsidRPr="00DF1E87" w:rsidRDefault="000B5551" w:rsidP="00DF1E87">
            <w:pPr>
              <w:pBdr>
                <w:top w:val="nil"/>
                <w:left w:val="nil"/>
                <w:bottom w:val="nil"/>
                <w:right w:val="nil"/>
                <w:between w:val="nil"/>
              </w:pBdr>
              <w:spacing w:after="0" w:line="240" w:lineRule="auto"/>
              <w:jc w:val="both"/>
              <w:rPr>
                <w:rFonts w:ascii="Times New Roman" w:eastAsia="Times New Roman" w:hAnsi="Times New Roman" w:cs="Times New Roman"/>
                <w:b/>
                <w:sz w:val="21"/>
                <w:szCs w:val="21"/>
              </w:rPr>
            </w:pPr>
            <w:r w:rsidRPr="00DF1E87">
              <w:rPr>
                <w:rStyle w:val="a3"/>
                <w:rFonts w:ascii="Times New Roman" w:hAnsi="Times New Roman" w:cs="Times New Roman"/>
                <w:b/>
                <w:i w:val="0"/>
                <w:sz w:val="21"/>
                <w:szCs w:val="21"/>
                <w:shd w:val="clear" w:color="auto" w:fill="FFFFFF"/>
                <w:lang w:val="en-US"/>
              </w:rPr>
              <w:t>I</w:t>
            </w:r>
            <w:r w:rsidRPr="00DF1E87">
              <w:rPr>
                <w:rStyle w:val="a3"/>
                <w:rFonts w:ascii="Times New Roman" w:hAnsi="Times New Roman" w:cs="Times New Roman"/>
                <w:b/>
                <w:i w:val="0"/>
                <w:sz w:val="21"/>
                <w:szCs w:val="21"/>
                <w:shd w:val="clear" w:color="auto" w:fill="FFFFFF"/>
              </w:rPr>
              <w:t xml:space="preserve">. </w:t>
            </w:r>
            <w:r w:rsidR="000B0280" w:rsidRPr="00DF1E87">
              <w:rPr>
                <w:rStyle w:val="a3"/>
                <w:rFonts w:ascii="Times New Roman" w:hAnsi="Times New Roman" w:cs="Times New Roman"/>
                <w:b/>
                <w:i w:val="0"/>
                <w:sz w:val="21"/>
                <w:szCs w:val="21"/>
                <w:shd w:val="clear" w:color="auto" w:fill="FFFFFF"/>
              </w:rPr>
              <w:t>1</w:t>
            </w:r>
            <w:r w:rsidR="00C41748" w:rsidRPr="00DF1E87">
              <w:rPr>
                <w:rStyle w:val="a3"/>
                <w:rFonts w:ascii="Times New Roman" w:hAnsi="Times New Roman" w:cs="Times New Roman"/>
                <w:b/>
                <w:i w:val="0"/>
                <w:sz w:val="21"/>
                <w:szCs w:val="21"/>
                <w:shd w:val="clear" w:color="auto" w:fill="FFFFFF"/>
              </w:rPr>
              <w:t>–</w:t>
            </w:r>
            <w:r w:rsidR="000B0280" w:rsidRPr="00DF1E87">
              <w:rPr>
                <w:rStyle w:val="a3"/>
                <w:rFonts w:ascii="Times New Roman" w:hAnsi="Times New Roman" w:cs="Times New Roman"/>
                <w:b/>
                <w:i w:val="0"/>
                <w:sz w:val="21"/>
                <w:szCs w:val="21"/>
                <w:shd w:val="clear" w:color="auto" w:fill="FFFFFF"/>
              </w:rPr>
              <w:t>6.</w:t>
            </w:r>
            <w:r w:rsidRPr="00DF1E87">
              <w:rPr>
                <w:rStyle w:val="a3"/>
                <w:rFonts w:ascii="Times New Roman" w:hAnsi="Times New Roman" w:cs="Times New Roman"/>
                <w:b/>
                <w:i w:val="0"/>
                <w:sz w:val="21"/>
                <w:szCs w:val="21"/>
                <w:shd w:val="clear" w:color="auto" w:fill="FFFFFF"/>
              </w:rPr>
              <w:t>Общие положения</w:t>
            </w:r>
          </w:p>
        </w:tc>
        <w:tc>
          <w:tcPr>
            <w:tcW w:w="709" w:type="dxa"/>
            <w:tcBorders>
              <w:top w:val="single" w:sz="4" w:space="0" w:color="000000"/>
              <w:left w:val="single" w:sz="4" w:space="0" w:color="auto"/>
              <w:bottom w:val="single" w:sz="4" w:space="0" w:color="000000"/>
              <w:right w:val="single" w:sz="4" w:space="0" w:color="000000"/>
            </w:tcBorders>
            <w:shd w:val="clear" w:color="auto" w:fill="auto"/>
          </w:tcPr>
          <w:p w:rsidR="00C47E49" w:rsidRPr="00DF1E87" w:rsidRDefault="0008067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3</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C47E49" w:rsidRPr="00DF1E87" w:rsidRDefault="000B5551" w:rsidP="00DF1E87">
            <w:pPr>
              <w:spacing w:after="0" w:line="240" w:lineRule="auto"/>
              <w:jc w:val="both"/>
              <w:rPr>
                <w:rFonts w:ascii="Times New Roman" w:eastAsia="Times New Roman" w:hAnsi="Times New Roman" w:cs="Times New Roman"/>
                <w:b/>
                <w:sz w:val="21"/>
                <w:szCs w:val="21"/>
              </w:rPr>
            </w:pPr>
            <w:r w:rsidRPr="00DF1E87">
              <w:rPr>
                <w:rFonts w:ascii="Times New Roman" w:hAnsi="Times New Roman" w:cs="Times New Roman"/>
                <w:b/>
                <w:sz w:val="21"/>
                <w:szCs w:val="21"/>
                <w:lang w:val="en-US"/>
              </w:rPr>
              <w:t>II</w:t>
            </w:r>
            <w:r w:rsidRPr="00DF1E87">
              <w:rPr>
                <w:rFonts w:ascii="Times New Roman" w:hAnsi="Times New Roman" w:cs="Times New Roman"/>
                <w:b/>
                <w:sz w:val="21"/>
                <w:szCs w:val="21"/>
              </w:rPr>
              <w:t>. Целевой раздел Программы</w:t>
            </w:r>
          </w:p>
        </w:tc>
        <w:tc>
          <w:tcPr>
            <w:tcW w:w="709" w:type="dxa"/>
            <w:tcBorders>
              <w:top w:val="single" w:sz="4" w:space="0" w:color="000000"/>
              <w:left w:val="single" w:sz="4" w:space="0" w:color="auto"/>
              <w:bottom w:val="single" w:sz="4" w:space="0" w:color="000000"/>
              <w:right w:val="single" w:sz="4" w:space="0" w:color="000000"/>
            </w:tcBorders>
            <w:shd w:val="clear" w:color="auto" w:fill="auto"/>
          </w:tcPr>
          <w:p w:rsidR="00C47E49" w:rsidRPr="00DF1E87" w:rsidRDefault="0008067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4</w:t>
            </w:r>
          </w:p>
        </w:tc>
      </w:tr>
      <w:tr w:rsidR="004776AC" w:rsidRPr="004776AC" w:rsidTr="00DF1E87">
        <w:trPr>
          <w:cantSplit/>
          <w:trHeight w:val="73"/>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C47E49" w:rsidRPr="00DF1E87" w:rsidRDefault="00F671FF" w:rsidP="00DF1E87">
            <w:pPr>
              <w:pStyle w:val="a8"/>
              <w:numPr>
                <w:ilvl w:val="0"/>
                <w:numId w:val="36"/>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Цель Программы</w:t>
            </w:r>
          </w:p>
        </w:tc>
        <w:tc>
          <w:tcPr>
            <w:tcW w:w="709" w:type="dxa"/>
            <w:tcBorders>
              <w:top w:val="single" w:sz="4" w:space="0" w:color="000000"/>
              <w:left w:val="single" w:sz="4" w:space="0" w:color="auto"/>
              <w:bottom w:val="single" w:sz="4" w:space="0" w:color="000000"/>
              <w:right w:val="single" w:sz="4" w:space="0" w:color="000000"/>
            </w:tcBorders>
            <w:shd w:val="clear" w:color="auto" w:fill="auto"/>
          </w:tcPr>
          <w:p w:rsidR="00C47E49" w:rsidRPr="00DF1E87" w:rsidRDefault="0008067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4</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C47E49" w:rsidRPr="00DF1E87" w:rsidRDefault="00F671FF" w:rsidP="00DF1E87">
            <w:pPr>
              <w:pStyle w:val="a8"/>
              <w:numPr>
                <w:ilvl w:val="0"/>
                <w:numId w:val="36"/>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Задачи Программы</w:t>
            </w:r>
          </w:p>
        </w:tc>
        <w:tc>
          <w:tcPr>
            <w:tcW w:w="709" w:type="dxa"/>
            <w:tcBorders>
              <w:top w:val="single" w:sz="4" w:space="0" w:color="000000"/>
              <w:left w:val="single" w:sz="4" w:space="0" w:color="auto"/>
              <w:bottom w:val="single" w:sz="4" w:space="0" w:color="000000"/>
              <w:right w:val="single" w:sz="4" w:space="0" w:color="000000"/>
            </w:tcBorders>
            <w:shd w:val="clear" w:color="auto" w:fill="auto"/>
          </w:tcPr>
          <w:p w:rsidR="00C47E49" w:rsidRPr="00DF1E87" w:rsidRDefault="0008067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4</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0E234E" w:rsidRPr="00DF1E87" w:rsidRDefault="000E234E" w:rsidP="00DF1E87">
            <w:pPr>
              <w:pStyle w:val="a8"/>
              <w:numPr>
                <w:ilvl w:val="0"/>
                <w:numId w:val="36"/>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Возрастные группы детей</w:t>
            </w:r>
          </w:p>
        </w:tc>
        <w:tc>
          <w:tcPr>
            <w:tcW w:w="709" w:type="dxa"/>
            <w:tcBorders>
              <w:top w:val="single" w:sz="4" w:space="0" w:color="000000"/>
              <w:left w:val="single" w:sz="4" w:space="0" w:color="auto"/>
              <w:bottom w:val="single" w:sz="4" w:space="0" w:color="000000"/>
              <w:right w:val="single" w:sz="4" w:space="0" w:color="000000"/>
            </w:tcBorders>
            <w:shd w:val="clear" w:color="auto" w:fill="auto"/>
          </w:tcPr>
          <w:p w:rsidR="000E234E" w:rsidRPr="00DF1E87" w:rsidRDefault="00157DB2"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4</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0B0280" w:rsidRPr="00DF1E87" w:rsidRDefault="000B0280" w:rsidP="00DF1E87">
            <w:pPr>
              <w:pStyle w:val="a8"/>
              <w:numPr>
                <w:ilvl w:val="0"/>
                <w:numId w:val="36"/>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Конкретизация цели воспитательной работы применительно к возрастным особенностям детей:</w:t>
            </w:r>
          </w:p>
        </w:tc>
        <w:tc>
          <w:tcPr>
            <w:tcW w:w="709" w:type="dxa"/>
            <w:tcBorders>
              <w:top w:val="single" w:sz="4" w:space="0" w:color="000000"/>
              <w:left w:val="single" w:sz="4" w:space="0" w:color="auto"/>
              <w:bottom w:val="single" w:sz="4" w:space="0" w:color="000000"/>
              <w:right w:val="single" w:sz="4" w:space="0" w:color="000000"/>
            </w:tcBorders>
            <w:shd w:val="clear" w:color="auto" w:fill="auto"/>
          </w:tcPr>
          <w:p w:rsidR="000B0280" w:rsidRPr="00DF1E87" w:rsidRDefault="0008067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5</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C47E49" w:rsidRPr="00DF1E87" w:rsidRDefault="00F671FF" w:rsidP="00DF1E87">
            <w:pPr>
              <w:pStyle w:val="a8"/>
              <w:numPr>
                <w:ilvl w:val="1"/>
                <w:numId w:val="39"/>
              </w:numPr>
              <w:tabs>
                <w:tab w:val="left" w:pos="284"/>
              </w:tabs>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Целевые приоритеты в воспитании детей младшего школьного возраста</w:t>
            </w:r>
          </w:p>
        </w:tc>
        <w:tc>
          <w:tcPr>
            <w:tcW w:w="709" w:type="dxa"/>
            <w:tcBorders>
              <w:top w:val="single" w:sz="4" w:space="0" w:color="000000"/>
              <w:left w:val="single" w:sz="4" w:space="0" w:color="auto"/>
              <w:bottom w:val="single" w:sz="4" w:space="0" w:color="000000"/>
              <w:right w:val="single" w:sz="4" w:space="0" w:color="000000"/>
            </w:tcBorders>
            <w:shd w:val="clear" w:color="auto" w:fill="auto"/>
          </w:tcPr>
          <w:p w:rsidR="00C47E49" w:rsidRPr="00DF1E87" w:rsidRDefault="0008067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5</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F671FF" w:rsidRPr="00DF1E87" w:rsidRDefault="00F671FF" w:rsidP="00DF1E87">
            <w:pPr>
              <w:pStyle w:val="a8"/>
              <w:numPr>
                <w:ilvl w:val="1"/>
                <w:numId w:val="39"/>
              </w:numPr>
              <w:tabs>
                <w:tab w:val="left" w:pos="284"/>
              </w:tabs>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Целевые приоритеты в воспитании детей среднего школьного возраста</w:t>
            </w:r>
          </w:p>
        </w:tc>
        <w:tc>
          <w:tcPr>
            <w:tcW w:w="709" w:type="dxa"/>
            <w:tcBorders>
              <w:top w:val="single" w:sz="4" w:space="0" w:color="000000"/>
              <w:left w:val="single" w:sz="4" w:space="0" w:color="auto"/>
              <w:bottom w:val="single" w:sz="4" w:space="0" w:color="000000"/>
              <w:right w:val="single" w:sz="4" w:space="0" w:color="000000"/>
            </w:tcBorders>
            <w:shd w:val="clear" w:color="auto" w:fill="auto"/>
          </w:tcPr>
          <w:p w:rsidR="00F671FF" w:rsidRPr="00DF1E87" w:rsidRDefault="0008067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5</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F87E0B" w:rsidRPr="00DF1E87" w:rsidRDefault="00F87E0B" w:rsidP="00DF1E87">
            <w:pPr>
              <w:pStyle w:val="a8"/>
              <w:numPr>
                <w:ilvl w:val="1"/>
                <w:numId w:val="39"/>
              </w:numPr>
              <w:tabs>
                <w:tab w:val="left" w:pos="284"/>
              </w:tabs>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Целевые приоритеты в воспитании детей старшего школьного возраста</w:t>
            </w:r>
          </w:p>
        </w:tc>
        <w:tc>
          <w:tcPr>
            <w:tcW w:w="709" w:type="dxa"/>
            <w:tcBorders>
              <w:top w:val="single" w:sz="4" w:space="0" w:color="000000"/>
              <w:left w:val="single" w:sz="4" w:space="0" w:color="auto"/>
              <w:bottom w:val="single" w:sz="4" w:space="0" w:color="000000"/>
              <w:right w:val="single" w:sz="4" w:space="0" w:color="000000"/>
            </w:tcBorders>
            <w:shd w:val="clear" w:color="auto" w:fill="auto"/>
          </w:tcPr>
          <w:p w:rsidR="00F87E0B" w:rsidRPr="00DF1E87" w:rsidRDefault="0008067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5</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0B0280" w:rsidRPr="00DF1E87" w:rsidRDefault="00B40C54" w:rsidP="00DF1E87">
            <w:pPr>
              <w:pStyle w:val="a8"/>
              <w:numPr>
                <w:ilvl w:val="0"/>
                <w:numId w:val="39"/>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 xml:space="preserve">Разделы и блоки </w:t>
            </w:r>
            <w:r w:rsidR="000B0280" w:rsidRPr="00DF1E87">
              <w:rPr>
                <w:rStyle w:val="a3"/>
                <w:rFonts w:ascii="Times New Roman" w:hAnsi="Times New Roman" w:cs="Times New Roman"/>
                <w:i w:val="0"/>
                <w:sz w:val="21"/>
                <w:szCs w:val="21"/>
                <w:shd w:val="clear" w:color="auto" w:fill="FFFFFF"/>
              </w:rPr>
              <w:t>Программы</w:t>
            </w:r>
          </w:p>
        </w:tc>
        <w:tc>
          <w:tcPr>
            <w:tcW w:w="709" w:type="dxa"/>
            <w:tcBorders>
              <w:top w:val="single" w:sz="4" w:space="0" w:color="000000"/>
              <w:left w:val="single" w:sz="4" w:space="0" w:color="auto"/>
              <w:bottom w:val="single" w:sz="4" w:space="0" w:color="000000"/>
              <w:right w:val="single" w:sz="4" w:space="0" w:color="000000"/>
            </w:tcBorders>
            <w:shd w:val="clear" w:color="auto" w:fill="auto"/>
          </w:tcPr>
          <w:p w:rsidR="000B0280" w:rsidRPr="00DF1E87" w:rsidRDefault="0008067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5</w:t>
            </w:r>
          </w:p>
        </w:tc>
      </w:tr>
      <w:tr w:rsidR="004776AC" w:rsidRPr="004776AC" w:rsidTr="00DF1E87">
        <w:trPr>
          <w:cantSplit/>
          <w:trHeight w:val="80"/>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C47E49" w:rsidRPr="00DF1E87" w:rsidRDefault="000B5551" w:rsidP="00DF1E87">
            <w:pPr>
              <w:spacing w:after="0" w:line="240" w:lineRule="auto"/>
              <w:jc w:val="both"/>
              <w:rPr>
                <w:rFonts w:ascii="Times New Roman" w:eastAsia="Times New Roman" w:hAnsi="Times New Roman" w:cs="Times New Roman"/>
                <w:b/>
                <w:sz w:val="21"/>
                <w:szCs w:val="21"/>
              </w:rPr>
            </w:pPr>
            <w:r w:rsidRPr="00DF1E87">
              <w:rPr>
                <w:rStyle w:val="a3"/>
                <w:rFonts w:ascii="Times New Roman" w:hAnsi="Times New Roman" w:cs="Times New Roman"/>
                <w:b/>
                <w:i w:val="0"/>
                <w:sz w:val="21"/>
                <w:szCs w:val="21"/>
                <w:shd w:val="clear" w:color="auto" w:fill="FFFFFF"/>
                <w:lang w:val="en-US"/>
              </w:rPr>
              <w:t>III</w:t>
            </w:r>
            <w:r w:rsidRPr="00DF1E87">
              <w:rPr>
                <w:rStyle w:val="a3"/>
                <w:rFonts w:ascii="Times New Roman" w:hAnsi="Times New Roman" w:cs="Times New Roman"/>
                <w:b/>
                <w:i w:val="0"/>
                <w:sz w:val="21"/>
                <w:szCs w:val="21"/>
                <w:shd w:val="clear" w:color="auto" w:fill="FFFFFF"/>
              </w:rPr>
              <w:t>. Содержательный раздел</w:t>
            </w:r>
          </w:p>
        </w:tc>
        <w:tc>
          <w:tcPr>
            <w:tcW w:w="709" w:type="dxa"/>
            <w:tcBorders>
              <w:top w:val="single" w:sz="4" w:space="0" w:color="000000"/>
              <w:left w:val="single" w:sz="4" w:space="0" w:color="auto"/>
              <w:bottom w:val="single" w:sz="4" w:space="0" w:color="000000"/>
              <w:right w:val="single" w:sz="4" w:space="0" w:color="000000"/>
            </w:tcBorders>
            <w:shd w:val="clear" w:color="auto" w:fill="auto"/>
          </w:tcPr>
          <w:p w:rsidR="00C47E49" w:rsidRPr="00DF1E87" w:rsidRDefault="0008067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5</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0E234E" w:rsidRPr="00DF1E87" w:rsidRDefault="000E234E" w:rsidP="00DF1E87">
            <w:pPr>
              <w:pStyle w:val="a8"/>
              <w:numPr>
                <w:ilvl w:val="0"/>
                <w:numId w:val="39"/>
              </w:numPr>
              <w:spacing w:after="0" w:line="240" w:lineRule="auto"/>
              <w:ind w:left="0" w:firstLine="0"/>
              <w:jc w:val="both"/>
              <w:rPr>
                <w:rStyle w:val="a3"/>
                <w:rFonts w:ascii="Times New Roman" w:hAnsi="Times New Roman" w:cs="Times New Roman"/>
                <w:i w:val="0"/>
                <w:sz w:val="21"/>
                <w:szCs w:val="21"/>
                <w:shd w:val="clear" w:color="auto" w:fill="FFFFFF"/>
                <w:lang w:val="en-US"/>
              </w:rPr>
            </w:pPr>
            <w:r w:rsidRPr="00DF1E87">
              <w:rPr>
                <w:rStyle w:val="a3"/>
                <w:rFonts w:ascii="Times New Roman" w:hAnsi="Times New Roman" w:cs="Times New Roman"/>
                <w:i w:val="0"/>
                <w:sz w:val="21"/>
                <w:szCs w:val="21"/>
                <w:shd w:val="clear" w:color="auto" w:fill="FFFFFF"/>
              </w:rPr>
              <w:t>Основные направления воспитательной работы</w:t>
            </w:r>
            <w:r w:rsidR="00B40C54">
              <w:rPr>
                <w:rStyle w:val="a3"/>
                <w:rFonts w:ascii="Times New Roman" w:hAnsi="Times New Roman" w:cs="Times New Roman"/>
                <w:i w:val="0"/>
                <w:sz w:val="21"/>
                <w:szCs w:val="21"/>
                <w:shd w:val="clear" w:color="auto" w:fill="FFFFFF"/>
              </w:rPr>
              <w:t xml:space="preserve"> </w:t>
            </w:r>
          </w:p>
        </w:tc>
        <w:tc>
          <w:tcPr>
            <w:tcW w:w="709" w:type="dxa"/>
            <w:tcBorders>
              <w:top w:val="single" w:sz="4" w:space="0" w:color="000000"/>
              <w:left w:val="single" w:sz="4" w:space="0" w:color="auto"/>
              <w:bottom w:val="single" w:sz="4" w:space="0" w:color="000000"/>
              <w:right w:val="single" w:sz="4" w:space="0" w:color="000000"/>
            </w:tcBorders>
            <w:shd w:val="clear" w:color="auto" w:fill="auto"/>
          </w:tcPr>
          <w:p w:rsidR="000E234E" w:rsidRPr="00DF1E87" w:rsidRDefault="0008067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5</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0E234E" w:rsidRPr="00DF1E87" w:rsidRDefault="00B40C54" w:rsidP="00DF1E87">
            <w:pPr>
              <w:pStyle w:val="a8"/>
              <w:numPr>
                <w:ilvl w:val="0"/>
                <w:numId w:val="39"/>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 xml:space="preserve">Блок реализации содержания </w:t>
            </w:r>
            <w:r w:rsidR="000E234E" w:rsidRPr="00DF1E87">
              <w:rPr>
                <w:rStyle w:val="a3"/>
                <w:rFonts w:ascii="Times New Roman" w:hAnsi="Times New Roman" w:cs="Times New Roman"/>
                <w:i w:val="0"/>
                <w:sz w:val="21"/>
                <w:szCs w:val="21"/>
                <w:shd w:val="clear" w:color="auto" w:fill="FFFFFF"/>
              </w:rPr>
              <w:t>«Мир»</w:t>
            </w:r>
          </w:p>
        </w:tc>
        <w:tc>
          <w:tcPr>
            <w:tcW w:w="709" w:type="dxa"/>
            <w:tcBorders>
              <w:top w:val="single" w:sz="4" w:space="0" w:color="000000"/>
              <w:left w:val="single" w:sz="4" w:space="0" w:color="auto"/>
              <w:bottom w:val="single" w:sz="4" w:space="0" w:color="000000"/>
              <w:right w:val="single" w:sz="4" w:space="0" w:color="000000"/>
            </w:tcBorders>
            <w:shd w:val="clear" w:color="auto" w:fill="auto"/>
          </w:tcPr>
          <w:p w:rsidR="000E234E" w:rsidRPr="00DF1E87" w:rsidRDefault="0008067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6</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0E234E" w:rsidRPr="00DF1E87" w:rsidRDefault="000E234E" w:rsidP="00DF1E87">
            <w:pPr>
              <w:pStyle w:val="a8"/>
              <w:numPr>
                <w:ilvl w:val="0"/>
                <w:numId w:val="39"/>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Блок реализации содержания «Россия»</w:t>
            </w:r>
          </w:p>
        </w:tc>
        <w:tc>
          <w:tcPr>
            <w:tcW w:w="709" w:type="dxa"/>
            <w:tcBorders>
              <w:top w:val="single" w:sz="4" w:space="0" w:color="000000"/>
              <w:left w:val="single" w:sz="4" w:space="0" w:color="auto"/>
              <w:bottom w:val="single" w:sz="4" w:space="0" w:color="000000"/>
              <w:right w:val="single" w:sz="4" w:space="0" w:color="000000"/>
            </w:tcBorders>
            <w:shd w:val="clear" w:color="auto" w:fill="auto"/>
          </w:tcPr>
          <w:p w:rsidR="000E234E" w:rsidRPr="00DF1E87" w:rsidRDefault="0008067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7</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0E234E" w:rsidRPr="00DF1E87" w:rsidRDefault="000E234E" w:rsidP="00DF1E87">
            <w:pPr>
              <w:pStyle w:val="a8"/>
              <w:numPr>
                <w:ilvl w:val="0"/>
                <w:numId w:val="39"/>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Блок реализации содержания</w:t>
            </w:r>
            <w:r w:rsidRPr="00DF1E87">
              <w:rPr>
                <w:rFonts w:ascii="Times New Roman" w:hAnsi="Times New Roman" w:cs="Times New Roman"/>
                <w:sz w:val="21"/>
                <w:szCs w:val="21"/>
              </w:rPr>
              <w:t xml:space="preserve"> </w:t>
            </w:r>
            <w:r w:rsidRPr="00DF1E87">
              <w:rPr>
                <w:rStyle w:val="a3"/>
                <w:rFonts w:ascii="Times New Roman" w:hAnsi="Times New Roman" w:cs="Times New Roman"/>
                <w:i w:val="0"/>
                <w:sz w:val="21"/>
                <w:szCs w:val="21"/>
                <w:shd w:val="clear" w:color="auto" w:fill="FFFFFF"/>
              </w:rPr>
              <w:t>«Человек»</w:t>
            </w:r>
          </w:p>
        </w:tc>
        <w:tc>
          <w:tcPr>
            <w:tcW w:w="709" w:type="dxa"/>
            <w:tcBorders>
              <w:top w:val="single" w:sz="4" w:space="0" w:color="000000"/>
              <w:left w:val="single" w:sz="4" w:space="0" w:color="auto"/>
              <w:bottom w:val="single" w:sz="4" w:space="0" w:color="000000"/>
              <w:right w:val="single" w:sz="4" w:space="0" w:color="000000"/>
            </w:tcBorders>
            <w:shd w:val="clear" w:color="auto" w:fill="auto"/>
          </w:tcPr>
          <w:p w:rsidR="000E234E" w:rsidRPr="00DF1E87" w:rsidRDefault="0008067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10</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1B24" w:rsidRPr="00DF1E87" w:rsidRDefault="00351B24" w:rsidP="00DF1E87">
            <w:pPr>
              <w:pStyle w:val="a8"/>
              <w:numPr>
                <w:ilvl w:val="0"/>
                <w:numId w:val="39"/>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Инвариантные общие содержательные модули:</w:t>
            </w:r>
          </w:p>
        </w:tc>
        <w:tc>
          <w:tcPr>
            <w:tcW w:w="709" w:type="dxa"/>
            <w:tcBorders>
              <w:top w:val="single" w:sz="4" w:space="0" w:color="000000"/>
              <w:left w:val="single" w:sz="4" w:space="0" w:color="auto"/>
              <w:bottom w:val="single" w:sz="4" w:space="0" w:color="000000"/>
              <w:right w:val="single" w:sz="4" w:space="0" w:color="000000"/>
            </w:tcBorders>
          </w:tcPr>
          <w:p w:rsidR="00351B24" w:rsidRPr="00DF1E87" w:rsidRDefault="0008067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11</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1B24" w:rsidRPr="00DF1E87" w:rsidRDefault="00351B24" w:rsidP="00DF1E87">
            <w:pPr>
              <w:pStyle w:val="a8"/>
              <w:numPr>
                <w:ilvl w:val="1"/>
                <w:numId w:val="39"/>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МОДУЛЬ «Спортивно</w:t>
            </w:r>
            <w:r w:rsidR="00C41748" w:rsidRPr="00DF1E87">
              <w:rPr>
                <w:rStyle w:val="a3"/>
                <w:rFonts w:ascii="Times New Roman" w:hAnsi="Times New Roman" w:cs="Times New Roman"/>
                <w:i w:val="0"/>
                <w:sz w:val="21"/>
                <w:szCs w:val="21"/>
                <w:shd w:val="clear" w:color="auto" w:fill="FFFFFF"/>
              </w:rPr>
              <w:t>–</w:t>
            </w:r>
            <w:r w:rsidRPr="00DF1E87">
              <w:rPr>
                <w:rStyle w:val="a3"/>
                <w:rFonts w:ascii="Times New Roman" w:hAnsi="Times New Roman" w:cs="Times New Roman"/>
                <w:i w:val="0"/>
                <w:sz w:val="21"/>
                <w:szCs w:val="21"/>
                <w:shd w:val="clear" w:color="auto" w:fill="FFFFFF"/>
              </w:rPr>
              <w:t>оздоровительная работа»</w:t>
            </w:r>
          </w:p>
        </w:tc>
        <w:tc>
          <w:tcPr>
            <w:tcW w:w="709" w:type="dxa"/>
            <w:tcBorders>
              <w:top w:val="single" w:sz="4" w:space="0" w:color="000000"/>
              <w:left w:val="single" w:sz="4" w:space="0" w:color="auto"/>
              <w:bottom w:val="single" w:sz="4" w:space="0" w:color="000000"/>
              <w:right w:val="single" w:sz="4" w:space="0" w:color="000000"/>
            </w:tcBorders>
          </w:tcPr>
          <w:p w:rsidR="00351B24" w:rsidRPr="00DF1E87" w:rsidRDefault="0008067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11</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1B24" w:rsidRPr="00DF1E87" w:rsidRDefault="00351B24" w:rsidP="00DF1E87">
            <w:pPr>
              <w:pStyle w:val="a8"/>
              <w:numPr>
                <w:ilvl w:val="1"/>
                <w:numId w:val="39"/>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МОДУЛЬ «Культура России»</w:t>
            </w:r>
          </w:p>
        </w:tc>
        <w:tc>
          <w:tcPr>
            <w:tcW w:w="709" w:type="dxa"/>
            <w:tcBorders>
              <w:top w:val="single" w:sz="4" w:space="0" w:color="000000"/>
              <w:left w:val="single" w:sz="4" w:space="0" w:color="auto"/>
              <w:bottom w:val="single" w:sz="4" w:space="0" w:color="000000"/>
              <w:right w:val="single" w:sz="4" w:space="0" w:color="000000"/>
            </w:tcBorders>
          </w:tcPr>
          <w:p w:rsidR="00351B24" w:rsidRPr="00DF1E87" w:rsidRDefault="0008067D" w:rsidP="004D4A19">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1</w:t>
            </w:r>
            <w:r w:rsidR="004D4A19">
              <w:rPr>
                <w:rFonts w:ascii="Times New Roman" w:eastAsia="Times New Roman" w:hAnsi="Times New Roman" w:cs="Times New Roman"/>
                <w:sz w:val="21"/>
                <w:szCs w:val="21"/>
              </w:rPr>
              <w:t>1</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1B24" w:rsidRPr="00DF1E87" w:rsidRDefault="00351B24" w:rsidP="00DF1E87">
            <w:pPr>
              <w:pStyle w:val="a8"/>
              <w:numPr>
                <w:ilvl w:val="1"/>
                <w:numId w:val="39"/>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МОДУЛЬ «Детское самоуправление»</w:t>
            </w:r>
          </w:p>
        </w:tc>
        <w:tc>
          <w:tcPr>
            <w:tcW w:w="709" w:type="dxa"/>
            <w:tcBorders>
              <w:top w:val="single" w:sz="4" w:space="0" w:color="000000"/>
              <w:left w:val="single" w:sz="4" w:space="0" w:color="auto"/>
              <w:bottom w:val="single" w:sz="4" w:space="0" w:color="000000"/>
              <w:right w:val="single" w:sz="4" w:space="0" w:color="000000"/>
            </w:tcBorders>
          </w:tcPr>
          <w:p w:rsidR="00351B24" w:rsidRPr="00DF1E87" w:rsidRDefault="0008067D" w:rsidP="004D4A19">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1</w:t>
            </w:r>
            <w:r w:rsidR="004D4A19">
              <w:rPr>
                <w:rFonts w:ascii="Times New Roman" w:eastAsia="Times New Roman" w:hAnsi="Times New Roman" w:cs="Times New Roman"/>
                <w:sz w:val="21"/>
                <w:szCs w:val="21"/>
              </w:rPr>
              <w:t>2</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1B24" w:rsidRPr="00DF1E87" w:rsidRDefault="00351B24" w:rsidP="00DF1E87">
            <w:pPr>
              <w:pStyle w:val="a8"/>
              <w:numPr>
                <w:ilvl w:val="1"/>
                <w:numId w:val="39"/>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МОДУЛЬ «Инклюзивное пространство»</w:t>
            </w:r>
          </w:p>
        </w:tc>
        <w:tc>
          <w:tcPr>
            <w:tcW w:w="709" w:type="dxa"/>
            <w:tcBorders>
              <w:top w:val="single" w:sz="4" w:space="0" w:color="000000"/>
              <w:left w:val="single" w:sz="4" w:space="0" w:color="auto"/>
              <w:bottom w:val="single" w:sz="4" w:space="0" w:color="000000"/>
              <w:right w:val="single" w:sz="4" w:space="0" w:color="000000"/>
            </w:tcBorders>
          </w:tcPr>
          <w:p w:rsidR="00351B24" w:rsidRPr="00DF1E87" w:rsidRDefault="0008067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14</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1B24" w:rsidRPr="00DF1E87" w:rsidRDefault="00351B24" w:rsidP="00DF1E87">
            <w:pPr>
              <w:pStyle w:val="a8"/>
              <w:numPr>
                <w:ilvl w:val="1"/>
                <w:numId w:val="39"/>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МОДУЛЬ «Профориентация»</w:t>
            </w:r>
          </w:p>
        </w:tc>
        <w:tc>
          <w:tcPr>
            <w:tcW w:w="709" w:type="dxa"/>
            <w:tcBorders>
              <w:top w:val="single" w:sz="4" w:space="0" w:color="000000"/>
              <w:left w:val="single" w:sz="4" w:space="0" w:color="auto"/>
              <w:bottom w:val="single" w:sz="4" w:space="0" w:color="000000"/>
              <w:right w:val="single" w:sz="4" w:space="0" w:color="000000"/>
            </w:tcBorders>
          </w:tcPr>
          <w:p w:rsidR="00351B24" w:rsidRPr="00DF1E87" w:rsidRDefault="0008067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15</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1B24" w:rsidRPr="00DF1E87" w:rsidRDefault="00351B24" w:rsidP="00DF1E87">
            <w:pPr>
              <w:pStyle w:val="a8"/>
              <w:numPr>
                <w:ilvl w:val="1"/>
                <w:numId w:val="39"/>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МОДУЛЬ «Коллективная социально значимая деятельность в Движении Первых»</w:t>
            </w:r>
          </w:p>
        </w:tc>
        <w:tc>
          <w:tcPr>
            <w:tcW w:w="709" w:type="dxa"/>
            <w:tcBorders>
              <w:top w:val="single" w:sz="4" w:space="0" w:color="000000"/>
              <w:left w:val="single" w:sz="4" w:space="0" w:color="auto"/>
              <w:bottom w:val="single" w:sz="4" w:space="0" w:color="000000"/>
              <w:right w:val="single" w:sz="4" w:space="0" w:color="000000"/>
            </w:tcBorders>
          </w:tcPr>
          <w:p w:rsidR="00351B24" w:rsidRPr="00DF1E87" w:rsidRDefault="0008067D" w:rsidP="004D4A19">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1</w:t>
            </w:r>
            <w:r w:rsidR="004D4A19">
              <w:rPr>
                <w:rFonts w:ascii="Times New Roman" w:eastAsia="Times New Roman" w:hAnsi="Times New Roman" w:cs="Times New Roman"/>
                <w:sz w:val="21"/>
                <w:szCs w:val="21"/>
              </w:rPr>
              <w:t>5</w:t>
            </w:r>
          </w:p>
        </w:tc>
      </w:tr>
      <w:tr w:rsidR="004776AC" w:rsidRPr="004776AC" w:rsidTr="00DF1E87">
        <w:trPr>
          <w:cantSplit/>
          <w:trHeight w:val="106"/>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1B24" w:rsidRPr="00DF1E87" w:rsidRDefault="00351B24" w:rsidP="00DF1E87">
            <w:pPr>
              <w:pStyle w:val="a8"/>
              <w:numPr>
                <w:ilvl w:val="0"/>
                <w:numId w:val="39"/>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Вариативные содержательные модули:</w:t>
            </w:r>
          </w:p>
        </w:tc>
        <w:tc>
          <w:tcPr>
            <w:tcW w:w="709" w:type="dxa"/>
            <w:tcBorders>
              <w:top w:val="single" w:sz="4" w:space="0" w:color="000000"/>
              <w:left w:val="single" w:sz="4" w:space="0" w:color="auto"/>
              <w:bottom w:val="single" w:sz="4" w:space="0" w:color="000000"/>
              <w:right w:val="single" w:sz="4" w:space="0" w:color="000000"/>
            </w:tcBorders>
          </w:tcPr>
          <w:p w:rsidR="00351B24" w:rsidRPr="00DF1E87" w:rsidRDefault="0008067D" w:rsidP="004D4A19">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1</w:t>
            </w:r>
            <w:r w:rsidR="004D4A19">
              <w:rPr>
                <w:rFonts w:ascii="Times New Roman" w:eastAsia="Times New Roman" w:hAnsi="Times New Roman" w:cs="Times New Roman"/>
                <w:sz w:val="21"/>
                <w:szCs w:val="21"/>
              </w:rPr>
              <w:t>7</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1B24" w:rsidRPr="00DF1E87" w:rsidRDefault="00351B24" w:rsidP="00DF1E87">
            <w:pPr>
              <w:pStyle w:val="a8"/>
              <w:numPr>
                <w:ilvl w:val="1"/>
                <w:numId w:val="39"/>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МОДУЛЬ «Экскурсии и походы»</w:t>
            </w:r>
          </w:p>
        </w:tc>
        <w:tc>
          <w:tcPr>
            <w:tcW w:w="709" w:type="dxa"/>
            <w:tcBorders>
              <w:top w:val="single" w:sz="4" w:space="0" w:color="000000"/>
              <w:left w:val="single" w:sz="4" w:space="0" w:color="auto"/>
              <w:bottom w:val="single" w:sz="4" w:space="0" w:color="000000"/>
              <w:right w:val="single" w:sz="4" w:space="0" w:color="000000"/>
            </w:tcBorders>
          </w:tcPr>
          <w:p w:rsidR="00351B24" w:rsidRPr="00DF1E87" w:rsidRDefault="0008067D" w:rsidP="0053486D">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1</w:t>
            </w:r>
            <w:r w:rsidR="0053486D">
              <w:rPr>
                <w:rFonts w:ascii="Times New Roman" w:eastAsia="Times New Roman" w:hAnsi="Times New Roman" w:cs="Times New Roman"/>
                <w:sz w:val="21"/>
                <w:szCs w:val="21"/>
              </w:rPr>
              <w:t>7</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1B24" w:rsidRPr="00DF1E87" w:rsidRDefault="00351B24" w:rsidP="00DF1E87">
            <w:pPr>
              <w:pStyle w:val="a8"/>
              <w:numPr>
                <w:ilvl w:val="1"/>
                <w:numId w:val="39"/>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МОДУЛЬ «Кружки и секции»</w:t>
            </w:r>
          </w:p>
        </w:tc>
        <w:tc>
          <w:tcPr>
            <w:tcW w:w="709" w:type="dxa"/>
            <w:tcBorders>
              <w:top w:val="single" w:sz="4" w:space="0" w:color="000000"/>
              <w:left w:val="single" w:sz="4" w:space="0" w:color="auto"/>
              <w:bottom w:val="single" w:sz="4" w:space="0" w:color="000000"/>
              <w:right w:val="single" w:sz="4" w:space="0" w:color="000000"/>
            </w:tcBorders>
          </w:tcPr>
          <w:p w:rsidR="00351B24" w:rsidRPr="00DF1E87" w:rsidRDefault="0053486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17</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1B24" w:rsidRPr="00DF1E87" w:rsidRDefault="00351B24" w:rsidP="00DF1E87">
            <w:pPr>
              <w:pStyle w:val="a8"/>
              <w:numPr>
                <w:ilvl w:val="1"/>
                <w:numId w:val="39"/>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МОДУЛЬ «Цифровая и медиа</w:t>
            </w:r>
            <w:r w:rsidR="004A49C8" w:rsidRPr="00DF1E87">
              <w:rPr>
                <w:rStyle w:val="a3"/>
                <w:rFonts w:ascii="Times New Roman" w:hAnsi="Times New Roman" w:cs="Times New Roman"/>
                <w:i w:val="0"/>
                <w:sz w:val="21"/>
                <w:szCs w:val="21"/>
                <w:shd w:val="clear" w:color="auto" w:fill="FFFFFF"/>
              </w:rPr>
              <w:t>-</w:t>
            </w:r>
            <w:r w:rsidRPr="00DF1E87">
              <w:rPr>
                <w:rStyle w:val="a3"/>
                <w:rFonts w:ascii="Times New Roman" w:hAnsi="Times New Roman" w:cs="Times New Roman"/>
                <w:i w:val="0"/>
                <w:sz w:val="21"/>
                <w:szCs w:val="21"/>
                <w:shd w:val="clear" w:color="auto" w:fill="FFFFFF"/>
              </w:rPr>
              <w:t>среда»</w:t>
            </w:r>
          </w:p>
        </w:tc>
        <w:tc>
          <w:tcPr>
            <w:tcW w:w="709" w:type="dxa"/>
            <w:tcBorders>
              <w:top w:val="single" w:sz="4" w:space="0" w:color="000000"/>
              <w:left w:val="single" w:sz="4" w:space="0" w:color="auto"/>
              <w:bottom w:val="single" w:sz="4" w:space="0" w:color="000000"/>
              <w:right w:val="single" w:sz="4" w:space="0" w:color="000000"/>
            </w:tcBorders>
          </w:tcPr>
          <w:p w:rsidR="00351B24" w:rsidRPr="00DF1E87" w:rsidRDefault="0008067D" w:rsidP="0053486D">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1</w:t>
            </w:r>
            <w:r w:rsidR="0053486D">
              <w:rPr>
                <w:rFonts w:ascii="Times New Roman" w:eastAsia="Times New Roman" w:hAnsi="Times New Roman" w:cs="Times New Roman"/>
                <w:sz w:val="21"/>
                <w:szCs w:val="21"/>
              </w:rPr>
              <w:t>7</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1B24" w:rsidRPr="00DF1E87" w:rsidRDefault="00351B24" w:rsidP="00DF1E87">
            <w:pPr>
              <w:pStyle w:val="a8"/>
              <w:numPr>
                <w:ilvl w:val="0"/>
                <w:numId w:val="39"/>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Уровни реализация содержания:</w:t>
            </w:r>
          </w:p>
        </w:tc>
        <w:tc>
          <w:tcPr>
            <w:tcW w:w="709" w:type="dxa"/>
            <w:tcBorders>
              <w:top w:val="single" w:sz="4" w:space="0" w:color="000000"/>
              <w:left w:val="single" w:sz="4" w:space="0" w:color="auto"/>
              <w:bottom w:val="single" w:sz="4" w:space="0" w:color="000000"/>
              <w:right w:val="single" w:sz="4" w:space="0" w:color="000000"/>
            </w:tcBorders>
          </w:tcPr>
          <w:p w:rsidR="00351B24" w:rsidRPr="00DF1E87" w:rsidRDefault="0053486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18</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1B24" w:rsidRPr="00DF1E87" w:rsidRDefault="00351B24" w:rsidP="00DF1E87">
            <w:pPr>
              <w:pStyle w:val="a8"/>
              <w:numPr>
                <w:ilvl w:val="1"/>
                <w:numId w:val="39"/>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Общелагерный</w:t>
            </w:r>
          </w:p>
        </w:tc>
        <w:tc>
          <w:tcPr>
            <w:tcW w:w="709" w:type="dxa"/>
            <w:tcBorders>
              <w:top w:val="single" w:sz="4" w:space="0" w:color="000000"/>
              <w:left w:val="single" w:sz="4" w:space="0" w:color="auto"/>
              <w:bottom w:val="single" w:sz="4" w:space="0" w:color="000000"/>
              <w:right w:val="single" w:sz="4" w:space="0" w:color="000000"/>
            </w:tcBorders>
          </w:tcPr>
          <w:p w:rsidR="00351B24" w:rsidRPr="00DF1E87" w:rsidRDefault="0053486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18</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1B24" w:rsidRPr="00DF1E87" w:rsidRDefault="00351B24" w:rsidP="00DF1E87">
            <w:pPr>
              <w:pStyle w:val="a8"/>
              <w:numPr>
                <w:ilvl w:val="1"/>
                <w:numId w:val="39"/>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Межотрядный</w:t>
            </w:r>
          </w:p>
        </w:tc>
        <w:tc>
          <w:tcPr>
            <w:tcW w:w="709" w:type="dxa"/>
            <w:tcBorders>
              <w:top w:val="single" w:sz="4" w:space="0" w:color="000000"/>
              <w:left w:val="single" w:sz="4" w:space="0" w:color="auto"/>
              <w:bottom w:val="single" w:sz="4" w:space="0" w:color="000000"/>
              <w:right w:val="single" w:sz="4" w:space="0" w:color="000000"/>
            </w:tcBorders>
          </w:tcPr>
          <w:p w:rsidR="00351B24" w:rsidRPr="00DF1E87" w:rsidRDefault="0053486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18</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1B24" w:rsidRPr="00DF1E87" w:rsidRDefault="00351B24" w:rsidP="00DF1E87">
            <w:pPr>
              <w:pStyle w:val="a8"/>
              <w:numPr>
                <w:ilvl w:val="1"/>
                <w:numId w:val="39"/>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Групповой</w:t>
            </w:r>
          </w:p>
        </w:tc>
        <w:tc>
          <w:tcPr>
            <w:tcW w:w="709" w:type="dxa"/>
            <w:tcBorders>
              <w:top w:val="single" w:sz="4" w:space="0" w:color="000000"/>
              <w:left w:val="single" w:sz="4" w:space="0" w:color="auto"/>
              <w:bottom w:val="single" w:sz="4" w:space="0" w:color="000000"/>
              <w:right w:val="single" w:sz="4" w:space="0" w:color="000000"/>
            </w:tcBorders>
          </w:tcPr>
          <w:p w:rsidR="00351B24" w:rsidRPr="00DF1E87" w:rsidRDefault="0053486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18</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1B24" w:rsidRPr="00DF1E87" w:rsidRDefault="00351B24" w:rsidP="00DF1E87">
            <w:pPr>
              <w:pStyle w:val="a8"/>
              <w:numPr>
                <w:ilvl w:val="1"/>
                <w:numId w:val="39"/>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Отрядный</w:t>
            </w:r>
          </w:p>
        </w:tc>
        <w:tc>
          <w:tcPr>
            <w:tcW w:w="709" w:type="dxa"/>
            <w:tcBorders>
              <w:top w:val="single" w:sz="4" w:space="0" w:color="000000"/>
              <w:left w:val="single" w:sz="4" w:space="0" w:color="auto"/>
              <w:bottom w:val="single" w:sz="4" w:space="0" w:color="000000"/>
              <w:right w:val="single" w:sz="4" w:space="0" w:color="000000"/>
            </w:tcBorders>
          </w:tcPr>
          <w:p w:rsidR="00351B24" w:rsidRPr="00DF1E87" w:rsidRDefault="0053486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18</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672BF1" w:rsidRPr="00DF1E87" w:rsidRDefault="00672BF1" w:rsidP="00DF1E87">
            <w:pPr>
              <w:pStyle w:val="a8"/>
              <w:numPr>
                <w:ilvl w:val="0"/>
                <w:numId w:val="39"/>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Система индивидуальной работы с ребенком</w:t>
            </w:r>
          </w:p>
        </w:tc>
        <w:tc>
          <w:tcPr>
            <w:tcW w:w="709" w:type="dxa"/>
            <w:tcBorders>
              <w:top w:val="single" w:sz="4" w:space="0" w:color="000000"/>
              <w:left w:val="single" w:sz="4" w:space="0" w:color="auto"/>
              <w:bottom w:val="single" w:sz="4" w:space="0" w:color="000000"/>
              <w:right w:val="single" w:sz="4" w:space="0" w:color="000000"/>
            </w:tcBorders>
          </w:tcPr>
          <w:p w:rsidR="00672BF1" w:rsidRPr="00DF1E87" w:rsidRDefault="0053486D"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20</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672BF1" w:rsidRPr="00DF1E87" w:rsidRDefault="00672BF1" w:rsidP="00DF1E87">
            <w:pPr>
              <w:spacing w:after="0" w:line="240" w:lineRule="auto"/>
              <w:jc w:val="both"/>
              <w:rPr>
                <w:rFonts w:ascii="Times New Roman" w:eastAsia="Times New Roman" w:hAnsi="Times New Roman" w:cs="Times New Roman"/>
                <w:b/>
                <w:sz w:val="21"/>
                <w:szCs w:val="21"/>
              </w:rPr>
            </w:pPr>
            <w:r w:rsidRPr="00DF1E87">
              <w:rPr>
                <w:rStyle w:val="a3"/>
                <w:rFonts w:ascii="Times New Roman" w:hAnsi="Times New Roman" w:cs="Times New Roman"/>
                <w:b/>
                <w:i w:val="0"/>
                <w:sz w:val="21"/>
                <w:szCs w:val="21"/>
                <w:shd w:val="clear" w:color="auto" w:fill="FFFFFF"/>
                <w:lang w:val="en-US"/>
              </w:rPr>
              <w:t>IV</w:t>
            </w:r>
            <w:r w:rsidRPr="00DF1E87">
              <w:rPr>
                <w:rStyle w:val="a3"/>
                <w:rFonts w:ascii="Times New Roman" w:hAnsi="Times New Roman" w:cs="Times New Roman"/>
                <w:b/>
                <w:i w:val="0"/>
                <w:sz w:val="21"/>
                <w:szCs w:val="21"/>
                <w:shd w:val="clear" w:color="auto" w:fill="FFFFFF"/>
              </w:rPr>
              <w:t>. Организационный раздел</w:t>
            </w:r>
          </w:p>
        </w:tc>
        <w:tc>
          <w:tcPr>
            <w:tcW w:w="709" w:type="dxa"/>
            <w:tcBorders>
              <w:top w:val="single" w:sz="4" w:space="0" w:color="000000"/>
              <w:left w:val="single" w:sz="4" w:space="0" w:color="auto"/>
              <w:bottom w:val="single" w:sz="4" w:space="0" w:color="000000"/>
              <w:right w:val="single" w:sz="4" w:space="0" w:color="000000"/>
            </w:tcBorders>
          </w:tcPr>
          <w:p w:rsidR="00672BF1" w:rsidRPr="00DF1E87" w:rsidRDefault="0008067D" w:rsidP="00A44BCB">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2</w:t>
            </w:r>
            <w:r w:rsidR="00A44BCB">
              <w:rPr>
                <w:rFonts w:ascii="Times New Roman" w:eastAsia="Times New Roman" w:hAnsi="Times New Roman" w:cs="Times New Roman"/>
                <w:sz w:val="21"/>
                <w:szCs w:val="21"/>
              </w:rPr>
              <w:t>0</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672BF1" w:rsidRPr="00DF1E87" w:rsidRDefault="0020500D" w:rsidP="00DF1E87">
            <w:pPr>
              <w:pStyle w:val="a8"/>
              <w:spacing w:after="0" w:line="240" w:lineRule="auto"/>
              <w:ind w:left="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20</w:t>
            </w:r>
            <w:r w:rsidR="00C41748" w:rsidRPr="00DF1E87">
              <w:rPr>
                <w:rStyle w:val="a3"/>
                <w:rFonts w:ascii="Times New Roman" w:hAnsi="Times New Roman" w:cs="Times New Roman"/>
                <w:i w:val="0"/>
                <w:sz w:val="21"/>
                <w:szCs w:val="21"/>
                <w:shd w:val="clear" w:color="auto" w:fill="FFFFFF"/>
              </w:rPr>
              <w:t>–</w:t>
            </w:r>
            <w:r w:rsidR="00672BF1" w:rsidRPr="00DF1E87">
              <w:rPr>
                <w:rStyle w:val="a3"/>
                <w:rFonts w:ascii="Times New Roman" w:hAnsi="Times New Roman" w:cs="Times New Roman"/>
                <w:i w:val="0"/>
                <w:sz w:val="21"/>
                <w:szCs w:val="21"/>
                <w:shd w:val="clear" w:color="auto" w:fill="FFFFFF"/>
              </w:rPr>
              <w:t>25. Особенности воспитательной работы в конкретном типе организации отдыха детей и их оздоровления</w:t>
            </w:r>
          </w:p>
        </w:tc>
        <w:tc>
          <w:tcPr>
            <w:tcW w:w="709" w:type="dxa"/>
            <w:tcBorders>
              <w:top w:val="single" w:sz="4" w:space="0" w:color="000000"/>
              <w:left w:val="single" w:sz="4" w:space="0" w:color="auto"/>
              <w:bottom w:val="single" w:sz="4" w:space="0" w:color="000000"/>
              <w:right w:val="single" w:sz="4" w:space="0" w:color="000000"/>
            </w:tcBorders>
          </w:tcPr>
          <w:p w:rsidR="00672BF1" w:rsidRPr="00DF1E87" w:rsidRDefault="0008067D" w:rsidP="00A44BCB">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2</w:t>
            </w:r>
            <w:r w:rsidR="00A44BCB">
              <w:rPr>
                <w:rFonts w:ascii="Times New Roman" w:eastAsia="Times New Roman" w:hAnsi="Times New Roman" w:cs="Times New Roman"/>
                <w:sz w:val="21"/>
                <w:szCs w:val="21"/>
              </w:rPr>
              <w:t>0</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672BF1" w:rsidRPr="00DF1E87" w:rsidRDefault="0020500D" w:rsidP="00DF1E87">
            <w:pPr>
              <w:pStyle w:val="a8"/>
              <w:spacing w:after="0" w:line="240" w:lineRule="auto"/>
              <w:ind w:left="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26</w:t>
            </w:r>
            <w:r w:rsidR="00C41748" w:rsidRPr="00DF1E87">
              <w:rPr>
                <w:rStyle w:val="a3"/>
                <w:rFonts w:ascii="Times New Roman" w:hAnsi="Times New Roman" w:cs="Times New Roman"/>
                <w:i w:val="0"/>
                <w:sz w:val="21"/>
                <w:szCs w:val="21"/>
                <w:shd w:val="clear" w:color="auto" w:fill="FFFFFF"/>
              </w:rPr>
              <w:t>–</w:t>
            </w:r>
            <w:r w:rsidR="00672BF1" w:rsidRPr="00DF1E87">
              <w:rPr>
                <w:rStyle w:val="a3"/>
                <w:rFonts w:ascii="Times New Roman" w:hAnsi="Times New Roman" w:cs="Times New Roman"/>
                <w:i w:val="0"/>
                <w:sz w:val="21"/>
                <w:szCs w:val="21"/>
                <w:shd w:val="clear" w:color="auto" w:fill="FFFFFF"/>
              </w:rPr>
              <w:t>28. Уклад организации. Элементы уклада:</w:t>
            </w:r>
          </w:p>
        </w:tc>
        <w:tc>
          <w:tcPr>
            <w:tcW w:w="709" w:type="dxa"/>
            <w:tcBorders>
              <w:top w:val="single" w:sz="4" w:space="0" w:color="000000"/>
              <w:left w:val="single" w:sz="4" w:space="0" w:color="auto"/>
              <w:bottom w:val="single" w:sz="4" w:space="0" w:color="000000"/>
              <w:right w:val="single" w:sz="4" w:space="0" w:color="000000"/>
            </w:tcBorders>
          </w:tcPr>
          <w:p w:rsidR="00672BF1" w:rsidRPr="00DF1E87" w:rsidRDefault="0008067D" w:rsidP="00A44BCB">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2</w:t>
            </w:r>
            <w:r w:rsidR="00A44BCB">
              <w:rPr>
                <w:rFonts w:ascii="Times New Roman" w:eastAsia="Times New Roman" w:hAnsi="Times New Roman" w:cs="Times New Roman"/>
                <w:sz w:val="21"/>
                <w:szCs w:val="21"/>
              </w:rPr>
              <w:t>0</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672BF1" w:rsidRPr="00DF1E87" w:rsidRDefault="00672BF1" w:rsidP="00DF1E87">
            <w:pPr>
              <w:pStyle w:val="a8"/>
              <w:numPr>
                <w:ilvl w:val="1"/>
                <w:numId w:val="34"/>
              </w:numPr>
              <w:spacing w:after="0" w:line="240" w:lineRule="auto"/>
              <w:ind w:left="0" w:firstLine="0"/>
              <w:jc w:val="both"/>
              <w:rPr>
                <w:rFonts w:ascii="Times New Roman" w:hAnsi="Times New Roman" w:cs="Times New Roman"/>
                <w:sz w:val="21"/>
                <w:szCs w:val="21"/>
              </w:rPr>
            </w:pPr>
            <w:r w:rsidRPr="00DF1E87">
              <w:rPr>
                <w:rFonts w:ascii="Times New Roman" w:hAnsi="Times New Roman" w:cs="Times New Roman"/>
                <w:sz w:val="21"/>
                <w:szCs w:val="21"/>
              </w:rPr>
              <w:t>Быт</w:t>
            </w:r>
          </w:p>
        </w:tc>
        <w:tc>
          <w:tcPr>
            <w:tcW w:w="709" w:type="dxa"/>
            <w:tcBorders>
              <w:top w:val="single" w:sz="4" w:space="0" w:color="000000"/>
              <w:left w:val="single" w:sz="4" w:space="0" w:color="auto"/>
              <w:bottom w:val="single" w:sz="4" w:space="0" w:color="000000"/>
              <w:right w:val="single" w:sz="4" w:space="0" w:color="000000"/>
            </w:tcBorders>
          </w:tcPr>
          <w:p w:rsidR="00672BF1" w:rsidRPr="00DF1E87" w:rsidRDefault="00A44BCB"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21</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672BF1" w:rsidRPr="00DF1E87" w:rsidRDefault="00672BF1" w:rsidP="00DF1E87">
            <w:pPr>
              <w:pStyle w:val="a8"/>
              <w:numPr>
                <w:ilvl w:val="1"/>
                <w:numId w:val="34"/>
              </w:numPr>
              <w:spacing w:after="0" w:line="240" w:lineRule="auto"/>
              <w:ind w:left="0" w:firstLine="0"/>
              <w:jc w:val="both"/>
              <w:rPr>
                <w:rFonts w:ascii="Times New Roman" w:hAnsi="Times New Roman" w:cs="Times New Roman"/>
                <w:sz w:val="21"/>
                <w:szCs w:val="21"/>
              </w:rPr>
            </w:pPr>
            <w:r w:rsidRPr="00DF1E87">
              <w:rPr>
                <w:rFonts w:ascii="Times New Roman" w:hAnsi="Times New Roman" w:cs="Times New Roman"/>
                <w:sz w:val="21"/>
                <w:szCs w:val="21"/>
              </w:rPr>
              <w:t>Режим</w:t>
            </w:r>
          </w:p>
        </w:tc>
        <w:tc>
          <w:tcPr>
            <w:tcW w:w="709" w:type="dxa"/>
            <w:tcBorders>
              <w:top w:val="single" w:sz="4" w:space="0" w:color="000000"/>
              <w:left w:val="single" w:sz="4" w:space="0" w:color="auto"/>
              <w:bottom w:val="single" w:sz="4" w:space="0" w:color="000000"/>
              <w:right w:val="single" w:sz="4" w:space="0" w:color="000000"/>
            </w:tcBorders>
          </w:tcPr>
          <w:p w:rsidR="00672BF1" w:rsidRPr="00DF1E87" w:rsidRDefault="00A44BCB"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21</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672BF1" w:rsidRPr="00DF1E87" w:rsidRDefault="00672BF1" w:rsidP="00DF1E87">
            <w:pPr>
              <w:pStyle w:val="a8"/>
              <w:numPr>
                <w:ilvl w:val="1"/>
                <w:numId w:val="34"/>
              </w:numPr>
              <w:spacing w:after="0" w:line="240" w:lineRule="auto"/>
              <w:ind w:left="0" w:firstLine="0"/>
              <w:jc w:val="both"/>
              <w:rPr>
                <w:rFonts w:ascii="Times New Roman" w:hAnsi="Times New Roman" w:cs="Times New Roman"/>
                <w:sz w:val="21"/>
                <w:szCs w:val="21"/>
              </w:rPr>
            </w:pPr>
            <w:r w:rsidRPr="00DF1E87">
              <w:rPr>
                <w:rFonts w:ascii="Times New Roman" w:hAnsi="Times New Roman" w:cs="Times New Roman"/>
                <w:sz w:val="21"/>
                <w:szCs w:val="21"/>
              </w:rPr>
              <w:t>Корпоративная культура</w:t>
            </w:r>
          </w:p>
        </w:tc>
        <w:tc>
          <w:tcPr>
            <w:tcW w:w="709" w:type="dxa"/>
            <w:tcBorders>
              <w:top w:val="single" w:sz="4" w:space="0" w:color="000000"/>
              <w:left w:val="single" w:sz="4" w:space="0" w:color="auto"/>
              <w:bottom w:val="single" w:sz="4" w:space="0" w:color="000000"/>
              <w:right w:val="single" w:sz="4" w:space="0" w:color="000000"/>
            </w:tcBorders>
          </w:tcPr>
          <w:p w:rsidR="00672BF1" w:rsidRPr="00DF1E87" w:rsidRDefault="00A44BCB"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21</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672BF1" w:rsidRPr="00DF1E87" w:rsidRDefault="00672BF1" w:rsidP="00DF1E87">
            <w:pPr>
              <w:pStyle w:val="a8"/>
              <w:numPr>
                <w:ilvl w:val="1"/>
                <w:numId w:val="34"/>
              </w:numPr>
              <w:spacing w:after="0" w:line="240" w:lineRule="auto"/>
              <w:ind w:left="0" w:firstLine="0"/>
              <w:jc w:val="both"/>
              <w:rPr>
                <w:rFonts w:ascii="Times New Roman" w:hAnsi="Times New Roman" w:cs="Times New Roman"/>
                <w:sz w:val="21"/>
                <w:szCs w:val="21"/>
              </w:rPr>
            </w:pPr>
            <w:r w:rsidRPr="00DF1E87">
              <w:rPr>
                <w:rFonts w:ascii="Times New Roman" w:hAnsi="Times New Roman" w:cs="Times New Roman"/>
                <w:sz w:val="21"/>
                <w:szCs w:val="21"/>
              </w:rPr>
              <w:t>Символическое пространство</w:t>
            </w:r>
          </w:p>
        </w:tc>
        <w:tc>
          <w:tcPr>
            <w:tcW w:w="709" w:type="dxa"/>
            <w:tcBorders>
              <w:top w:val="single" w:sz="4" w:space="0" w:color="000000"/>
              <w:left w:val="single" w:sz="4" w:space="0" w:color="auto"/>
              <w:bottom w:val="single" w:sz="4" w:space="0" w:color="000000"/>
              <w:right w:val="single" w:sz="4" w:space="0" w:color="000000"/>
            </w:tcBorders>
          </w:tcPr>
          <w:p w:rsidR="00672BF1" w:rsidRPr="00DF1E87" w:rsidRDefault="0008067D" w:rsidP="00A44BCB">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2</w:t>
            </w:r>
            <w:r w:rsidR="00A44BCB">
              <w:rPr>
                <w:rFonts w:ascii="Times New Roman" w:eastAsia="Times New Roman" w:hAnsi="Times New Roman" w:cs="Times New Roman"/>
                <w:sz w:val="21"/>
                <w:szCs w:val="21"/>
              </w:rPr>
              <w:t>2</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672BF1" w:rsidRPr="00DF1E87" w:rsidRDefault="00353896" w:rsidP="00DF1E87">
            <w:pPr>
              <w:pStyle w:val="a8"/>
              <w:numPr>
                <w:ilvl w:val="0"/>
                <w:numId w:val="34"/>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Этапы реализации Программы:</w:t>
            </w:r>
          </w:p>
        </w:tc>
        <w:tc>
          <w:tcPr>
            <w:tcW w:w="709" w:type="dxa"/>
            <w:tcBorders>
              <w:top w:val="single" w:sz="4" w:space="0" w:color="000000"/>
              <w:left w:val="single" w:sz="4" w:space="0" w:color="auto"/>
              <w:bottom w:val="single" w:sz="4" w:space="0" w:color="000000"/>
              <w:right w:val="single" w:sz="4" w:space="0" w:color="000000"/>
            </w:tcBorders>
          </w:tcPr>
          <w:p w:rsidR="00672BF1" w:rsidRPr="00DF1E87" w:rsidRDefault="005038E9"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24</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3896" w:rsidRPr="00DF1E87" w:rsidRDefault="00353896" w:rsidP="00DF1E87">
            <w:pPr>
              <w:pStyle w:val="a8"/>
              <w:numPr>
                <w:ilvl w:val="1"/>
                <w:numId w:val="34"/>
              </w:numPr>
              <w:spacing w:after="0" w:line="240" w:lineRule="auto"/>
              <w:ind w:left="0" w:firstLine="0"/>
              <w:jc w:val="both"/>
              <w:rPr>
                <w:rFonts w:ascii="Times New Roman" w:hAnsi="Times New Roman" w:cs="Times New Roman"/>
                <w:sz w:val="21"/>
                <w:szCs w:val="21"/>
              </w:rPr>
            </w:pPr>
            <w:r w:rsidRPr="00DF1E87">
              <w:rPr>
                <w:rFonts w:ascii="Times New Roman" w:hAnsi="Times New Roman" w:cs="Times New Roman"/>
                <w:sz w:val="21"/>
                <w:szCs w:val="21"/>
              </w:rPr>
              <w:t>Подготовительный этап</w:t>
            </w:r>
          </w:p>
        </w:tc>
        <w:tc>
          <w:tcPr>
            <w:tcW w:w="709" w:type="dxa"/>
            <w:tcBorders>
              <w:top w:val="single" w:sz="4" w:space="0" w:color="000000"/>
              <w:left w:val="single" w:sz="4" w:space="0" w:color="auto"/>
              <w:bottom w:val="single" w:sz="4" w:space="0" w:color="000000"/>
              <w:right w:val="single" w:sz="4" w:space="0" w:color="000000"/>
            </w:tcBorders>
          </w:tcPr>
          <w:p w:rsidR="00353896" w:rsidRPr="00DF1E87" w:rsidRDefault="005038E9"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24</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3896" w:rsidRPr="00DF1E87" w:rsidRDefault="00353896" w:rsidP="00DF1E87">
            <w:pPr>
              <w:pStyle w:val="a8"/>
              <w:numPr>
                <w:ilvl w:val="1"/>
                <w:numId w:val="34"/>
              </w:numPr>
              <w:spacing w:after="0" w:line="240" w:lineRule="auto"/>
              <w:ind w:left="0" w:firstLine="0"/>
              <w:jc w:val="both"/>
              <w:rPr>
                <w:rFonts w:ascii="Times New Roman" w:hAnsi="Times New Roman" w:cs="Times New Roman"/>
                <w:sz w:val="21"/>
                <w:szCs w:val="21"/>
              </w:rPr>
            </w:pPr>
            <w:r w:rsidRPr="00DF1E87">
              <w:rPr>
                <w:rFonts w:ascii="Times New Roman" w:hAnsi="Times New Roman" w:cs="Times New Roman"/>
                <w:sz w:val="21"/>
                <w:szCs w:val="21"/>
              </w:rPr>
              <w:t>Организационный период смены</w:t>
            </w:r>
          </w:p>
        </w:tc>
        <w:tc>
          <w:tcPr>
            <w:tcW w:w="709" w:type="dxa"/>
            <w:tcBorders>
              <w:top w:val="single" w:sz="4" w:space="0" w:color="000000"/>
              <w:left w:val="single" w:sz="4" w:space="0" w:color="auto"/>
              <w:bottom w:val="single" w:sz="4" w:space="0" w:color="000000"/>
              <w:right w:val="single" w:sz="4" w:space="0" w:color="000000"/>
            </w:tcBorders>
          </w:tcPr>
          <w:p w:rsidR="00353896" w:rsidRPr="00DF1E87" w:rsidRDefault="005038E9"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24</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3896" w:rsidRPr="00DF1E87" w:rsidRDefault="00353896" w:rsidP="00DF1E87">
            <w:pPr>
              <w:pStyle w:val="a8"/>
              <w:numPr>
                <w:ilvl w:val="1"/>
                <w:numId w:val="34"/>
              </w:numPr>
              <w:spacing w:after="0" w:line="240" w:lineRule="auto"/>
              <w:ind w:left="0" w:firstLine="0"/>
              <w:jc w:val="both"/>
              <w:rPr>
                <w:rFonts w:ascii="Times New Roman" w:hAnsi="Times New Roman" w:cs="Times New Roman"/>
                <w:sz w:val="21"/>
                <w:szCs w:val="21"/>
              </w:rPr>
            </w:pPr>
            <w:r w:rsidRPr="00DF1E87">
              <w:rPr>
                <w:rFonts w:ascii="Times New Roman" w:hAnsi="Times New Roman" w:cs="Times New Roman"/>
                <w:sz w:val="21"/>
                <w:szCs w:val="21"/>
              </w:rPr>
              <w:t>Основной период смены</w:t>
            </w:r>
          </w:p>
        </w:tc>
        <w:tc>
          <w:tcPr>
            <w:tcW w:w="709" w:type="dxa"/>
            <w:tcBorders>
              <w:top w:val="single" w:sz="4" w:space="0" w:color="000000"/>
              <w:left w:val="single" w:sz="4" w:space="0" w:color="auto"/>
              <w:bottom w:val="single" w:sz="4" w:space="0" w:color="000000"/>
              <w:right w:val="single" w:sz="4" w:space="0" w:color="000000"/>
            </w:tcBorders>
          </w:tcPr>
          <w:p w:rsidR="00353896" w:rsidRPr="00DF1E87" w:rsidRDefault="005038E9"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24</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3896" w:rsidRPr="00DF1E87" w:rsidRDefault="00353896" w:rsidP="00DF1E87">
            <w:pPr>
              <w:pStyle w:val="a8"/>
              <w:numPr>
                <w:ilvl w:val="1"/>
                <w:numId w:val="34"/>
              </w:numPr>
              <w:spacing w:after="0" w:line="240" w:lineRule="auto"/>
              <w:ind w:left="0" w:firstLine="0"/>
              <w:jc w:val="both"/>
              <w:rPr>
                <w:rFonts w:ascii="Times New Roman" w:hAnsi="Times New Roman" w:cs="Times New Roman"/>
                <w:sz w:val="21"/>
                <w:szCs w:val="21"/>
              </w:rPr>
            </w:pPr>
            <w:r w:rsidRPr="00DF1E87">
              <w:rPr>
                <w:rFonts w:ascii="Times New Roman" w:hAnsi="Times New Roman" w:cs="Times New Roman"/>
                <w:sz w:val="21"/>
                <w:szCs w:val="21"/>
              </w:rPr>
              <w:t>Итоговый период смены</w:t>
            </w:r>
          </w:p>
        </w:tc>
        <w:tc>
          <w:tcPr>
            <w:tcW w:w="709" w:type="dxa"/>
            <w:tcBorders>
              <w:top w:val="single" w:sz="4" w:space="0" w:color="000000"/>
              <w:left w:val="single" w:sz="4" w:space="0" w:color="auto"/>
              <w:bottom w:val="single" w:sz="4" w:space="0" w:color="000000"/>
              <w:right w:val="single" w:sz="4" w:space="0" w:color="000000"/>
            </w:tcBorders>
          </w:tcPr>
          <w:p w:rsidR="00353896" w:rsidRPr="00DF1E87" w:rsidRDefault="005038E9"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24</w:t>
            </w:r>
          </w:p>
        </w:tc>
      </w:tr>
      <w:tr w:rsidR="004776AC" w:rsidRPr="004776AC" w:rsidTr="00DF1E87">
        <w:trPr>
          <w:cantSplit/>
          <w:trHeight w:val="114"/>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3896" w:rsidRPr="00DF1E87" w:rsidRDefault="00353896" w:rsidP="00DF1E87">
            <w:pPr>
              <w:pStyle w:val="a8"/>
              <w:numPr>
                <w:ilvl w:val="1"/>
                <w:numId w:val="34"/>
              </w:numPr>
              <w:spacing w:after="0" w:line="240" w:lineRule="auto"/>
              <w:ind w:left="0" w:firstLine="0"/>
              <w:jc w:val="both"/>
              <w:rPr>
                <w:rFonts w:ascii="Times New Roman" w:hAnsi="Times New Roman" w:cs="Times New Roman"/>
                <w:sz w:val="21"/>
                <w:szCs w:val="21"/>
              </w:rPr>
            </w:pPr>
            <w:r w:rsidRPr="00DF1E87">
              <w:rPr>
                <w:rFonts w:ascii="Times New Roman" w:hAnsi="Times New Roman" w:cs="Times New Roman"/>
                <w:sz w:val="21"/>
                <w:szCs w:val="21"/>
              </w:rPr>
              <w:t>Этап последействия</w:t>
            </w:r>
          </w:p>
        </w:tc>
        <w:tc>
          <w:tcPr>
            <w:tcW w:w="709" w:type="dxa"/>
            <w:tcBorders>
              <w:top w:val="single" w:sz="4" w:space="0" w:color="000000"/>
              <w:left w:val="single" w:sz="4" w:space="0" w:color="auto"/>
              <w:bottom w:val="single" w:sz="4" w:space="0" w:color="000000"/>
              <w:right w:val="single" w:sz="4" w:space="0" w:color="000000"/>
            </w:tcBorders>
          </w:tcPr>
          <w:p w:rsidR="00353896" w:rsidRPr="00DF1E87" w:rsidRDefault="0008067D" w:rsidP="005038E9">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2</w:t>
            </w:r>
            <w:r w:rsidR="005038E9">
              <w:rPr>
                <w:rFonts w:ascii="Times New Roman" w:eastAsia="Times New Roman" w:hAnsi="Times New Roman" w:cs="Times New Roman"/>
                <w:sz w:val="21"/>
                <w:szCs w:val="21"/>
              </w:rPr>
              <w:t>4</w:t>
            </w:r>
          </w:p>
        </w:tc>
      </w:tr>
      <w:tr w:rsidR="004776AC" w:rsidRPr="004776AC" w:rsidTr="00DF1E87">
        <w:trPr>
          <w:cantSplit/>
          <w:trHeight w:val="70"/>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3896" w:rsidRPr="00DF1E87" w:rsidRDefault="00353896" w:rsidP="00DF1E87">
            <w:pPr>
              <w:pStyle w:val="a8"/>
              <w:numPr>
                <w:ilvl w:val="1"/>
                <w:numId w:val="34"/>
              </w:numPr>
              <w:spacing w:after="0" w:line="240" w:lineRule="auto"/>
              <w:ind w:left="0" w:firstLine="0"/>
              <w:jc w:val="both"/>
              <w:rPr>
                <w:rFonts w:ascii="Times New Roman" w:hAnsi="Times New Roman" w:cs="Times New Roman"/>
                <w:sz w:val="21"/>
                <w:szCs w:val="21"/>
              </w:rPr>
            </w:pPr>
            <w:r w:rsidRPr="00DF1E87">
              <w:rPr>
                <w:rFonts w:ascii="Times New Roman" w:hAnsi="Times New Roman" w:cs="Times New Roman"/>
                <w:sz w:val="21"/>
                <w:szCs w:val="21"/>
              </w:rPr>
              <w:t>Анализ воспитательной работы</w:t>
            </w:r>
          </w:p>
        </w:tc>
        <w:tc>
          <w:tcPr>
            <w:tcW w:w="709" w:type="dxa"/>
            <w:tcBorders>
              <w:top w:val="single" w:sz="4" w:space="0" w:color="000000"/>
              <w:left w:val="single" w:sz="4" w:space="0" w:color="auto"/>
              <w:bottom w:val="single" w:sz="4" w:space="0" w:color="000000"/>
              <w:right w:val="single" w:sz="4" w:space="0" w:color="000000"/>
            </w:tcBorders>
          </w:tcPr>
          <w:p w:rsidR="00353896" w:rsidRPr="00DF1E87" w:rsidRDefault="0008067D" w:rsidP="005038E9">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2</w:t>
            </w:r>
            <w:r w:rsidR="005038E9">
              <w:rPr>
                <w:rFonts w:ascii="Times New Roman" w:eastAsia="Times New Roman" w:hAnsi="Times New Roman" w:cs="Times New Roman"/>
                <w:sz w:val="21"/>
                <w:szCs w:val="21"/>
              </w:rPr>
              <w:t>4</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3896" w:rsidRPr="00DF1E87" w:rsidRDefault="00353896" w:rsidP="00DF1E87">
            <w:pPr>
              <w:pStyle w:val="a8"/>
              <w:numPr>
                <w:ilvl w:val="0"/>
                <w:numId w:val="34"/>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Партнерское взаимодействие с общественными и молодежными организациями</w:t>
            </w:r>
          </w:p>
        </w:tc>
        <w:tc>
          <w:tcPr>
            <w:tcW w:w="709" w:type="dxa"/>
            <w:tcBorders>
              <w:top w:val="single" w:sz="4" w:space="0" w:color="000000"/>
              <w:left w:val="single" w:sz="4" w:space="0" w:color="auto"/>
              <w:bottom w:val="single" w:sz="4" w:space="0" w:color="000000"/>
              <w:right w:val="single" w:sz="4" w:space="0" w:color="000000"/>
            </w:tcBorders>
          </w:tcPr>
          <w:p w:rsidR="00353896" w:rsidRPr="00DF1E87" w:rsidRDefault="0008067D" w:rsidP="005038E9">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2</w:t>
            </w:r>
            <w:r w:rsidR="005038E9">
              <w:rPr>
                <w:rFonts w:ascii="Times New Roman" w:eastAsia="Times New Roman" w:hAnsi="Times New Roman" w:cs="Times New Roman"/>
                <w:sz w:val="21"/>
                <w:szCs w:val="21"/>
              </w:rPr>
              <w:t>5</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3896" w:rsidRPr="00DF1E87" w:rsidRDefault="00353896" w:rsidP="00DF1E87">
            <w:pPr>
              <w:pStyle w:val="a8"/>
              <w:numPr>
                <w:ilvl w:val="0"/>
                <w:numId w:val="34"/>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Реализация воспитательного потенциала взаимодействия с родительским сообществом</w:t>
            </w:r>
          </w:p>
        </w:tc>
        <w:tc>
          <w:tcPr>
            <w:tcW w:w="709" w:type="dxa"/>
            <w:tcBorders>
              <w:top w:val="single" w:sz="4" w:space="0" w:color="000000"/>
              <w:left w:val="single" w:sz="4" w:space="0" w:color="auto"/>
              <w:bottom w:val="single" w:sz="4" w:space="0" w:color="000000"/>
              <w:right w:val="single" w:sz="4" w:space="0" w:color="000000"/>
            </w:tcBorders>
          </w:tcPr>
          <w:p w:rsidR="00353896" w:rsidRPr="00DF1E87" w:rsidRDefault="005038E9"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26</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3896" w:rsidRPr="00DF1E87" w:rsidRDefault="00353896" w:rsidP="00DF1E87">
            <w:pPr>
              <w:pStyle w:val="a8"/>
              <w:numPr>
                <w:ilvl w:val="0"/>
                <w:numId w:val="34"/>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Кадровое обеспечение реализации Программы</w:t>
            </w:r>
          </w:p>
        </w:tc>
        <w:tc>
          <w:tcPr>
            <w:tcW w:w="709" w:type="dxa"/>
            <w:tcBorders>
              <w:top w:val="single" w:sz="4" w:space="0" w:color="000000"/>
              <w:left w:val="single" w:sz="4" w:space="0" w:color="auto"/>
              <w:bottom w:val="single" w:sz="4" w:space="0" w:color="000000"/>
              <w:right w:val="single" w:sz="4" w:space="0" w:color="000000"/>
            </w:tcBorders>
          </w:tcPr>
          <w:p w:rsidR="00353896" w:rsidRPr="00DF1E87" w:rsidRDefault="00097489"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27</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3896" w:rsidRPr="00DF1E87" w:rsidRDefault="00353896" w:rsidP="00DF1E87">
            <w:pPr>
              <w:pStyle w:val="a8"/>
              <w:numPr>
                <w:ilvl w:val="0"/>
                <w:numId w:val="34"/>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Методическое обеспечение реализации Программы</w:t>
            </w:r>
          </w:p>
        </w:tc>
        <w:tc>
          <w:tcPr>
            <w:tcW w:w="709" w:type="dxa"/>
            <w:tcBorders>
              <w:top w:val="single" w:sz="4" w:space="0" w:color="000000"/>
              <w:left w:val="single" w:sz="4" w:space="0" w:color="auto"/>
              <w:bottom w:val="single" w:sz="4" w:space="0" w:color="000000"/>
              <w:right w:val="single" w:sz="4" w:space="0" w:color="000000"/>
            </w:tcBorders>
          </w:tcPr>
          <w:p w:rsidR="00353896" w:rsidRPr="00DF1E87" w:rsidRDefault="00097489"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28</w:t>
            </w:r>
          </w:p>
        </w:tc>
      </w:tr>
      <w:tr w:rsidR="004776AC" w:rsidRPr="004776AC" w:rsidTr="00DF1E87">
        <w:trPr>
          <w:cantSplit/>
          <w:trHeight w:val="227"/>
          <w:tblHeader/>
        </w:trPr>
        <w:tc>
          <w:tcPr>
            <w:tcW w:w="9322" w:type="dxa"/>
            <w:tcBorders>
              <w:top w:val="single" w:sz="4" w:space="0" w:color="000000"/>
              <w:left w:val="single" w:sz="4" w:space="0" w:color="000000"/>
              <w:bottom w:val="single" w:sz="4" w:space="0" w:color="000000"/>
              <w:right w:val="single" w:sz="4" w:space="0" w:color="auto"/>
            </w:tcBorders>
            <w:shd w:val="clear" w:color="auto" w:fill="auto"/>
          </w:tcPr>
          <w:p w:rsidR="00353896" w:rsidRPr="00DF1E87" w:rsidRDefault="00353896" w:rsidP="00DF1E87">
            <w:pPr>
              <w:pStyle w:val="a8"/>
              <w:numPr>
                <w:ilvl w:val="0"/>
                <w:numId w:val="34"/>
              </w:numPr>
              <w:spacing w:after="0" w:line="240" w:lineRule="auto"/>
              <w:ind w:left="0" w:firstLine="0"/>
              <w:jc w:val="both"/>
              <w:rPr>
                <w:rStyle w:val="a3"/>
                <w:rFonts w:ascii="Times New Roman" w:hAnsi="Times New Roman" w:cs="Times New Roman"/>
                <w:i w:val="0"/>
                <w:sz w:val="21"/>
                <w:szCs w:val="21"/>
                <w:shd w:val="clear" w:color="auto" w:fill="FFFFFF"/>
              </w:rPr>
            </w:pPr>
            <w:r w:rsidRPr="00DF1E87">
              <w:rPr>
                <w:rStyle w:val="a3"/>
                <w:rFonts w:ascii="Times New Roman" w:hAnsi="Times New Roman" w:cs="Times New Roman"/>
                <w:i w:val="0"/>
                <w:sz w:val="21"/>
                <w:szCs w:val="21"/>
                <w:shd w:val="clear" w:color="auto" w:fill="FFFFFF"/>
              </w:rPr>
              <w:t>Материально</w:t>
            </w:r>
            <w:r w:rsidR="004A49C8" w:rsidRPr="00DF1E87">
              <w:rPr>
                <w:rStyle w:val="a3"/>
                <w:rFonts w:ascii="Times New Roman" w:hAnsi="Times New Roman" w:cs="Times New Roman"/>
                <w:i w:val="0"/>
                <w:sz w:val="21"/>
                <w:szCs w:val="21"/>
                <w:shd w:val="clear" w:color="auto" w:fill="FFFFFF"/>
              </w:rPr>
              <w:t>-</w:t>
            </w:r>
            <w:r w:rsidRPr="00DF1E87">
              <w:rPr>
                <w:rStyle w:val="a3"/>
                <w:rFonts w:ascii="Times New Roman" w:hAnsi="Times New Roman" w:cs="Times New Roman"/>
                <w:i w:val="0"/>
                <w:sz w:val="21"/>
                <w:szCs w:val="21"/>
                <w:shd w:val="clear" w:color="auto" w:fill="FFFFFF"/>
              </w:rPr>
              <w:t>техническое обеспечение реализации Программы</w:t>
            </w:r>
          </w:p>
        </w:tc>
        <w:tc>
          <w:tcPr>
            <w:tcW w:w="709" w:type="dxa"/>
            <w:tcBorders>
              <w:top w:val="single" w:sz="4" w:space="0" w:color="000000"/>
              <w:left w:val="single" w:sz="4" w:space="0" w:color="auto"/>
              <w:bottom w:val="single" w:sz="4" w:space="0" w:color="000000"/>
              <w:right w:val="single" w:sz="4" w:space="0" w:color="000000"/>
            </w:tcBorders>
          </w:tcPr>
          <w:p w:rsidR="00353896" w:rsidRPr="00DF1E87" w:rsidRDefault="00097489" w:rsidP="00DF1E87">
            <w:pPr>
              <w:pBdr>
                <w:top w:val="nil"/>
                <w:left w:val="nil"/>
                <w:bottom w:val="nil"/>
                <w:right w:val="nil"/>
                <w:between w:val="nil"/>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29</w:t>
            </w:r>
          </w:p>
        </w:tc>
      </w:tr>
    </w:tbl>
    <w:p w:rsidR="00DF1E87" w:rsidRDefault="00DF1E87">
      <w:pPr>
        <w:spacing w:after="200" w:line="276" w:lineRule="auto"/>
        <w:rPr>
          <w:rStyle w:val="a3"/>
          <w:rFonts w:ascii="Times New Roman" w:hAnsi="Times New Roman" w:cs="Times New Roman"/>
          <w:b/>
          <w:i w:val="0"/>
          <w:sz w:val="28"/>
          <w:szCs w:val="24"/>
          <w:shd w:val="clear" w:color="auto" w:fill="FFFFFF"/>
        </w:rPr>
        <w:sectPr w:rsidR="00DF1E87" w:rsidSect="00B241B4">
          <w:headerReference w:type="default" r:id="rId10"/>
          <w:footerReference w:type="default" r:id="rId11"/>
          <w:pgSz w:w="11906" w:h="16838"/>
          <w:pgMar w:top="1134" w:right="1134" w:bottom="1134" w:left="1134" w:header="709" w:footer="709" w:gutter="0"/>
          <w:cols w:space="708"/>
          <w:titlePg/>
          <w:docGrid w:linePitch="360"/>
        </w:sectPr>
      </w:pPr>
    </w:p>
    <w:p w:rsidR="00D217A1" w:rsidRDefault="00D217A1" w:rsidP="00741E11">
      <w:pPr>
        <w:pStyle w:val="a8"/>
        <w:numPr>
          <w:ilvl w:val="0"/>
          <w:numId w:val="29"/>
        </w:numPr>
        <w:spacing w:after="0" w:line="276" w:lineRule="auto"/>
        <w:ind w:left="0" w:firstLine="709"/>
        <w:jc w:val="center"/>
        <w:rPr>
          <w:rStyle w:val="a3"/>
          <w:rFonts w:ascii="Times New Roman" w:hAnsi="Times New Roman" w:cs="Times New Roman"/>
          <w:b/>
          <w:i w:val="0"/>
          <w:sz w:val="28"/>
          <w:szCs w:val="24"/>
          <w:shd w:val="clear" w:color="auto" w:fill="FFFFFF"/>
        </w:rPr>
      </w:pPr>
      <w:r w:rsidRPr="004776AC">
        <w:rPr>
          <w:rStyle w:val="a3"/>
          <w:rFonts w:ascii="Times New Roman" w:hAnsi="Times New Roman" w:cs="Times New Roman"/>
          <w:b/>
          <w:i w:val="0"/>
          <w:sz w:val="28"/>
          <w:szCs w:val="24"/>
          <w:shd w:val="clear" w:color="auto" w:fill="FFFFFF"/>
        </w:rPr>
        <w:lastRenderedPageBreak/>
        <w:t>Общие положения</w:t>
      </w:r>
    </w:p>
    <w:p w:rsidR="00852B89" w:rsidRDefault="00852B89" w:rsidP="00852B89">
      <w:pPr>
        <w:pStyle w:val="a8"/>
        <w:spacing w:after="0" w:line="276" w:lineRule="auto"/>
        <w:ind w:left="709"/>
        <w:rPr>
          <w:rStyle w:val="a3"/>
          <w:rFonts w:ascii="Times New Roman" w:hAnsi="Times New Roman" w:cs="Times New Roman"/>
          <w:b/>
          <w:i w:val="0"/>
          <w:sz w:val="28"/>
          <w:szCs w:val="24"/>
          <w:shd w:val="clear" w:color="auto" w:fill="FFFFFF"/>
        </w:rPr>
      </w:pPr>
    </w:p>
    <w:p w:rsidR="00DA34F9" w:rsidRPr="00DB1829" w:rsidRDefault="008310D6" w:rsidP="00741E11">
      <w:pPr>
        <w:pStyle w:val="a8"/>
        <w:widowControl w:val="0"/>
        <w:numPr>
          <w:ilvl w:val="0"/>
          <w:numId w:val="25"/>
        </w:numPr>
        <w:tabs>
          <w:tab w:val="left" w:pos="1233"/>
        </w:tabs>
        <w:autoSpaceDE w:val="0"/>
        <w:autoSpaceDN w:val="0"/>
        <w:spacing w:after="0" w:line="276" w:lineRule="auto"/>
        <w:ind w:left="0" w:firstLine="709"/>
        <w:jc w:val="both"/>
        <w:rPr>
          <w:rFonts w:ascii="Times New Roman" w:eastAsia="Times New Roman" w:hAnsi="Times New Roman" w:cs="Times New Roman"/>
          <w:sz w:val="28"/>
          <w:szCs w:val="28"/>
        </w:rPr>
      </w:pPr>
      <w:r w:rsidRPr="00DB1829">
        <w:rPr>
          <w:rFonts w:ascii="Times New Roman" w:eastAsia="Times New Roman" w:hAnsi="Times New Roman" w:cs="Times New Roman"/>
          <w:sz w:val="28"/>
          <w:szCs w:val="28"/>
        </w:rPr>
        <w:t xml:space="preserve">Программа воспитательной работы в </w:t>
      </w:r>
      <w:r w:rsidR="00C87741" w:rsidRPr="00DB1829">
        <w:rPr>
          <w:rFonts w:ascii="Times New Roman" w:eastAsia="Times New Roman" w:hAnsi="Times New Roman" w:cs="Times New Roman"/>
          <w:sz w:val="28"/>
          <w:szCs w:val="28"/>
        </w:rPr>
        <w:t>Туристском</w:t>
      </w:r>
      <w:r w:rsidR="00DB1829" w:rsidRPr="00DB1829">
        <w:rPr>
          <w:rFonts w:ascii="Times New Roman" w:eastAsia="Times New Roman" w:hAnsi="Times New Roman" w:cs="Times New Roman"/>
          <w:sz w:val="28"/>
          <w:szCs w:val="28"/>
        </w:rPr>
        <w:t xml:space="preserve"> лагере палаточного типа «Чепчугово»</w:t>
      </w:r>
      <w:r w:rsidR="00DB1829">
        <w:rPr>
          <w:rFonts w:ascii="Times New Roman" w:eastAsia="Times New Roman" w:hAnsi="Times New Roman" w:cs="Times New Roman"/>
          <w:sz w:val="28"/>
          <w:szCs w:val="28"/>
        </w:rPr>
        <w:t xml:space="preserve"> </w:t>
      </w:r>
      <w:r w:rsidR="00AD7073" w:rsidRPr="00DB1829">
        <w:rPr>
          <w:rFonts w:ascii="Times New Roman" w:eastAsia="Times New Roman" w:hAnsi="Times New Roman" w:cs="Times New Roman"/>
          <w:sz w:val="28"/>
          <w:szCs w:val="28"/>
        </w:rPr>
        <w:t xml:space="preserve">(далее – организация) </w:t>
      </w:r>
      <w:r w:rsidRPr="00DB1829">
        <w:rPr>
          <w:rFonts w:ascii="Times New Roman" w:eastAsia="Times New Roman" w:hAnsi="Times New Roman" w:cs="Times New Roman"/>
          <w:sz w:val="28"/>
          <w:szCs w:val="28"/>
        </w:rPr>
        <w:t xml:space="preserve">разработана </w:t>
      </w:r>
      <w:r w:rsidR="00DA34F9" w:rsidRPr="00DB1829">
        <w:rPr>
          <w:rFonts w:ascii="Times New Roman" w:eastAsia="Times New Roman" w:hAnsi="Times New Roman" w:cs="Times New Roman"/>
          <w:sz w:val="28"/>
          <w:szCs w:val="28"/>
        </w:rPr>
        <w:t xml:space="preserve">на основе </w:t>
      </w:r>
      <w:r w:rsidR="00AA0F01" w:rsidRPr="00DB1829">
        <w:rPr>
          <w:rFonts w:ascii="Times New Roman" w:eastAsia="Times New Roman" w:hAnsi="Times New Roman" w:cs="Times New Roman"/>
          <w:sz w:val="28"/>
          <w:szCs w:val="28"/>
        </w:rPr>
        <w:t>Федеральной программ</w:t>
      </w:r>
      <w:r w:rsidR="00DA34F9" w:rsidRPr="00DB1829">
        <w:rPr>
          <w:rFonts w:ascii="Times New Roman" w:eastAsia="Times New Roman" w:hAnsi="Times New Roman" w:cs="Times New Roman"/>
          <w:sz w:val="28"/>
          <w:szCs w:val="28"/>
        </w:rPr>
        <w:t>ы</w:t>
      </w:r>
      <w:r w:rsidR="00AA0F01" w:rsidRPr="00DB1829">
        <w:rPr>
          <w:rFonts w:ascii="Times New Roman" w:eastAsia="Times New Roman" w:hAnsi="Times New Roman" w:cs="Times New Roman"/>
          <w:sz w:val="28"/>
          <w:szCs w:val="28"/>
        </w:rPr>
        <w:t xml:space="preserve"> воспитательной работы </w:t>
      </w:r>
      <w:r w:rsidR="00DA34F9" w:rsidRPr="00DB1829">
        <w:rPr>
          <w:rFonts w:ascii="Times New Roman" w:eastAsia="Times New Roman" w:hAnsi="Times New Roman" w:cs="Times New Roman"/>
          <w:sz w:val="28"/>
          <w:szCs w:val="28"/>
        </w:rPr>
        <w:t>для организаций отдыха детей и их оздоровления</w:t>
      </w:r>
      <w:r w:rsidR="00AA0F01" w:rsidRPr="00DB1829">
        <w:rPr>
          <w:rFonts w:ascii="Times New Roman" w:eastAsia="Times New Roman" w:hAnsi="Times New Roman" w:cs="Times New Roman"/>
          <w:sz w:val="28"/>
          <w:szCs w:val="28"/>
        </w:rPr>
        <w:t>, утвержденн</w:t>
      </w:r>
      <w:r w:rsidR="00DA34F9" w:rsidRPr="00DB1829">
        <w:rPr>
          <w:rFonts w:ascii="Times New Roman" w:eastAsia="Times New Roman" w:hAnsi="Times New Roman" w:cs="Times New Roman"/>
          <w:sz w:val="28"/>
          <w:szCs w:val="28"/>
        </w:rPr>
        <w:t>ой</w:t>
      </w:r>
      <w:r w:rsidR="00AA0F01" w:rsidRPr="00DB1829">
        <w:rPr>
          <w:rFonts w:ascii="Times New Roman" w:eastAsia="Times New Roman" w:hAnsi="Times New Roman" w:cs="Times New Roman"/>
          <w:sz w:val="28"/>
          <w:szCs w:val="28"/>
        </w:rPr>
        <w:t xml:space="preserve"> приказом Министерства просвещения Российской Федерации </w:t>
      </w:r>
      <w:r w:rsidR="00DA34F9" w:rsidRPr="00DB1829">
        <w:rPr>
          <w:rFonts w:ascii="Times New Roman" w:eastAsia="Times New Roman" w:hAnsi="Times New Roman" w:cs="Times New Roman"/>
          <w:sz w:val="28"/>
          <w:szCs w:val="28"/>
        </w:rPr>
        <w:t>от 17.03.2025 № 209.</w:t>
      </w:r>
    </w:p>
    <w:p w:rsidR="00BA7402" w:rsidRPr="004776AC" w:rsidRDefault="00AD7073" w:rsidP="00741E11">
      <w:pPr>
        <w:pStyle w:val="a8"/>
        <w:widowControl w:val="0"/>
        <w:numPr>
          <w:ilvl w:val="0"/>
          <w:numId w:val="25"/>
        </w:numPr>
        <w:tabs>
          <w:tab w:val="left" w:pos="1233"/>
        </w:tabs>
        <w:autoSpaceDE w:val="0"/>
        <w:autoSpaceDN w:val="0"/>
        <w:spacing w:after="0" w:line="276" w:lineRule="auto"/>
        <w:ind w:left="0" w:firstLine="709"/>
        <w:jc w:val="both"/>
        <w:rPr>
          <w:rFonts w:ascii="Times New Roman" w:eastAsia="Times New Roman" w:hAnsi="Times New Roman" w:cs="Times New Roman"/>
          <w:sz w:val="28"/>
          <w:szCs w:val="28"/>
        </w:rPr>
      </w:pPr>
      <w:r w:rsidRPr="004776AC">
        <w:rPr>
          <w:rFonts w:ascii="Times New Roman" w:eastAsia="Times New Roman" w:hAnsi="Times New Roman" w:cs="Times New Roman"/>
          <w:sz w:val="28"/>
          <w:szCs w:val="28"/>
        </w:rPr>
        <w:t>Федеральная программа воспитательной работы для организаций отдыха детей и их оздоровления</w:t>
      </w:r>
      <w:r w:rsidR="00DA34F9" w:rsidRPr="004776AC">
        <w:rPr>
          <w:rFonts w:ascii="Times New Roman" w:eastAsia="Times New Roman" w:hAnsi="Times New Roman" w:cs="Times New Roman"/>
          <w:sz w:val="28"/>
          <w:szCs w:val="28"/>
        </w:rPr>
        <w:t xml:space="preserve"> направлена на обеспечение единства воспитательного пространства, ценностно</w:t>
      </w:r>
      <w:r w:rsidR="00931630">
        <w:rPr>
          <w:rFonts w:ascii="Times New Roman" w:eastAsia="Times New Roman" w:hAnsi="Times New Roman" w:cs="Times New Roman"/>
          <w:sz w:val="28"/>
          <w:szCs w:val="28"/>
        </w:rPr>
        <w:t>-</w:t>
      </w:r>
      <w:r w:rsidR="00DA34F9" w:rsidRPr="004776AC">
        <w:rPr>
          <w:rFonts w:ascii="Times New Roman" w:eastAsia="Times New Roman" w:hAnsi="Times New Roman" w:cs="Times New Roman"/>
          <w:sz w:val="28"/>
          <w:szCs w:val="28"/>
        </w:rPr>
        <w:t>целевого содержания воспитания и воспитательной деятельности в организациях отдыха детей и их оздоровления.</w:t>
      </w:r>
    </w:p>
    <w:p w:rsidR="000C2AE8" w:rsidRPr="004776AC" w:rsidRDefault="000C2AE8" w:rsidP="00741E11">
      <w:pPr>
        <w:pStyle w:val="a8"/>
        <w:widowControl w:val="0"/>
        <w:numPr>
          <w:ilvl w:val="0"/>
          <w:numId w:val="25"/>
        </w:numPr>
        <w:tabs>
          <w:tab w:val="left" w:pos="1233"/>
        </w:tabs>
        <w:autoSpaceDE w:val="0"/>
        <w:autoSpaceDN w:val="0"/>
        <w:spacing w:after="0" w:line="276" w:lineRule="auto"/>
        <w:ind w:left="0" w:firstLine="709"/>
        <w:jc w:val="both"/>
        <w:rPr>
          <w:rFonts w:ascii="Times New Roman" w:eastAsia="Times New Roman" w:hAnsi="Times New Roman" w:cs="Times New Roman"/>
          <w:sz w:val="28"/>
          <w:szCs w:val="28"/>
        </w:rPr>
      </w:pPr>
      <w:r w:rsidRPr="004776AC">
        <w:rPr>
          <w:rFonts w:ascii="Times New Roman" w:eastAsia="Times New Roman" w:hAnsi="Times New Roman" w:cs="Times New Roman"/>
          <w:sz w:val="28"/>
          <w:szCs w:val="28"/>
        </w:rPr>
        <w:t xml:space="preserve">Программа </w:t>
      </w:r>
      <w:r w:rsidR="0023135E" w:rsidRPr="004776AC">
        <w:rPr>
          <w:rFonts w:ascii="Times New Roman" w:eastAsia="Times New Roman" w:hAnsi="Times New Roman" w:cs="Times New Roman"/>
          <w:sz w:val="28"/>
          <w:szCs w:val="28"/>
        </w:rPr>
        <w:t>воспитательной работы в организации (далее – Программа</w:t>
      </w:r>
      <w:r w:rsidR="00451107" w:rsidRPr="004776AC">
        <w:rPr>
          <w:rFonts w:ascii="Times New Roman" w:eastAsia="Times New Roman" w:hAnsi="Times New Roman" w:cs="Times New Roman"/>
          <w:sz w:val="28"/>
          <w:szCs w:val="28"/>
        </w:rPr>
        <w:t>, Программа воспитательной работы</w:t>
      </w:r>
      <w:r w:rsidR="0023135E" w:rsidRPr="004776AC">
        <w:rPr>
          <w:rFonts w:ascii="Times New Roman" w:eastAsia="Times New Roman" w:hAnsi="Times New Roman" w:cs="Times New Roman"/>
          <w:sz w:val="28"/>
          <w:szCs w:val="28"/>
        </w:rPr>
        <w:t xml:space="preserve">) </w:t>
      </w:r>
      <w:r w:rsidRPr="004776AC">
        <w:rPr>
          <w:rFonts w:ascii="Times New Roman" w:eastAsia="Times New Roman" w:hAnsi="Times New Roman" w:cs="Times New Roman"/>
          <w:sz w:val="28"/>
          <w:szCs w:val="28"/>
        </w:rPr>
        <w:t>направлена на сохранение и укрепление традиционных российских духовно</w:t>
      </w:r>
      <w:r w:rsidR="00931630">
        <w:rPr>
          <w:rFonts w:ascii="Times New Roman" w:eastAsia="Times New Roman" w:hAnsi="Times New Roman" w:cs="Times New Roman"/>
          <w:sz w:val="28"/>
          <w:szCs w:val="28"/>
        </w:rPr>
        <w:t>-</w:t>
      </w:r>
      <w:r w:rsidRPr="004776AC">
        <w:rPr>
          <w:rFonts w:ascii="Times New Roman" w:eastAsia="Times New Roman" w:hAnsi="Times New Roman" w:cs="Times New Roman"/>
          <w:sz w:val="28"/>
          <w:szCs w:val="28"/>
        </w:rPr>
        <w:t>нравственных ценностей, к которым относятся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w:t>
      </w:r>
    </w:p>
    <w:p w:rsidR="000C2AE8" w:rsidRPr="004776AC" w:rsidRDefault="000C2AE8" w:rsidP="00741E11">
      <w:pPr>
        <w:pStyle w:val="a8"/>
        <w:widowControl w:val="0"/>
        <w:numPr>
          <w:ilvl w:val="0"/>
          <w:numId w:val="25"/>
        </w:numPr>
        <w:tabs>
          <w:tab w:val="left" w:pos="1223"/>
        </w:tabs>
        <w:autoSpaceDE w:val="0"/>
        <w:autoSpaceDN w:val="0"/>
        <w:spacing w:after="0" w:line="276" w:lineRule="auto"/>
        <w:ind w:left="0" w:firstLine="709"/>
        <w:contextualSpacing w:val="0"/>
        <w:jc w:val="both"/>
        <w:rPr>
          <w:rFonts w:ascii="Times New Roman" w:eastAsia="Times New Roman" w:hAnsi="Times New Roman" w:cs="Times New Roman"/>
          <w:sz w:val="28"/>
          <w:szCs w:val="28"/>
        </w:rPr>
      </w:pPr>
      <w:r w:rsidRPr="004776AC">
        <w:rPr>
          <w:rFonts w:ascii="Times New Roman" w:eastAsia="Times New Roman" w:hAnsi="Times New Roman" w:cs="Times New Roman"/>
          <w:sz w:val="28"/>
          <w:szCs w:val="28"/>
        </w:rPr>
        <w:t>Программа разработана с учетом возрастных и психологических особенностей участников, направлена на формирование у них патриотизма, социальной ответственности и уважения к многообразию культур народов России, а также развитие личностных качеств, способствующих успешной социализации, формированию экологического сознания и эстетического вкуса, развитию способностей к самовыражению в различных видах творчества и уважительного отношения к труду, укреплению ценности семьи, дружбы, труда и знаний, поддержанию физического и психологического здоровья.</w:t>
      </w:r>
    </w:p>
    <w:p w:rsidR="000C2AE8" w:rsidRPr="004776AC" w:rsidRDefault="000C2AE8" w:rsidP="00741E11">
      <w:pPr>
        <w:pStyle w:val="a8"/>
        <w:widowControl w:val="0"/>
        <w:numPr>
          <w:ilvl w:val="0"/>
          <w:numId w:val="25"/>
        </w:numPr>
        <w:tabs>
          <w:tab w:val="left" w:pos="1300"/>
        </w:tabs>
        <w:autoSpaceDE w:val="0"/>
        <w:autoSpaceDN w:val="0"/>
        <w:spacing w:after="0" w:line="276" w:lineRule="auto"/>
        <w:ind w:left="0" w:firstLine="709"/>
        <w:contextualSpacing w:val="0"/>
        <w:jc w:val="both"/>
        <w:rPr>
          <w:rFonts w:ascii="Times New Roman" w:eastAsia="Times New Roman" w:hAnsi="Times New Roman" w:cs="Times New Roman"/>
          <w:sz w:val="28"/>
          <w:szCs w:val="28"/>
        </w:rPr>
      </w:pPr>
      <w:r w:rsidRPr="004776AC">
        <w:rPr>
          <w:rFonts w:ascii="Times New Roman" w:eastAsia="Times New Roman" w:hAnsi="Times New Roman" w:cs="Times New Roman"/>
          <w:sz w:val="28"/>
          <w:szCs w:val="28"/>
        </w:rPr>
        <w:t>Методологической основой разработки и реализации Программы воспитательной работы являются два основных подхода: системно</w:t>
      </w:r>
      <w:r w:rsidR="00931630">
        <w:rPr>
          <w:rFonts w:ascii="Times New Roman" w:eastAsia="Times New Roman" w:hAnsi="Times New Roman" w:cs="Times New Roman"/>
          <w:sz w:val="28"/>
          <w:szCs w:val="28"/>
        </w:rPr>
        <w:t>-</w:t>
      </w:r>
      <w:r w:rsidRPr="004776AC">
        <w:rPr>
          <w:rFonts w:ascii="Times New Roman" w:eastAsia="Times New Roman" w:hAnsi="Times New Roman" w:cs="Times New Roman"/>
          <w:sz w:val="28"/>
          <w:szCs w:val="28"/>
        </w:rPr>
        <w:t>деятельностный и аксиологический.</w:t>
      </w:r>
    </w:p>
    <w:p w:rsidR="0023135E" w:rsidRPr="004776AC" w:rsidRDefault="0023135E" w:rsidP="00741E11">
      <w:pPr>
        <w:pStyle w:val="a8"/>
        <w:widowControl w:val="0"/>
        <w:tabs>
          <w:tab w:val="left" w:pos="1051"/>
        </w:tabs>
        <w:autoSpaceDE w:val="0"/>
        <w:autoSpaceDN w:val="0"/>
        <w:spacing w:after="0" w:line="276" w:lineRule="auto"/>
        <w:ind w:left="0" w:firstLine="709"/>
        <w:contextualSpacing w:val="0"/>
        <w:jc w:val="both"/>
        <w:rPr>
          <w:rFonts w:ascii="Times New Roman" w:eastAsia="Times New Roman" w:hAnsi="Times New Roman" w:cs="Times New Roman"/>
          <w:sz w:val="28"/>
          <w:szCs w:val="28"/>
        </w:rPr>
      </w:pPr>
      <w:r w:rsidRPr="004776AC">
        <w:rPr>
          <w:rFonts w:ascii="Times New Roman" w:eastAsia="Times New Roman" w:hAnsi="Times New Roman" w:cs="Times New Roman"/>
          <w:sz w:val="28"/>
          <w:szCs w:val="28"/>
        </w:rPr>
        <w:t>Системно</w:t>
      </w:r>
      <w:r w:rsidR="00931630">
        <w:rPr>
          <w:rFonts w:ascii="Times New Roman" w:eastAsia="Times New Roman" w:hAnsi="Times New Roman" w:cs="Times New Roman"/>
          <w:sz w:val="28"/>
          <w:szCs w:val="28"/>
        </w:rPr>
        <w:t>-</w:t>
      </w:r>
      <w:r w:rsidRPr="004776AC">
        <w:rPr>
          <w:rFonts w:ascii="Times New Roman" w:eastAsia="Times New Roman" w:hAnsi="Times New Roman" w:cs="Times New Roman"/>
          <w:sz w:val="28"/>
          <w:szCs w:val="28"/>
        </w:rPr>
        <w:t>деятельностный подход подразумевает организацию воспитательной деятельности, в которой главное место отводится активной, разносторонней, самостоятельной познавательной деятельности ребенка и специальным образом организованной совместной деятельности детей, вожатых и педагогических работников в условиях временного детского коллектива или временных детских групп, развитию их субъектной позиции.</w:t>
      </w:r>
    </w:p>
    <w:p w:rsidR="0023135E" w:rsidRPr="004776AC" w:rsidRDefault="0023135E" w:rsidP="00741E11">
      <w:pPr>
        <w:pStyle w:val="a8"/>
        <w:widowControl w:val="0"/>
        <w:tabs>
          <w:tab w:val="left" w:pos="1051"/>
        </w:tabs>
        <w:autoSpaceDE w:val="0"/>
        <w:autoSpaceDN w:val="0"/>
        <w:spacing w:after="0" w:line="276" w:lineRule="auto"/>
        <w:ind w:left="0" w:firstLine="709"/>
        <w:contextualSpacing w:val="0"/>
        <w:jc w:val="both"/>
        <w:rPr>
          <w:rFonts w:ascii="Times New Roman" w:eastAsia="Times New Roman" w:hAnsi="Times New Roman" w:cs="Times New Roman"/>
          <w:sz w:val="28"/>
          <w:szCs w:val="28"/>
        </w:rPr>
      </w:pPr>
      <w:r w:rsidRPr="004776AC">
        <w:rPr>
          <w:rFonts w:ascii="Times New Roman" w:eastAsia="Times New Roman" w:hAnsi="Times New Roman" w:cs="Times New Roman"/>
          <w:sz w:val="28"/>
          <w:szCs w:val="28"/>
        </w:rPr>
        <w:t xml:space="preserve">Аксиологический подход подразумевает систему педагогических техник и методов, которые способствуют развитию у детей и молодежи нравственных </w:t>
      </w:r>
      <w:r w:rsidRPr="004776AC">
        <w:rPr>
          <w:rFonts w:ascii="Times New Roman" w:eastAsia="Times New Roman" w:hAnsi="Times New Roman" w:cs="Times New Roman"/>
          <w:sz w:val="28"/>
          <w:szCs w:val="28"/>
        </w:rPr>
        <w:lastRenderedPageBreak/>
        <w:t>качеств, ценностного восприятия мира, пониманию места ценностей в окружающей действительности, формированию стремления к непрерывному саморазвитию.</w:t>
      </w:r>
    </w:p>
    <w:p w:rsidR="000C2AE8" w:rsidRPr="004776AC" w:rsidRDefault="000C2AE8" w:rsidP="00741E11">
      <w:pPr>
        <w:pStyle w:val="a8"/>
        <w:widowControl w:val="0"/>
        <w:numPr>
          <w:ilvl w:val="0"/>
          <w:numId w:val="25"/>
        </w:numPr>
        <w:tabs>
          <w:tab w:val="left" w:pos="1051"/>
        </w:tabs>
        <w:autoSpaceDE w:val="0"/>
        <w:autoSpaceDN w:val="0"/>
        <w:spacing w:after="0" w:line="276" w:lineRule="auto"/>
        <w:ind w:left="0" w:firstLine="709"/>
        <w:contextualSpacing w:val="0"/>
        <w:jc w:val="both"/>
        <w:rPr>
          <w:rFonts w:ascii="Times New Roman" w:eastAsia="Times New Roman" w:hAnsi="Times New Roman" w:cs="Times New Roman"/>
          <w:sz w:val="28"/>
          <w:szCs w:val="28"/>
        </w:rPr>
      </w:pPr>
      <w:r w:rsidRPr="004776AC">
        <w:rPr>
          <w:rFonts w:ascii="Times New Roman" w:eastAsia="Times New Roman" w:hAnsi="Times New Roman" w:cs="Times New Roman"/>
          <w:sz w:val="28"/>
          <w:szCs w:val="28"/>
        </w:rPr>
        <w:t>Принципы реализации Программы:</w:t>
      </w:r>
    </w:p>
    <w:p w:rsidR="0023135E" w:rsidRPr="004776AC" w:rsidRDefault="00F83098" w:rsidP="00741E11">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3135E" w:rsidRPr="004776AC">
        <w:rPr>
          <w:rFonts w:ascii="Times New Roman" w:eastAsia="Times New Roman" w:hAnsi="Times New Roman" w:cs="Times New Roman"/>
          <w:sz w:val="28"/>
          <w:szCs w:val="28"/>
        </w:rPr>
        <w:t xml:space="preserve"> принцип единого целевого начала воспитательной деятельности;</w:t>
      </w:r>
    </w:p>
    <w:p w:rsidR="0023135E" w:rsidRPr="004776AC" w:rsidRDefault="00F83098" w:rsidP="00741E11">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3135E" w:rsidRPr="004776AC">
        <w:rPr>
          <w:rFonts w:ascii="Times New Roman" w:eastAsia="Times New Roman" w:hAnsi="Times New Roman" w:cs="Times New Roman"/>
          <w:sz w:val="28"/>
          <w:szCs w:val="28"/>
        </w:rPr>
        <w:t xml:space="preserve"> принцип системности, непрерывности и преемственности воспитательной деятельности;</w:t>
      </w:r>
    </w:p>
    <w:p w:rsidR="0023135E" w:rsidRPr="004776AC" w:rsidRDefault="00F83098" w:rsidP="00741E11">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3135E" w:rsidRPr="004776AC">
        <w:rPr>
          <w:rFonts w:ascii="Times New Roman" w:eastAsia="Times New Roman" w:hAnsi="Times New Roman" w:cs="Times New Roman"/>
          <w:sz w:val="28"/>
          <w:szCs w:val="28"/>
        </w:rPr>
        <w:t xml:space="preserve"> принцип единства концептуальных подходов, методов и форм воспитательной деятельности;</w:t>
      </w:r>
    </w:p>
    <w:p w:rsidR="0023135E" w:rsidRPr="004776AC" w:rsidRDefault="00F83098" w:rsidP="00741E11">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3135E" w:rsidRPr="004776AC">
        <w:rPr>
          <w:rFonts w:ascii="Times New Roman" w:eastAsia="Times New Roman" w:hAnsi="Times New Roman" w:cs="Times New Roman"/>
          <w:sz w:val="28"/>
          <w:szCs w:val="28"/>
        </w:rPr>
        <w:t xml:space="preserve"> принцип учета возрастных и индивидуальных особенностей воспитанников и их групп;</w:t>
      </w:r>
    </w:p>
    <w:p w:rsidR="0023135E" w:rsidRPr="004776AC" w:rsidRDefault="00F83098" w:rsidP="00741E11">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3135E" w:rsidRPr="004776AC">
        <w:rPr>
          <w:rFonts w:ascii="Times New Roman" w:eastAsia="Times New Roman" w:hAnsi="Times New Roman" w:cs="Times New Roman"/>
          <w:sz w:val="28"/>
          <w:szCs w:val="28"/>
        </w:rPr>
        <w:t xml:space="preserve"> принцип приоритета конструктивных интересов и потребностей детей;</w:t>
      </w:r>
    </w:p>
    <w:p w:rsidR="000C2AE8" w:rsidRDefault="00F83098" w:rsidP="00741E11">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3135E" w:rsidRPr="004776AC">
        <w:rPr>
          <w:rFonts w:ascii="Times New Roman" w:eastAsia="Times New Roman" w:hAnsi="Times New Roman" w:cs="Times New Roman"/>
          <w:sz w:val="28"/>
          <w:szCs w:val="28"/>
        </w:rPr>
        <w:t xml:space="preserve"> принцип реальности и измеримости итогов воспитательной деятельности.</w:t>
      </w:r>
    </w:p>
    <w:p w:rsidR="00F20C0C" w:rsidRPr="004776AC" w:rsidRDefault="00F20C0C" w:rsidP="00741E11">
      <w:pPr>
        <w:spacing w:after="0" w:line="276" w:lineRule="auto"/>
        <w:ind w:firstLine="709"/>
        <w:jc w:val="both"/>
        <w:rPr>
          <w:rFonts w:ascii="Times New Roman" w:eastAsia="Times New Roman" w:hAnsi="Times New Roman" w:cs="Times New Roman"/>
          <w:sz w:val="28"/>
          <w:szCs w:val="28"/>
        </w:rPr>
      </w:pPr>
    </w:p>
    <w:p w:rsidR="000C2AE8" w:rsidRDefault="000C2AE8" w:rsidP="00135815">
      <w:pPr>
        <w:pStyle w:val="a8"/>
        <w:numPr>
          <w:ilvl w:val="0"/>
          <w:numId w:val="40"/>
        </w:numPr>
        <w:spacing w:after="0" w:line="276" w:lineRule="auto"/>
        <w:jc w:val="center"/>
        <w:rPr>
          <w:rStyle w:val="a3"/>
          <w:rFonts w:ascii="Times New Roman" w:hAnsi="Times New Roman" w:cs="Times New Roman"/>
          <w:b/>
          <w:i w:val="0"/>
          <w:sz w:val="28"/>
          <w:szCs w:val="24"/>
          <w:shd w:val="clear" w:color="auto" w:fill="FFFFFF"/>
        </w:rPr>
      </w:pPr>
      <w:r w:rsidRPr="004776AC">
        <w:rPr>
          <w:rStyle w:val="a3"/>
          <w:rFonts w:ascii="Times New Roman" w:hAnsi="Times New Roman" w:cs="Times New Roman"/>
          <w:b/>
          <w:i w:val="0"/>
          <w:sz w:val="28"/>
          <w:szCs w:val="24"/>
          <w:shd w:val="clear" w:color="auto" w:fill="FFFFFF"/>
        </w:rPr>
        <w:t>Целевой раздел Программы</w:t>
      </w:r>
    </w:p>
    <w:p w:rsidR="00F20C0C" w:rsidRPr="004776AC" w:rsidRDefault="00F20C0C" w:rsidP="00F20C0C">
      <w:pPr>
        <w:pStyle w:val="a8"/>
        <w:spacing w:after="0" w:line="276" w:lineRule="auto"/>
        <w:ind w:left="1429"/>
        <w:rPr>
          <w:rStyle w:val="a3"/>
          <w:rFonts w:ascii="Times New Roman" w:hAnsi="Times New Roman" w:cs="Times New Roman"/>
          <w:b/>
          <w:i w:val="0"/>
          <w:sz w:val="28"/>
          <w:szCs w:val="24"/>
          <w:shd w:val="clear" w:color="auto" w:fill="FFFFFF"/>
        </w:rPr>
      </w:pPr>
    </w:p>
    <w:p w:rsidR="00757CBF" w:rsidRPr="004776AC" w:rsidRDefault="00F87E0B" w:rsidP="00741E11">
      <w:pPr>
        <w:pStyle w:val="a8"/>
        <w:widowControl w:val="0"/>
        <w:numPr>
          <w:ilvl w:val="0"/>
          <w:numId w:val="25"/>
        </w:numPr>
        <w:tabs>
          <w:tab w:val="left" w:pos="851"/>
        </w:tabs>
        <w:autoSpaceDE w:val="0"/>
        <w:autoSpaceDN w:val="0"/>
        <w:spacing w:after="0" w:line="276" w:lineRule="auto"/>
        <w:ind w:left="0" w:firstLine="709"/>
        <w:contextualSpacing w:val="0"/>
        <w:jc w:val="both"/>
        <w:rPr>
          <w:rFonts w:ascii="Times New Roman" w:hAnsi="Times New Roman" w:cs="Times New Roman"/>
          <w:sz w:val="28"/>
          <w:szCs w:val="28"/>
        </w:rPr>
      </w:pPr>
      <w:r w:rsidRPr="004776AC">
        <w:rPr>
          <w:rFonts w:ascii="Times New Roman" w:hAnsi="Times New Roman" w:cs="Times New Roman"/>
          <w:sz w:val="28"/>
          <w:szCs w:val="28"/>
        </w:rPr>
        <w:t xml:space="preserve">Целью Программы является </w:t>
      </w:r>
      <w:r w:rsidR="00757CBF" w:rsidRPr="004776AC">
        <w:rPr>
          <w:rFonts w:ascii="Times New Roman" w:hAnsi="Times New Roman" w:cs="Times New Roman"/>
          <w:sz w:val="28"/>
          <w:szCs w:val="28"/>
        </w:rPr>
        <w:t>актуализация, формирование и внедрение единых подходов к воспитанию и развитию детей и молодежи в сфере организации отдыха и оздоровления детей в преемственности с единой системой воспитания и государственной политики в области образования подрастающего поколения в Российской Федерации.</w:t>
      </w:r>
    </w:p>
    <w:p w:rsidR="00F87E0B" w:rsidRPr="004776AC" w:rsidRDefault="00F87E0B" w:rsidP="00741E11">
      <w:pPr>
        <w:pStyle w:val="a8"/>
        <w:widowControl w:val="0"/>
        <w:numPr>
          <w:ilvl w:val="0"/>
          <w:numId w:val="25"/>
        </w:numPr>
        <w:tabs>
          <w:tab w:val="left" w:pos="851"/>
        </w:tabs>
        <w:autoSpaceDE w:val="0"/>
        <w:autoSpaceDN w:val="0"/>
        <w:spacing w:after="0" w:line="276" w:lineRule="auto"/>
        <w:ind w:left="0" w:firstLine="709"/>
        <w:contextualSpacing w:val="0"/>
        <w:jc w:val="both"/>
        <w:rPr>
          <w:rFonts w:ascii="Times New Roman" w:hAnsi="Times New Roman" w:cs="Times New Roman"/>
          <w:sz w:val="28"/>
          <w:szCs w:val="28"/>
        </w:rPr>
      </w:pPr>
      <w:r w:rsidRPr="004776AC">
        <w:rPr>
          <w:rFonts w:ascii="Times New Roman" w:hAnsi="Times New Roman" w:cs="Times New Roman"/>
          <w:spacing w:val="-6"/>
          <w:sz w:val="28"/>
          <w:szCs w:val="28"/>
        </w:rPr>
        <w:t>Задачами</w:t>
      </w:r>
      <w:r w:rsidRPr="004776AC">
        <w:rPr>
          <w:rFonts w:ascii="Times New Roman" w:hAnsi="Times New Roman" w:cs="Times New Roman"/>
          <w:spacing w:val="-7"/>
          <w:sz w:val="28"/>
          <w:szCs w:val="28"/>
        </w:rPr>
        <w:t xml:space="preserve"> </w:t>
      </w:r>
      <w:r w:rsidRPr="004776AC">
        <w:rPr>
          <w:rFonts w:ascii="Times New Roman" w:hAnsi="Times New Roman" w:cs="Times New Roman"/>
          <w:spacing w:val="-6"/>
          <w:sz w:val="28"/>
          <w:szCs w:val="28"/>
        </w:rPr>
        <w:t>Программы</w:t>
      </w:r>
      <w:r w:rsidRPr="004776AC">
        <w:rPr>
          <w:rFonts w:ascii="Times New Roman" w:hAnsi="Times New Roman" w:cs="Times New Roman"/>
          <w:spacing w:val="-2"/>
          <w:sz w:val="28"/>
          <w:szCs w:val="28"/>
        </w:rPr>
        <w:t xml:space="preserve"> </w:t>
      </w:r>
      <w:r w:rsidRPr="004776AC">
        <w:rPr>
          <w:rFonts w:ascii="Times New Roman" w:hAnsi="Times New Roman" w:cs="Times New Roman"/>
          <w:spacing w:val="-6"/>
          <w:sz w:val="28"/>
          <w:szCs w:val="28"/>
        </w:rPr>
        <w:t>являются:</w:t>
      </w:r>
    </w:p>
    <w:p w:rsidR="00757CBF" w:rsidRPr="004776AC" w:rsidRDefault="00F20C0C" w:rsidP="00741E11">
      <w:pPr>
        <w:spacing w:after="0" w:line="276" w:lineRule="auto"/>
        <w:ind w:firstLine="709"/>
        <w:jc w:val="both"/>
        <w:rPr>
          <w:rStyle w:val="a3"/>
          <w:rFonts w:ascii="Times New Roman" w:hAnsi="Times New Roman" w:cs="Times New Roman"/>
          <w:i w:val="0"/>
          <w:sz w:val="28"/>
          <w:szCs w:val="24"/>
          <w:shd w:val="clear" w:color="auto" w:fill="FFFFFF"/>
        </w:rPr>
      </w:pPr>
      <w:r>
        <w:rPr>
          <w:rStyle w:val="a3"/>
          <w:rFonts w:ascii="Times New Roman" w:hAnsi="Times New Roman" w:cs="Times New Roman"/>
          <w:i w:val="0"/>
          <w:sz w:val="28"/>
          <w:szCs w:val="24"/>
          <w:shd w:val="clear" w:color="auto" w:fill="FFFFFF"/>
        </w:rPr>
        <w:t>–</w:t>
      </w:r>
      <w:r w:rsidR="00757CBF" w:rsidRPr="004776AC">
        <w:rPr>
          <w:rStyle w:val="a3"/>
          <w:rFonts w:ascii="Times New Roman" w:hAnsi="Times New Roman" w:cs="Times New Roman"/>
          <w:i w:val="0"/>
          <w:sz w:val="28"/>
          <w:szCs w:val="24"/>
          <w:shd w:val="clear" w:color="auto" w:fill="FFFFFF"/>
        </w:rPr>
        <w:t xml:space="preserve"> разработка единых подходов к воспитательной работе педагогических коллективов организации отдыха детей и их оздоровления, а также иных организаций, осуществляющих воспитательные, досуговые и развивающие программы в сфере детского отдыха;</w:t>
      </w:r>
    </w:p>
    <w:p w:rsidR="00757CBF" w:rsidRPr="004776AC" w:rsidRDefault="00F20C0C" w:rsidP="00741E11">
      <w:pPr>
        <w:spacing w:after="0" w:line="276" w:lineRule="auto"/>
        <w:ind w:firstLine="709"/>
        <w:jc w:val="both"/>
        <w:rPr>
          <w:rStyle w:val="a3"/>
          <w:rFonts w:ascii="Times New Roman" w:hAnsi="Times New Roman" w:cs="Times New Roman"/>
          <w:i w:val="0"/>
          <w:sz w:val="28"/>
          <w:szCs w:val="24"/>
          <w:shd w:val="clear" w:color="auto" w:fill="FFFFFF"/>
        </w:rPr>
      </w:pPr>
      <w:r>
        <w:rPr>
          <w:rStyle w:val="a3"/>
          <w:rFonts w:ascii="Times New Roman" w:hAnsi="Times New Roman" w:cs="Times New Roman"/>
          <w:i w:val="0"/>
          <w:sz w:val="28"/>
          <w:szCs w:val="24"/>
          <w:shd w:val="clear" w:color="auto" w:fill="FFFFFF"/>
        </w:rPr>
        <w:t>–</w:t>
      </w:r>
      <w:r w:rsidR="00757CBF" w:rsidRPr="004776AC">
        <w:rPr>
          <w:rStyle w:val="a3"/>
          <w:rFonts w:ascii="Times New Roman" w:hAnsi="Times New Roman" w:cs="Times New Roman"/>
          <w:i w:val="0"/>
          <w:sz w:val="28"/>
          <w:szCs w:val="24"/>
          <w:shd w:val="clear" w:color="auto" w:fill="FFFFFF"/>
        </w:rPr>
        <w:t xml:space="preserve"> внедрение единых принципов, методов и форм организации воспитательной деятельности организаций отдыха детей и оздоровления в их применении к процессу воспитания, формирования и развития субъектности детей в условиях временных детских коллективов и групп;</w:t>
      </w:r>
    </w:p>
    <w:p w:rsidR="00757CBF" w:rsidRPr="004776AC" w:rsidRDefault="00F20C0C" w:rsidP="00741E11">
      <w:pPr>
        <w:pStyle w:val="a8"/>
        <w:widowControl w:val="0"/>
        <w:tabs>
          <w:tab w:val="left" w:pos="851"/>
        </w:tabs>
        <w:autoSpaceDE w:val="0"/>
        <w:autoSpaceDN w:val="0"/>
        <w:spacing w:after="0" w:line="276" w:lineRule="auto"/>
        <w:ind w:left="0" w:firstLine="709"/>
        <w:contextualSpacing w:val="0"/>
        <w:jc w:val="both"/>
        <w:rPr>
          <w:rFonts w:ascii="Times New Roman" w:hAnsi="Times New Roman" w:cs="Times New Roman"/>
          <w:sz w:val="28"/>
          <w:szCs w:val="28"/>
        </w:rPr>
      </w:pPr>
      <w:r>
        <w:rPr>
          <w:rStyle w:val="a3"/>
          <w:rFonts w:ascii="Times New Roman" w:hAnsi="Times New Roman" w:cs="Times New Roman"/>
          <w:i w:val="0"/>
          <w:sz w:val="28"/>
          <w:szCs w:val="24"/>
          <w:shd w:val="clear" w:color="auto" w:fill="FFFFFF"/>
        </w:rPr>
        <w:t>–</w:t>
      </w:r>
      <w:r w:rsidR="00757CBF" w:rsidRPr="004776AC">
        <w:rPr>
          <w:rStyle w:val="a3"/>
          <w:rFonts w:ascii="Times New Roman" w:hAnsi="Times New Roman" w:cs="Times New Roman"/>
          <w:i w:val="0"/>
          <w:sz w:val="28"/>
          <w:szCs w:val="24"/>
          <w:shd w:val="clear" w:color="auto" w:fill="FFFFFF"/>
        </w:rPr>
        <w:t xml:space="preserve"> разработка и внедрение единых подходов к развитию инструментов мониторинга и оценки качества воспитательного процесса при реализации Программы в организации отдыха детей и их оздоровления, а также в иных организациях, осуществляющих воспитательные, досуговые и развивающие программы в сфере детского отдыха.</w:t>
      </w:r>
    </w:p>
    <w:p w:rsidR="00F87E0B" w:rsidRPr="004776AC" w:rsidRDefault="00F87E0B" w:rsidP="00741E11">
      <w:pPr>
        <w:pStyle w:val="a8"/>
        <w:widowControl w:val="0"/>
        <w:numPr>
          <w:ilvl w:val="0"/>
          <w:numId w:val="25"/>
        </w:numPr>
        <w:tabs>
          <w:tab w:val="left" w:pos="851"/>
        </w:tabs>
        <w:autoSpaceDE w:val="0"/>
        <w:autoSpaceDN w:val="0"/>
        <w:spacing w:after="0" w:line="276" w:lineRule="auto"/>
        <w:ind w:left="0" w:firstLine="709"/>
        <w:contextualSpacing w:val="0"/>
        <w:jc w:val="both"/>
        <w:rPr>
          <w:rFonts w:ascii="Times New Roman" w:hAnsi="Times New Roman" w:cs="Times New Roman"/>
          <w:sz w:val="28"/>
          <w:szCs w:val="28"/>
        </w:rPr>
      </w:pPr>
      <w:r w:rsidRPr="004776AC">
        <w:rPr>
          <w:rFonts w:ascii="Times New Roman" w:hAnsi="Times New Roman" w:cs="Times New Roman"/>
          <w:sz w:val="28"/>
          <w:szCs w:val="28"/>
        </w:rPr>
        <w:t xml:space="preserve">При реализации цели Программы следует учитывать возрастные группы </w:t>
      </w:r>
      <w:r w:rsidRPr="004776AC">
        <w:rPr>
          <w:rFonts w:ascii="Times New Roman" w:hAnsi="Times New Roman" w:cs="Times New Roman"/>
          <w:spacing w:val="-2"/>
          <w:sz w:val="28"/>
          <w:szCs w:val="28"/>
        </w:rPr>
        <w:t>детей:</w:t>
      </w:r>
    </w:p>
    <w:p w:rsidR="00F87E0B" w:rsidRPr="004776AC" w:rsidRDefault="00F87E0B" w:rsidP="00741E11">
      <w:pPr>
        <w:spacing w:after="0"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7</w:t>
      </w:r>
      <w:r w:rsidR="00F20C0C">
        <w:rPr>
          <w:rFonts w:ascii="Times New Roman" w:hAnsi="Times New Roman" w:cs="Times New Roman"/>
          <w:sz w:val="28"/>
          <w:szCs w:val="28"/>
        </w:rPr>
        <w:t>–</w:t>
      </w:r>
      <w:r w:rsidRPr="004776AC">
        <w:rPr>
          <w:rFonts w:ascii="Times New Roman" w:hAnsi="Times New Roman" w:cs="Times New Roman"/>
          <w:sz w:val="28"/>
          <w:szCs w:val="28"/>
        </w:rPr>
        <w:t>10 лет – дети младшего школьного возраста;</w:t>
      </w:r>
    </w:p>
    <w:p w:rsidR="00F87E0B" w:rsidRPr="004776AC" w:rsidRDefault="00F87E0B" w:rsidP="00741E11">
      <w:pPr>
        <w:spacing w:after="0"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lastRenderedPageBreak/>
        <w:t>11</w:t>
      </w:r>
      <w:r w:rsidR="00F20C0C">
        <w:rPr>
          <w:rFonts w:ascii="Times New Roman" w:hAnsi="Times New Roman" w:cs="Times New Roman"/>
          <w:sz w:val="28"/>
          <w:szCs w:val="28"/>
        </w:rPr>
        <w:t>–</w:t>
      </w:r>
      <w:r w:rsidRPr="004776AC">
        <w:rPr>
          <w:rFonts w:ascii="Times New Roman" w:hAnsi="Times New Roman" w:cs="Times New Roman"/>
          <w:sz w:val="28"/>
          <w:szCs w:val="28"/>
        </w:rPr>
        <w:t>14 лет – дети среднего школьного возраста;</w:t>
      </w:r>
    </w:p>
    <w:p w:rsidR="00F87E0B" w:rsidRPr="004776AC" w:rsidRDefault="00F87E0B" w:rsidP="00741E11">
      <w:pPr>
        <w:spacing w:after="0"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15</w:t>
      </w:r>
      <w:r w:rsidR="00F20C0C">
        <w:rPr>
          <w:rFonts w:ascii="Times New Roman" w:hAnsi="Times New Roman" w:cs="Times New Roman"/>
          <w:sz w:val="28"/>
          <w:szCs w:val="28"/>
        </w:rPr>
        <w:t>–</w:t>
      </w:r>
      <w:r w:rsidRPr="004776AC">
        <w:rPr>
          <w:rFonts w:ascii="Times New Roman" w:hAnsi="Times New Roman" w:cs="Times New Roman"/>
          <w:sz w:val="28"/>
          <w:szCs w:val="28"/>
        </w:rPr>
        <w:t>17 лет – дети старшего школьного возраста.</w:t>
      </w:r>
    </w:p>
    <w:p w:rsidR="00F87E0B" w:rsidRPr="004776AC" w:rsidRDefault="00F87E0B" w:rsidP="00741E11">
      <w:pPr>
        <w:pStyle w:val="a8"/>
        <w:widowControl w:val="0"/>
        <w:numPr>
          <w:ilvl w:val="0"/>
          <w:numId w:val="25"/>
        </w:numPr>
        <w:tabs>
          <w:tab w:val="left" w:pos="851"/>
        </w:tabs>
        <w:autoSpaceDE w:val="0"/>
        <w:autoSpaceDN w:val="0"/>
        <w:spacing w:after="0" w:line="276" w:lineRule="auto"/>
        <w:ind w:left="0" w:firstLine="709"/>
        <w:contextualSpacing w:val="0"/>
        <w:jc w:val="both"/>
        <w:rPr>
          <w:rFonts w:ascii="Times New Roman" w:hAnsi="Times New Roman" w:cs="Times New Roman"/>
          <w:sz w:val="28"/>
          <w:szCs w:val="28"/>
        </w:rPr>
      </w:pPr>
      <w:r w:rsidRPr="004776AC">
        <w:rPr>
          <w:rFonts w:ascii="Times New Roman" w:hAnsi="Times New Roman" w:cs="Times New Roman"/>
          <w:spacing w:val="-4"/>
          <w:sz w:val="28"/>
          <w:szCs w:val="28"/>
        </w:rPr>
        <w:t>Конкретизация</w:t>
      </w:r>
      <w:r w:rsidRPr="004776AC">
        <w:rPr>
          <w:rFonts w:ascii="Times New Roman" w:hAnsi="Times New Roman" w:cs="Times New Roman"/>
          <w:sz w:val="28"/>
          <w:szCs w:val="28"/>
        </w:rPr>
        <w:t xml:space="preserve"> </w:t>
      </w:r>
      <w:r w:rsidRPr="004776AC">
        <w:rPr>
          <w:rFonts w:ascii="Times New Roman" w:hAnsi="Times New Roman" w:cs="Times New Roman"/>
          <w:spacing w:val="-4"/>
          <w:sz w:val="28"/>
          <w:szCs w:val="28"/>
        </w:rPr>
        <w:t>цели</w:t>
      </w:r>
      <w:r w:rsidRPr="004776AC">
        <w:rPr>
          <w:rFonts w:ascii="Times New Roman" w:hAnsi="Times New Roman" w:cs="Times New Roman"/>
          <w:spacing w:val="-11"/>
          <w:sz w:val="28"/>
          <w:szCs w:val="28"/>
        </w:rPr>
        <w:t xml:space="preserve"> </w:t>
      </w:r>
      <w:r w:rsidRPr="004776AC">
        <w:rPr>
          <w:rFonts w:ascii="Times New Roman" w:hAnsi="Times New Roman" w:cs="Times New Roman"/>
          <w:spacing w:val="-4"/>
          <w:sz w:val="28"/>
          <w:szCs w:val="28"/>
        </w:rPr>
        <w:t>воспитательной</w:t>
      </w:r>
      <w:r w:rsidRPr="004776AC">
        <w:rPr>
          <w:rFonts w:ascii="Times New Roman" w:hAnsi="Times New Roman" w:cs="Times New Roman"/>
          <w:spacing w:val="-12"/>
          <w:sz w:val="28"/>
          <w:szCs w:val="28"/>
        </w:rPr>
        <w:t xml:space="preserve"> </w:t>
      </w:r>
      <w:r w:rsidRPr="004776AC">
        <w:rPr>
          <w:rFonts w:ascii="Times New Roman" w:hAnsi="Times New Roman" w:cs="Times New Roman"/>
          <w:spacing w:val="-4"/>
          <w:sz w:val="28"/>
          <w:szCs w:val="28"/>
        </w:rPr>
        <w:t>работы применительно к</w:t>
      </w:r>
      <w:r w:rsidRPr="004776AC">
        <w:rPr>
          <w:rFonts w:ascii="Times New Roman" w:hAnsi="Times New Roman" w:cs="Times New Roman"/>
          <w:spacing w:val="-15"/>
          <w:sz w:val="28"/>
          <w:szCs w:val="28"/>
        </w:rPr>
        <w:t xml:space="preserve"> </w:t>
      </w:r>
      <w:r w:rsidRPr="004776AC">
        <w:rPr>
          <w:rFonts w:ascii="Times New Roman" w:hAnsi="Times New Roman" w:cs="Times New Roman"/>
          <w:spacing w:val="-4"/>
          <w:sz w:val="28"/>
          <w:szCs w:val="28"/>
        </w:rPr>
        <w:t>возрастным особенностям</w:t>
      </w:r>
      <w:r w:rsidRPr="004776AC">
        <w:rPr>
          <w:rFonts w:ascii="Times New Roman" w:hAnsi="Times New Roman" w:cs="Times New Roman"/>
          <w:spacing w:val="11"/>
          <w:sz w:val="28"/>
          <w:szCs w:val="28"/>
        </w:rPr>
        <w:t xml:space="preserve"> </w:t>
      </w:r>
      <w:r w:rsidRPr="004776AC">
        <w:rPr>
          <w:rFonts w:ascii="Times New Roman" w:hAnsi="Times New Roman" w:cs="Times New Roman"/>
          <w:spacing w:val="-4"/>
          <w:sz w:val="28"/>
          <w:szCs w:val="28"/>
        </w:rPr>
        <w:t>детей</w:t>
      </w:r>
      <w:r w:rsidRPr="004776AC">
        <w:rPr>
          <w:rFonts w:ascii="Times New Roman" w:hAnsi="Times New Roman" w:cs="Times New Roman"/>
          <w:spacing w:val="-8"/>
          <w:sz w:val="28"/>
          <w:szCs w:val="28"/>
        </w:rPr>
        <w:t xml:space="preserve"> </w:t>
      </w:r>
      <w:r w:rsidRPr="004776AC">
        <w:rPr>
          <w:rFonts w:ascii="Times New Roman" w:hAnsi="Times New Roman" w:cs="Times New Roman"/>
          <w:spacing w:val="-4"/>
          <w:sz w:val="28"/>
          <w:szCs w:val="28"/>
        </w:rPr>
        <w:t>позволяет выделить в</w:t>
      </w:r>
      <w:r w:rsidRPr="004776AC">
        <w:rPr>
          <w:rFonts w:ascii="Times New Roman" w:hAnsi="Times New Roman" w:cs="Times New Roman"/>
          <w:spacing w:val="-15"/>
          <w:sz w:val="28"/>
          <w:szCs w:val="28"/>
        </w:rPr>
        <w:t xml:space="preserve"> </w:t>
      </w:r>
      <w:r w:rsidRPr="004776AC">
        <w:rPr>
          <w:rFonts w:ascii="Times New Roman" w:hAnsi="Times New Roman" w:cs="Times New Roman"/>
          <w:spacing w:val="-4"/>
          <w:sz w:val="28"/>
          <w:szCs w:val="28"/>
        </w:rPr>
        <w:t>ней</w:t>
      </w:r>
      <w:r w:rsidRPr="004776AC">
        <w:rPr>
          <w:rFonts w:ascii="Times New Roman" w:hAnsi="Times New Roman" w:cs="Times New Roman"/>
          <w:spacing w:val="-7"/>
          <w:sz w:val="28"/>
          <w:szCs w:val="28"/>
        </w:rPr>
        <w:t xml:space="preserve"> </w:t>
      </w:r>
      <w:r w:rsidRPr="004776AC">
        <w:rPr>
          <w:rFonts w:ascii="Times New Roman" w:hAnsi="Times New Roman" w:cs="Times New Roman"/>
          <w:spacing w:val="-4"/>
          <w:sz w:val="28"/>
          <w:szCs w:val="28"/>
        </w:rPr>
        <w:t>следующие целевые приоритеты:</w:t>
      </w:r>
    </w:p>
    <w:p w:rsidR="002B4D91" w:rsidRPr="004776AC" w:rsidRDefault="002B4D91" w:rsidP="00741E11">
      <w:pPr>
        <w:pStyle w:val="a8"/>
        <w:widowControl w:val="0"/>
        <w:numPr>
          <w:ilvl w:val="1"/>
          <w:numId w:val="25"/>
        </w:numPr>
        <w:tabs>
          <w:tab w:val="left" w:pos="1401"/>
        </w:tabs>
        <w:autoSpaceDE w:val="0"/>
        <w:autoSpaceDN w:val="0"/>
        <w:spacing w:after="0" w:line="276" w:lineRule="auto"/>
        <w:ind w:left="0" w:firstLine="709"/>
        <w:jc w:val="both"/>
        <w:rPr>
          <w:rFonts w:ascii="Times New Roman" w:hAnsi="Times New Roman" w:cs="Times New Roman"/>
          <w:sz w:val="28"/>
          <w:szCs w:val="28"/>
        </w:rPr>
      </w:pPr>
      <w:r w:rsidRPr="004776AC">
        <w:rPr>
          <w:rFonts w:ascii="Times New Roman" w:hAnsi="Times New Roman" w:cs="Times New Roman"/>
          <w:spacing w:val="-4"/>
          <w:sz w:val="28"/>
          <w:szCs w:val="28"/>
        </w:rPr>
        <w:t xml:space="preserve">В воспитании детей младшего школьного возраста целевым приоритетом является создание благоприятных условий для усвоения участниками социально значимых знаний </w:t>
      </w:r>
      <w:r w:rsidR="00757CBF" w:rsidRPr="004776AC">
        <w:rPr>
          <w:rFonts w:ascii="Times New Roman" w:hAnsi="Times New Roman" w:cs="Times New Roman"/>
          <w:spacing w:val="-4"/>
          <w:sz w:val="28"/>
          <w:szCs w:val="28"/>
        </w:rPr>
        <w:t>–</w:t>
      </w:r>
      <w:r w:rsidRPr="004776AC">
        <w:rPr>
          <w:rFonts w:ascii="Times New Roman" w:hAnsi="Times New Roman" w:cs="Times New Roman"/>
          <w:spacing w:val="-4"/>
          <w:sz w:val="28"/>
          <w:szCs w:val="28"/>
        </w:rPr>
        <w:t xml:space="preserve"> базовых норм поведения и культурно</w:t>
      </w:r>
      <w:r w:rsidR="00C41748">
        <w:rPr>
          <w:rFonts w:ascii="Times New Roman" w:hAnsi="Times New Roman" w:cs="Times New Roman"/>
          <w:spacing w:val="-4"/>
          <w:sz w:val="28"/>
          <w:szCs w:val="28"/>
        </w:rPr>
        <w:t>–</w:t>
      </w:r>
      <w:r w:rsidRPr="004776AC">
        <w:rPr>
          <w:rFonts w:ascii="Times New Roman" w:hAnsi="Times New Roman" w:cs="Times New Roman"/>
          <w:spacing w:val="-4"/>
          <w:sz w:val="28"/>
          <w:szCs w:val="28"/>
        </w:rPr>
        <w:t>исторических традиций общества. Воспитание в этом возрасте направлено на формирование у детей представлений о гражданских, нравственных и эстетических ценностях, развивает чувство принадлежности к семье, коллективу и Родине.</w:t>
      </w:r>
    </w:p>
    <w:p w:rsidR="002B4D91" w:rsidRPr="004776AC" w:rsidRDefault="002B4D91" w:rsidP="00741E11">
      <w:pPr>
        <w:pStyle w:val="a8"/>
        <w:widowControl w:val="0"/>
        <w:numPr>
          <w:ilvl w:val="1"/>
          <w:numId w:val="25"/>
        </w:numPr>
        <w:tabs>
          <w:tab w:val="left" w:pos="1401"/>
        </w:tabs>
        <w:autoSpaceDE w:val="0"/>
        <w:autoSpaceDN w:val="0"/>
        <w:spacing w:after="0" w:line="276" w:lineRule="auto"/>
        <w:ind w:left="0" w:firstLine="709"/>
        <w:jc w:val="both"/>
        <w:rPr>
          <w:rFonts w:ascii="Times New Roman" w:hAnsi="Times New Roman" w:cs="Times New Roman"/>
          <w:sz w:val="28"/>
          <w:szCs w:val="28"/>
        </w:rPr>
      </w:pPr>
      <w:r w:rsidRPr="004776AC">
        <w:rPr>
          <w:rFonts w:ascii="Times New Roman" w:hAnsi="Times New Roman" w:cs="Times New Roman"/>
          <w:spacing w:val="-2"/>
          <w:sz w:val="28"/>
          <w:szCs w:val="28"/>
        </w:rPr>
        <w:t>В воспитании детей среднего школьного возраста целевым приоритетом является создание условий для развития социально значимых и ценностных отношений. Воспитательная работа в этом возрасте направлена на формирование самостоятельности в принятии решений, осознанного отношения к гражданским обязанностям, уважения к традициям и культурным ценностям, развивает способность к социальной активности и навыки взаимодействия с окружающими.</w:t>
      </w:r>
    </w:p>
    <w:p w:rsidR="002B4D91" w:rsidRPr="004776AC" w:rsidRDefault="002B4D91" w:rsidP="00741E11">
      <w:pPr>
        <w:pStyle w:val="a8"/>
        <w:widowControl w:val="0"/>
        <w:numPr>
          <w:ilvl w:val="1"/>
          <w:numId w:val="25"/>
        </w:numPr>
        <w:tabs>
          <w:tab w:val="left" w:pos="1401"/>
        </w:tabs>
        <w:autoSpaceDE w:val="0"/>
        <w:autoSpaceDN w:val="0"/>
        <w:spacing w:after="0" w:line="276" w:lineRule="auto"/>
        <w:ind w:left="0" w:firstLine="709"/>
        <w:jc w:val="both"/>
        <w:rPr>
          <w:rFonts w:ascii="Times New Roman" w:hAnsi="Times New Roman" w:cs="Times New Roman"/>
          <w:sz w:val="28"/>
          <w:szCs w:val="28"/>
        </w:rPr>
      </w:pPr>
      <w:r w:rsidRPr="004776AC">
        <w:rPr>
          <w:rFonts w:ascii="Times New Roman" w:hAnsi="Times New Roman" w:cs="Times New Roman"/>
          <w:sz w:val="28"/>
          <w:szCs w:val="28"/>
        </w:rPr>
        <w:t>Воспитание детей старшего школьного возраста ориентировано на создание условий для приобретения опыта в осуществлении социально значимых действий и инициатив. Целевым приоритетом является развитие гражданской зрелости, осознанного выбора жизненных и профессиональных направлений, формирование ответственности за свои поступки и готовности к активному участию в общественной жизни, а также уважение к правам и обязанностям гражданина.</w:t>
      </w:r>
    </w:p>
    <w:p w:rsidR="00F87E0B" w:rsidRPr="00576E81" w:rsidRDefault="00F87E0B" w:rsidP="00741E11">
      <w:pPr>
        <w:pStyle w:val="a8"/>
        <w:widowControl w:val="0"/>
        <w:numPr>
          <w:ilvl w:val="0"/>
          <w:numId w:val="25"/>
        </w:numPr>
        <w:tabs>
          <w:tab w:val="left" w:pos="851"/>
        </w:tabs>
        <w:autoSpaceDE w:val="0"/>
        <w:autoSpaceDN w:val="0"/>
        <w:spacing w:after="0" w:line="276" w:lineRule="auto"/>
        <w:ind w:left="0" w:firstLine="709"/>
        <w:contextualSpacing w:val="0"/>
        <w:jc w:val="both"/>
        <w:rPr>
          <w:rFonts w:ascii="Times New Roman" w:hAnsi="Times New Roman" w:cs="Times New Roman"/>
          <w:sz w:val="28"/>
          <w:szCs w:val="28"/>
        </w:rPr>
      </w:pPr>
      <w:r w:rsidRPr="004776AC">
        <w:rPr>
          <w:rFonts w:ascii="Times New Roman" w:hAnsi="Times New Roman" w:cs="Times New Roman"/>
          <w:spacing w:val="-2"/>
          <w:sz w:val="28"/>
          <w:szCs w:val="28"/>
        </w:rPr>
        <w:t>Разделы</w:t>
      </w:r>
      <w:r w:rsidRPr="004776AC">
        <w:rPr>
          <w:rFonts w:ascii="Times New Roman" w:hAnsi="Times New Roman" w:cs="Times New Roman"/>
          <w:spacing w:val="-17"/>
          <w:sz w:val="28"/>
          <w:szCs w:val="28"/>
        </w:rPr>
        <w:t xml:space="preserve"> </w:t>
      </w:r>
      <w:r w:rsidRPr="004776AC">
        <w:rPr>
          <w:rFonts w:ascii="Times New Roman" w:hAnsi="Times New Roman" w:cs="Times New Roman"/>
          <w:spacing w:val="-2"/>
          <w:sz w:val="28"/>
          <w:szCs w:val="28"/>
        </w:rPr>
        <w:t>Программы</w:t>
      </w:r>
      <w:r w:rsidRPr="004776AC">
        <w:rPr>
          <w:rFonts w:ascii="Times New Roman" w:hAnsi="Times New Roman" w:cs="Times New Roman"/>
          <w:spacing w:val="-16"/>
          <w:sz w:val="28"/>
          <w:szCs w:val="28"/>
        </w:rPr>
        <w:t xml:space="preserve"> </w:t>
      </w:r>
      <w:r w:rsidRPr="004776AC">
        <w:rPr>
          <w:rFonts w:ascii="Times New Roman" w:hAnsi="Times New Roman" w:cs="Times New Roman"/>
          <w:spacing w:val="-2"/>
          <w:sz w:val="28"/>
          <w:szCs w:val="28"/>
        </w:rPr>
        <w:t>раскрывают</w:t>
      </w:r>
      <w:r w:rsidRPr="004776AC">
        <w:rPr>
          <w:rFonts w:ascii="Times New Roman" w:hAnsi="Times New Roman" w:cs="Times New Roman"/>
          <w:spacing w:val="-16"/>
          <w:sz w:val="28"/>
          <w:szCs w:val="28"/>
        </w:rPr>
        <w:t xml:space="preserve"> </w:t>
      </w:r>
      <w:r w:rsidRPr="004776AC">
        <w:rPr>
          <w:rFonts w:ascii="Times New Roman" w:hAnsi="Times New Roman" w:cs="Times New Roman"/>
          <w:spacing w:val="-2"/>
          <w:sz w:val="28"/>
          <w:szCs w:val="28"/>
        </w:rPr>
        <w:t>особенности</w:t>
      </w:r>
      <w:r w:rsidRPr="004776AC">
        <w:rPr>
          <w:rFonts w:ascii="Times New Roman" w:hAnsi="Times New Roman" w:cs="Times New Roman"/>
          <w:spacing w:val="-16"/>
          <w:sz w:val="28"/>
          <w:szCs w:val="28"/>
        </w:rPr>
        <w:t xml:space="preserve"> </w:t>
      </w:r>
      <w:r w:rsidRPr="004776AC">
        <w:rPr>
          <w:rFonts w:ascii="Times New Roman" w:hAnsi="Times New Roman" w:cs="Times New Roman"/>
          <w:spacing w:val="-2"/>
          <w:sz w:val="28"/>
          <w:szCs w:val="28"/>
        </w:rPr>
        <w:t>формирования</w:t>
      </w:r>
      <w:r w:rsidRPr="004776AC">
        <w:rPr>
          <w:rFonts w:ascii="Times New Roman" w:hAnsi="Times New Roman" w:cs="Times New Roman"/>
          <w:spacing w:val="-16"/>
          <w:sz w:val="28"/>
          <w:szCs w:val="28"/>
        </w:rPr>
        <w:t xml:space="preserve"> </w:t>
      </w:r>
      <w:r w:rsidRPr="004776AC">
        <w:rPr>
          <w:rFonts w:ascii="Times New Roman" w:hAnsi="Times New Roman" w:cs="Times New Roman"/>
          <w:spacing w:val="-2"/>
          <w:sz w:val="28"/>
          <w:szCs w:val="28"/>
        </w:rPr>
        <w:t xml:space="preserve">содержания </w:t>
      </w:r>
      <w:r w:rsidRPr="004776AC">
        <w:rPr>
          <w:rFonts w:ascii="Times New Roman" w:hAnsi="Times New Roman" w:cs="Times New Roman"/>
          <w:spacing w:val="-4"/>
          <w:sz w:val="28"/>
          <w:szCs w:val="28"/>
        </w:rPr>
        <w:t>воспитательной</w:t>
      </w:r>
      <w:r w:rsidRPr="004776AC">
        <w:rPr>
          <w:rFonts w:ascii="Times New Roman" w:hAnsi="Times New Roman" w:cs="Times New Roman"/>
          <w:spacing w:val="-15"/>
          <w:sz w:val="28"/>
          <w:szCs w:val="28"/>
        </w:rPr>
        <w:t xml:space="preserve"> </w:t>
      </w:r>
      <w:r w:rsidRPr="004776AC">
        <w:rPr>
          <w:rFonts w:ascii="Times New Roman" w:hAnsi="Times New Roman" w:cs="Times New Roman"/>
          <w:spacing w:val="-4"/>
          <w:sz w:val="28"/>
          <w:szCs w:val="28"/>
        </w:rPr>
        <w:t>работы,</w:t>
      </w:r>
      <w:r w:rsidRPr="004776AC">
        <w:rPr>
          <w:rFonts w:ascii="Times New Roman" w:hAnsi="Times New Roman" w:cs="Times New Roman"/>
          <w:spacing w:val="-14"/>
          <w:sz w:val="28"/>
          <w:szCs w:val="28"/>
        </w:rPr>
        <w:t xml:space="preserve"> </w:t>
      </w:r>
      <w:r w:rsidRPr="004776AC">
        <w:rPr>
          <w:rFonts w:ascii="Times New Roman" w:hAnsi="Times New Roman" w:cs="Times New Roman"/>
          <w:spacing w:val="-4"/>
          <w:sz w:val="28"/>
          <w:szCs w:val="28"/>
        </w:rPr>
        <w:t>а</w:t>
      </w:r>
      <w:r w:rsidRPr="004776AC">
        <w:rPr>
          <w:rFonts w:ascii="Times New Roman" w:hAnsi="Times New Roman" w:cs="Times New Roman"/>
          <w:spacing w:val="-14"/>
          <w:sz w:val="28"/>
          <w:szCs w:val="28"/>
        </w:rPr>
        <w:t xml:space="preserve"> </w:t>
      </w:r>
      <w:r w:rsidRPr="004776AC">
        <w:rPr>
          <w:rFonts w:ascii="Times New Roman" w:hAnsi="Times New Roman" w:cs="Times New Roman"/>
          <w:spacing w:val="-4"/>
          <w:sz w:val="28"/>
          <w:szCs w:val="28"/>
        </w:rPr>
        <w:t>блоки</w:t>
      </w:r>
      <w:r w:rsidRPr="004776AC">
        <w:rPr>
          <w:rFonts w:ascii="Times New Roman" w:hAnsi="Times New Roman" w:cs="Times New Roman"/>
          <w:spacing w:val="-14"/>
          <w:sz w:val="28"/>
          <w:szCs w:val="28"/>
        </w:rPr>
        <w:t xml:space="preserve"> </w:t>
      </w:r>
      <w:r w:rsidRPr="004776AC">
        <w:rPr>
          <w:rFonts w:ascii="Times New Roman" w:hAnsi="Times New Roman" w:cs="Times New Roman"/>
          <w:spacing w:val="-4"/>
          <w:sz w:val="28"/>
          <w:szCs w:val="28"/>
        </w:rPr>
        <w:t>«Мир»,</w:t>
      </w:r>
      <w:r w:rsidRPr="004776AC">
        <w:rPr>
          <w:rFonts w:ascii="Times New Roman" w:hAnsi="Times New Roman" w:cs="Times New Roman"/>
          <w:spacing w:val="-14"/>
          <w:sz w:val="28"/>
          <w:szCs w:val="28"/>
        </w:rPr>
        <w:t xml:space="preserve"> </w:t>
      </w:r>
      <w:r w:rsidRPr="004776AC">
        <w:rPr>
          <w:rFonts w:ascii="Times New Roman" w:hAnsi="Times New Roman" w:cs="Times New Roman"/>
          <w:spacing w:val="-4"/>
          <w:sz w:val="28"/>
          <w:szCs w:val="28"/>
        </w:rPr>
        <w:t>«Россия»,</w:t>
      </w:r>
      <w:r w:rsidRPr="004776AC">
        <w:rPr>
          <w:rFonts w:ascii="Times New Roman" w:hAnsi="Times New Roman" w:cs="Times New Roman"/>
          <w:spacing w:val="-14"/>
          <w:sz w:val="28"/>
          <w:szCs w:val="28"/>
        </w:rPr>
        <w:t xml:space="preserve"> </w:t>
      </w:r>
      <w:r w:rsidRPr="004776AC">
        <w:rPr>
          <w:rFonts w:ascii="Times New Roman" w:hAnsi="Times New Roman" w:cs="Times New Roman"/>
          <w:spacing w:val="-4"/>
          <w:sz w:val="28"/>
          <w:szCs w:val="28"/>
        </w:rPr>
        <w:t>«Человек»</w:t>
      </w:r>
      <w:r w:rsidRPr="004776AC">
        <w:rPr>
          <w:rFonts w:ascii="Times New Roman" w:hAnsi="Times New Roman" w:cs="Times New Roman"/>
          <w:spacing w:val="-9"/>
          <w:sz w:val="28"/>
          <w:szCs w:val="28"/>
        </w:rPr>
        <w:t xml:space="preserve"> </w:t>
      </w:r>
      <w:r w:rsidRPr="004776AC">
        <w:rPr>
          <w:rFonts w:ascii="Times New Roman" w:hAnsi="Times New Roman" w:cs="Times New Roman"/>
          <w:spacing w:val="-4"/>
          <w:sz w:val="28"/>
          <w:szCs w:val="28"/>
        </w:rPr>
        <w:t>определяют</w:t>
      </w:r>
      <w:r w:rsidRPr="004776AC">
        <w:rPr>
          <w:rFonts w:ascii="Times New Roman" w:hAnsi="Times New Roman" w:cs="Times New Roman"/>
          <w:sz w:val="28"/>
          <w:szCs w:val="28"/>
        </w:rPr>
        <w:t xml:space="preserve"> </w:t>
      </w:r>
      <w:r w:rsidRPr="004776AC">
        <w:rPr>
          <w:rFonts w:ascii="Times New Roman" w:hAnsi="Times New Roman" w:cs="Times New Roman"/>
          <w:spacing w:val="-4"/>
          <w:sz w:val="28"/>
          <w:szCs w:val="28"/>
        </w:rPr>
        <w:t xml:space="preserve">ключевые </w:t>
      </w:r>
      <w:r w:rsidRPr="004776AC">
        <w:rPr>
          <w:rFonts w:ascii="Times New Roman" w:hAnsi="Times New Roman" w:cs="Times New Roman"/>
          <w:spacing w:val="-2"/>
          <w:sz w:val="28"/>
          <w:szCs w:val="28"/>
        </w:rPr>
        <w:t>сквозные</w:t>
      </w:r>
      <w:r w:rsidRPr="004776AC">
        <w:rPr>
          <w:rFonts w:ascii="Times New Roman" w:hAnsi="Times New Roman" w:cs="Times New Roman"/>
          <w:spacing w:val="-10"/>
          <w:sz w:val="28"/>
          <w:szCs w:val="28"/>
        </w:rPr>
        <w:t xml:space="preserve"> </w:t>
      </w:r>
      <w:r w:rsidRPr="004776AC">
        <w:rPr>
          <w:rFonts w:ascii="Times New Roman" w:hAnsi="Times New Roman" w:cs="Times New Roman"/>
          <w:spacing w:val="-2"/>
          <w:sz w:val="28"/>
          <w:szCs w:val="28"/>
        </w:rPr>
        <w:t>векторы</w:t>
      </w:r>
      <w:r w:rsidRPr="004776AC">
        <w:rPr>
          <w:rFonts w:ascii="Times New Roman" w:hAnsi="Times New Roman" w:cs="Times New Roman"/>
          <w:spacing w:val="-16"/>
          <w:sz w:val="28"/>
          <w:szCs w:val="28"/>
        </w:rPr>
        <w:t xml:space="preserve"> </w:t>
      </w:r>
      <w:r w:rsidRPr="004776AC">
        <w:rPr>
          <w:rFonts w:ascii="Times New Roman" w:hAnsi="Times New Roman" w:cs="Times New Roman"/>
          <w:spacing w:val="-2"/>
          <w:sz w:val="28"/>
          <w:szCs w:val="28"/>
        </w:rPr>
        <w:t>содержания</w:t>
      </w:r>
      <w:r w:rsidRPr="004776AC">
        <w:rPr>
          <w:rFonts w:ascii="Times New Roman" w:hAnsi="Times New Roman" w:cs="Times New Roman"/>
          <w:spacing w:val="-8"/>
          <w:sz w:val="28"/>
          <w:szCs w:val="28"/>
        </w:rPr>
        <w:t xml:space="preserve"> </w:t>
      </w:r>
      <w:r w:rsidRPr="004776AC">
        <w:rPr>
          <w:rFonts w:ascii="Times New Roman" w:hAnsi="Times New Roman" w:cs="Times New Roman"/>
          <w:spacing w:val="-2"/>
          <w:sz w:val="28"/>
          <w:szCs w:val="28"/>
        </w:rPr>
        <w:t>инвариантных</w:t>
      </w:r>
      <w:r w:rsidRPr="004776AC">
        <w:rPr>
          <w:rFonts w:ascii="Times New Roman" w:hAnsi="Times New Roman" w:cs="Times New Roman"/>
          <w:spacing w:val="2"/>
          <w:sz w:val="28"/>
          <w:szCs w:val="28"/>
        </w:rPr>
        <w:t xml:space="preserve"> </w:t>
      </w:r>
      <w:r w:rsidRPr="004776AC">
        <w:rPr>
          <w:rFonts w:ascii="Times New Roman" w:hAnsi="Times New Roman" w:cs="Times New Roman"/>
          <w:spacing w:val="-2"/>
          <w:sz w:val="28"/>
          <w:szCs w:val="28"/>
        </w:rPr>
        <w:t>и</w:t>
      </w:r>
      <w:r w:rsidRPr="004776AC">
        <w:rPr>
          <w:rFonts w:ascii="Times New Roman" w:hAnsi="Times New Roman" w:cs="Times New Roman"/>
          <w:spacing w:val="-16"/>
          <w:sz w:val="28"/>
          <w:szCs w:val="28"/>
        </w:rPr>
        <w:t xml:space="preserve"> </w:t>
      </w:r>
      <w:r w:rsidRPr="004776AC">
        <w:rPr>
          <w:rFonts w:ascii="Times New Roman" w:hAnsi="Times New Roman" w:cs="Times New Roman"/>
          <w:spacing w:val="-2"/>
          <w:sz w:val="28"/>
          <w:szCs w:val="28"/>
        </w:rPr>
        <w:t>вариативных</w:t>
      </w:r>
      <w:r w:rsidRPr="004776AC">
        <w:rPr>
          <w:rFonts w:ascii="Times New Roman" w:hAnsi="Times New Roman" w:cs="Times New Roman"/>
          <w:spacing w:val="-4"/>
          <w:sz w:val="28"/>
          <w:szCs w:val="28"/>
        </w:rPr>
        <w:t xml:space="preserve"> </w:t>
      </w:r>
      <w:r w:rsidRPr="004776AC">
        <w:rPr>
          <w:rFonts w:ascii="Times New Roman" w:hAnsi="Times New Roman" w:cs="Times New Roman"/>
          <w:spacing w:val="-2"/>
          <w:sz w:val="28"/>
          <w:szCs w:val="28"/>
        </w:rPr>
        <w:t>модулей.</w:t>
      </w:r>
    </w:p>
    <w:p w:rsidR="00576E81" w:rsidRPr="00F20C0C" w:rsidRDefault="00576E81" w:rsidP="00576E81">
      <w:pPr>
        <w:pStyle w:val="a8"/>
        <w:widowControl w:val="0"/>
        <w:tabs>
          <w:tab w:val="left" w:pos="851"/>
        </w:tabs>
        <w:autoSpaceDE w:val="0"/>
        <w:autoSpaceDN w:val="0"/>
        <w:spacing w:after="0" w:line="276" w:lineRule="auto"/>
        <w:ind w:left="709"/>
        <w:contextualSpacing w:val="0"/>
        <w:jc w:val="both"/>
        <w:rPr>
          <w:rFonts w:ascii="Times New Roman" w:hAnsi="Times New Roman" w:cs="Times New Roman"/>
          <w:sz w:val="28"/>
          <w:szCs w:val="28"/>
        </w:rPr>
      </w:pPr>
    </w:p>
    <w:p w:rsidR="006C642C" w:rsidRDefault="006C642C" w:rsidP="00135815">
      <w:pPr>
        <w:pStyle w:val="a8"/>
        <w:numPr>
          <w:ilvl w:val="0"/>
          <w:numId w:val="40"/>
        </w:numPr>
        <w:spacing w:after="0" w:line="276" w:lineRule="auto"/>
        <w:jc w:val="center"/>
        <w:rPr>
          <w:rStyle w:val="a3"/>
          <w:rFonts w:ascii="Times New Roman" w:hAnsi="Times New Roman" w:cs="Times New Roman"/>
          <w:b/>
          <w:i w:val="0"/>
          <w:iCs w:val="0"/>
          <w:sz w:val="28"/>
          <w:szCs w:val="28"/>
          <w:shd w:val="clear" w:color="auto" w:fill="FFFFFF"/>
        </w:rPr>
      </w:pPr>
      <w:r w:rsidRPr="004776AC">
        <w:rPr>
          <w:rStyle w:val="a3"/>
          <w:rFonts w:ascii="Times New Roman" w:hAnsi="Times New Roman" w:cs="Times New Roman"/>
          <w:b/>
          <w:i w:val="0"/>
          <w:iCs w:val="0"/>
          <w:sz w:val="28"/>
          <w:szCs w:val="28"/>
          <w:shd w:val="clear" w:color="auto" w:fill="FFFFFF"/>
        </w:rPr>
        <w:t>Содержательны</w:t>
      </w:r>
      <w:r w:rsidR="004E546D" w:rsidRPr="004776AC">
        <w:rPr>
          <w:rStyle w:val="a3"/>
          <w:rFonts w:ascii="Times New Roman" w:hAnsi="Times New Roman" w:cs="Times New Roman"/>
          <w:b/>
          <w:i w:val="0"/>
          <w:iCs w:val="0"/>
          <w:sz w:val="28"/>
          <w:szCs w:val="28"/>
          <w:shd w:val="clear" w:color="auto" w:fill="FFFFFF"/>
        </w:rPr>
        <w:t>й</w:t>
      </w:r>
      <w:r w:rsidRPr="004776AC">
        <w:rPr>
          <w:rStyle w:val="a3"/>
          <w:rFonts w:ascii="Times New Roman" w:hAnsi="Times New Roman" w:cs="Times New Roman"/>
          <w:b/>
          <w:i w:val="0"/>
          <w:iCs w:val="0"/>
          <w:sz w:val="28"/>
          <w:szCs w:val="28"/>
          <w:shd w:val="clear" w:color="auto" w:fill="FFFFFF"/>
        </w:rPr>
        <w:t xml:space="preserve"> раздел</w:t>
      </w:r>
    </w:p>
    <w:p w:rsidR="00F20C0C" w:rsidRPr="004776AC" w:rsidRDefault="00F20C0C" w:rsidP="00F20C0C">
      <w:pPr>
        <w:pStyle w:val="a8"/>
        <w:spacing w:after="0" w:line="276" w:lineRule="auto"/>
        <w:ind w:left="1429"/>
        <w:rPr>
          <w:rStyle w:val="a3"/>
          <w:rFonts w:ascii="Times New Roman" w:hAnsi="Times New Roman" w:cs="Times New Roman"/>
          <w:b/>
          <w:i w:val="0"/>
          <w:iCs w:val="0"/>
          <w:sz w:val="28"/>
          <w:szCs w:val="28"/>
          <w:shd w:val="clear" w:color="auto" w:fill="FFFFFF"/>
        </w:rPr>
      </w:pPr>
    </w:p>
    <w:p w:rsidR="008A4811" w:rsidRPr="004776AC" w:rsidRDefault="008A4811" w:rsidP="00741E11">
      <w:pPr>
        <w:pStyle w:val="a8"/>
        <w:widowControl w:val="0"/>
        <w:numPr>
          <w:ilvl w:val="0"/>
          <w:numId w:val="25"/>
        </w:numPr>
        <w:tabs>
          <w:tab w:val="left" w:pos="851"/>
        </w:tabs>
        <w:autoSpaceDE w:val="0"/>
        <w:autoSpaceDN w:val="0"/>
        <w:spacing w:after="0" w:line="276" w:lineRule="auto"/>
        <w:ind w:left="0" w:firstLine="709"/>
        <w:contextualSpacing w:val="0"/>
        <w:jc w:val="both"/>
        <w:rPr>
          <w:rFonts w:ascii="Times New Roman" w:hAnsi="Times New Roman" w:cs="Times New Roman"/>
          <w:sz w:val="28"/>
          <w:szCs w:val="28"/>
        </w:rPr>
      </w:pPr>
      <w:r w:rsidRPr="004776AC">
        <w:rPr>
          <w:rFonts w:ascii="Times New Roman" w:hAnsi="Times New Roman" w:cs="Times New Roman"/>
          <w:sz w:val="28"/>
          <w:szCs w:val="28"/>
        </w:rPr>
        <w:t>В основу каждого направления воспитательной работы в организации заложены базовые ценности, которые способствуют всестороннему развитию личности и успешной социализации в современных условиях.</w:t>
      </w:r>
    </w:p>
    <w:p w:rsidR="008A4811" w:rsidRPr="004776AC" w:rsidRDefault="008A4811" w:rsidP="00741E11">
      <w:pPr>
        <w:pStyle w:val="af"/>
        <w:spacing w:after="0"/>
        <w:ind w:firstLine="709"/>
        <w:jc w:val="both"/>
        <w:rPr>
          <w:rFonts w:ascii="Times New Roman" w:eastAsiaTheme="minorHAnsi" w:hAnsi="Times New Roman" w:cs="Times New Roman"/>
          <w:spacing w:val="-2"/>
          <w:sz w:val="28"/>
          <w:szCs w:val="28"/>
          <w:lang w:eastAsia="en-US"/>
        </w:rPr>
      </w:pPr>
      <w:r w:rsidRPr="004776AC">
        <w:rPr>
          <w:rFonts w:ascii="Times New Roman" w:eastAsiaTheme="minorHAnsi" w:hAnsi="Times New Roman" w:cs="Times New Roman"/>
          <w:spacing w:val="-2"/>
          <w:sz w:val="28"/>
          <w:szCs w:val="28"/>
          <w:lang w:eastAsia="en-US"/>
        </w:rPr>
        <w:t>Основные направления воспитательной работы включают в себя:</w:t>
      </w:r>
    </w:p>
    <w:p w:rsidR="00BF4EFC" w:rsidRPr="004776AC" w:rsidRDefault="00541508" w:rsidP="00741E11">
      <w:pPr>
        <w:widowControl w:val="0"/>
        <w:tabs>
          <w:tab w:val="left" w:pos="851"/>
        </w:tabs>
        <w:autoSpaceDE w:val="0"/>
        <w:autoSpaceDN w:val="0"/>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BF4EFC" w:rsidRPr="004776AC">
        <w:rPr>
          <w:rFonts w:ascii="Times New Roman" w:eastAsia="Times New Roman" w:hAnsi="Times New Roman" w:cs="Times New Roman"/>
          <w:sz w:val="28"/>
          <w:szCs w:val="28"/>
          <w:lang w:eastAsia="ru-RU"/>
        </w:rPr>
        <w:t xml:space="preserve"> гражданское воспитание: формирование российской гражданской </w:t>
      </w:r>
      <w:r w:rsidR="00BF4EFC" w:rsidRPr="004776AC">
        <w:rPr>
          <w:rFonts w:ascii="Times New Roman" w:eastAsia="Times New Roman" w:hAnsi="Times New Roman" w:cs="Times New Roman"/>
          <w:sz w:val="28"/>
          <w:szCs w:val="28"/>
          <w:lang w:eastAsia="ru-RU"/>
        </w:rPr>
        <w:lastRenderedPageBreak/>
        <w:t>идентичности, принадлежности к общности граждан Российской Федерации, к многонациональному народу России как источнику власти в российском государстве и субъекту тысячелетней российской государственности, знание и уважение прав, свобод и обязанностей гражданина Российской Федерации;</w:t>
      </w:r>
    </w:p>
    <w:p w:rsidR="00BF4EFC" w:rsidRPr="004776AC" w:rsidRDefault="00541508" w:rsidP="00741E11">
      <w:pPr>
        <w:widowControl w:val="0"/>
        <w:tabs>
          <w:tab w:val="left" w:pos="851"/>
        </w:tabs>
        <w:autoSpaceDE w:val="0"/>
        <w:autoSpaceDN w:val="0"/>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BF4EFC" w:rsidRPr="004776AC">
        <w:rPr>
          <w:rFonts w:ascii="Times New Roman" w:eastAsia="Times New Roman" w:hAnsi="Times New Roman" w:cs="Times New Roman"/>
          <w:sz w:val="28"/>
          <w:szCs w:val="28"/>
          <w:lang w:eastAsia="ru-RU"/>
        </w:rPr>
        <w:t xml:space="preserve"> патриотическое воспитание: воспитание любви к своему народу и уважения к другим народам России, формирование общероссийской культурной идентичности;</w:t>
      </w:r>
    </w:p>
    <w:p w:rsidR="00BF4EFC" w:rsidRPr="004776AC" w:rsidRDefault="00541508" w:rsidP="00741E11">
      <w:pPr>
        <w:widowControl w:val="0"/>
        <w:tabs>
          <w:tab w:val="left" w:pos="851"/>
        </w:tabs>
        <w:autoSpaceDE w:val="0"/>
        <w:autoSpaceDN w:val="0"/>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BF4EFC" w:rsidRPr="004776AC">
        <w:rPr>
          <w:rFonts w:ascii="Times New Roman" w:eastAsia="Times New Roman" w:hAnsi="Times New Roman" w:cs="Times New Roman"/>
          <w:sz w:val="28"/>
          <w:szCs w:val="28"/>
          <w:lang w:eastAsia="ru-RU"/>
        </w:rPr>
        <w:t xml:space="preserve"> духовно</w:t>
      </w:r>
      <w:r w:rsidR="00D31508">
        <w:rPr>
          <w:rFonts w:ascii="Times New Roman" w:eastAsia="Times New Roman" w:hAnsi="Times New Roman" w:cs="Times New Roman"/>
          <w:sz w:val="28"/>
          <w:szCs w:val="28"/>
          <w:lang w:eastAsia="ru-RU"/>
        </w:rPr>
        <w:t>-</w:t>
      </w:r>
      <w:r w:rsidR="00BF4EFC" w:rsidRPr="004776AC">
        <w:rPr>
          <w:rFonts w:ascii="Times New Roman" w:eastAsia="Times New Roman" w:hAnsi="Times New Roman" w:cs="Times New Roman"/>
          <w:sz w:val="28"/>
          <w:szCs w:val="28"/>
          <w:lang w:eastAsia="ru-RU"/>
        </w:rPr>
        <w:t>нравственное воспитание: воспитание детей на основе духовно</w:t>
      </w:r>
      <w:r w:rsidR="00D31508">
        <w:rPr>
          <w:rFonts w:ascii="Times New Roman" w:eastAsia="Times New Roman" w:hAnsi="Times New Roman" w:cs="Times New Roman"/>
          <w:sz w:val="28"/>
          <w:szCs w:val="28"/>
          <w:lang w:eastAsia="ru-RU"/>
        </w:rPr>
        <w:t>-</w:t>
      </w:r>
      <w:r w:rsidR="00BF4EFC" w:rsidRPr="004776AC">
        <w:rPr>
          <w:rFonts w:ascii="Times New Roman" w:eastAsia="Times New Roman" w:hAnsi="Times New Roman" w:cs="Times New Roman"/>
          <w:sz w:val="28"/>
          <w:szCs w:val="28"/>
          <w:lang w:eastAsia="ru-RU"/>
        </w:rPr>
        <w:t>нравственной культуры народов России, традиционных религий народов России, формирование традиционных российских семейных ценностей;</w:t>
      </w:r>
    </w:p>
    <w:p w:rsidR="00BF4EFC" w:rsidRPr="004776AC" w:rsidRDefault="00541508" w:rsidP="00741E11">
      <w:pPr>
        <w:widowControl w:val="0"/>
        <w:tabs>
          <w:tab w:val="left" w:pos="851"/>
        </w:tabs>
        <w:autoSpaceDE w:val="0"/>
        <w:autoSpaceDN w:val="0"/>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BF4EFC" w:rsidRPr="004776AC">
        <w:rPr>
          <w:rFonts w:ascii="Times New Roman" w:eastAsia="Times New Roman" w:hAnsi="Times New Roman" w:cs="Times New Roman"/>
          <w:sz w:val="28"/>
          <w:szCs w:val="28"/>
          <w:lang w:eastAsia="ru-RU"/>
        </w:rPr>
        <w:t xml:space="preserve"> эстетическое воспитание: формирование эстетической культуры на основе российских традиционных духовных ценностей, приобщение к лучшим образцам отечественного и мирового искусства;</w:t>
      </w:r>
    </w:p>
    <w:p w:rsidR="00BF4EFC" w:rsidRPr="004776AC" w:rsidRDefault="00541508" w:rsidP="00741E11">
      <w:pPr>
        <w:widowControl w:val="0"/>
        <w:tabs>
          <w:tab w:val="left" w:pos="851"/>
        </w:tabs>
        <w:autoSpaceDE w:val="0"/>
        <w:autoSpaceDN w:val="0"/>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BF4EFC" w:rsidRPr="004776AC">
        <w:rPr>
          <w:rFonts w:ascii="Times New Roman" w:eastAsia="Times New Roman" w:hAnsi="Times New Roman" w:cs="Times New Roman"/>
          <w:sz w:val="28"/>
          <w:szCs w:val="28"/>
          <w:lang w:eastAsia="ru-RU"/>
        </w:rPr>
        <w:t xml:space="preserve"> трудовое воспитание: воспитание уважения к труду, трудящимся, результатам труда (своего и других людей), ориентации на развитие самостоятельности, трудовую деятельность, получение профессии, личностное самовыражение в продуктивном, нравственно достойном труде в российском обществе, на достижение выдающихся результатов в труде, профессиональной деятельности;</w:t>
      </w:r>
    </w:p>
    <w:p w:rsidR="00BF4EFC" w:rsidRPr="004776AC" w:rsidRDefault="00541508" w:rsidP="00741E11">
      <w:pPr>
        <w:widowControl w:val="0"/>
        <w:tabs>
          <w:tab w:val="left" w:pos="851"/>
        </w:tabs>
        <w:autoSpaceDE w:val="0"/>
        <w:autoSpaceDN w:val="0"/>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BF4EFC" w:rsidRPr="004776AC">
        <w:rPr>
          <w:rFonts w:ascii="Times New Roman" w:eastAsia="Times New Roman" w:hAnsi="Times New Roman" w:cs="Times New Roman"/>
          <w:sz w:val="28"/>
          <w:szCs w:val="28"/>
          <w:lang w:eastAsia="ru-RU"/>
        </w:rPr>
        <w:t xml:space="preserve"> физическое воспитание, формирование культуры здорового образа жизни и эмоционального благополучия: компонент здоровьесберегающей работы, создание благоприятного психологического климата, обеспечение рациональной и безопасной организации оздоровительного процесса, эффективной физкультурно</w:t>
      </w:r>
      <w:r w:rsidR="00D31508">
        <w:rPr>
          <w:rFonts w:ascii="Times New Roman" w:eastAsia="Times New Roman" w:hAnsi="Times New Roman" w:cs="Times New Roman"/>
          <w:sz w:val="28"/>
          <w:szCs w:val="28"/>
          <w:lang w:eastAsia="ru-RU"/>
        </w:rPr>
        <w:t>-</w:t>
      </w:r>
      <w:r w:rsidR="00BF4EFC" w:rsidRPr="004776AC">
        <w:rPr>
          <w:rFonts w:ascii="Times New Roman" w:eastAsia="Times New Roman" w:hAnsi="Times New Roman" w:cs="Times New Roman"/>
          <w:sz w:val="28"/>
          <w:szCs w:val="28"/>
          <w:lang w:eastAsia="ru-RU"/>
        </w:rPr>
        <w:t>оздоровительной работы, рационального питания, создание безопасной среды, освоение детьми норм безопасного поведения в природной, социальной среде, чрезвычайных ситуациях;</w:t>
      </w:r>
    </w:p>
    <w:p w:rsidR="00BF4EFC" w:rsidRPr="004776AC" w:rsidRDefault="00541508" w:rsidP="00741E11">
      <w:pPr>
        <w:widowControl w:val="0"/>
        <w:tabs>
          <w:tab w:val="left" w:pos="851"/>
        </w:tabs>
        <w:autoSpaceDE w:val="0"/>
        <w:autoSpaceDN w:val="0"/>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BF4EFC" w:rsidRPr="004776AC">
        <w:rPr>
          <w:rFonts w:ascii="Times New Roman" w:eastAsia="Times New Roman" w:hAnsi="Times New Roman" w:cs="Times New Roman"/>
          <w:sz w:val="28"/>
          <w:szCs w:val="28"/>
          <w:lang w:eastAsia="ru-RU"/>
        </w:rPr>
        <w:t xml:space="preserve"> экологическое воспитание: формирование экологической культуры, ответственного, бережного отношения к природе, окружающей среде на основе российских традиционных духовных ценностей;</w:t>
      </w:r>
    </w:p>
    <w:p w:rsidR="00BF4EFC" w:rsidRPr="004776AC" w:rsidRDefault="00541508" w:rsidP="00741E11">
      <w:pPr>
        <w:widowControl w:val="0"/>
        <w:tabs>
          <w:tab w:val="left" w:pos="851"/>
        </w:tabs>
        <w:autoSpaceDE w:val="0"/>
        <w:autoSpaceDN w:val="0"/>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BF4EFC" w:rsidRPr="004776AC">
        <w:rPr>
          <w:rFonts w:ascii="Times New Roman" w:eastAsia="Times New Roman" w:hAnsi="Times New Roman" w:cs="Times New Roman"/>
          <w:sz w:val="28"/>
          <w:szCs w:val="28"/>
          <w:lang w:eastAsia="ru-RU"/>
        </w:rPr>
        <w:t xml:space="preserve"> познавательное направление воспитания: стремление к познанию себя и других людей, природы и общества, к знаниям, образованию с учетом личностных интересов и общественных потребностей.</w:t>
      </w:r>
    </w:p>
    <w:p w:rsidR="008A4811" w:rsidRPr="004776AC" w:rsidRDefault="008A4811" w:rsidP="00741E11">
      <w:pPr>
        <w:pStyle w:val="a8"/>
        <w:widowControl w:val="0"/>
        <w:numPr>
          <w:ilvl w:val="0"/>
          <w:numId w:val="25"/>
        </w:numPr>
        <w:tabs>
          <w:tab w:val="left" w:pos="851"/>
        </w:tabs>
        <w:autoSpaceDE w:val="0"/>
        <w:autoSpaceDN w:val="0"/>
        <w:spacing w:after="0" w:line="276" w:lineRule="auto"/>
        <w:ind w:left="0" w:firstLine="709"/>
        <w:contextualSpacing w:val="0"/>
        <w:jc w:val="both"/>
        <w:rPr>
          <w:rFonts w:ascii="Times New Roman" w:hAnsi="Times New Roman" w:cs="Times New Roman"/>
          <w:sz w:val="28"/>
          <w:szCs w:val="28"/>
        </w:rPr>
      </w:pPr>
      <w:r w:rsidRPr="004776AC">
        <w:rPr>
          <w:rFonts w:ascii="Times New Roman" w:hAnsi="Times New Roman" w:cs="Times New Roman"/>
          <w:sz w:val="28"/>
          <w:szCs w:val="28"/>
        </w:rPr>
        <w:t>В общем блоке реализации содержания «Мир» учитываются такие категории, как мировая культура, знакомство с достижениями науки с античных времен до</w:t>
      </w:r>
      <w:r w:rsidRPr="004776AC">
        <w:rPr>
          <w:rFonts w:ascii="Times New Roman" w:hAnsi="Times New Roman" w:cs="Times New Roman"/>
          <w:spacing w:val="-1"/>
          <w:sz w:val="28"/>
          <w:szCs w:val="28"/>
        </w:rPr>
        <w:t xml:space="preserve"> </w:t>
      </w:r>
      <w:r w:rsidRPr="004776AC">
        <w:rPr>
          <w:rFonts w:ascii="Times New Roman" w:hAnsi="Times New Roman" w:cs="Times New Roman"/>
          <w:sz w:val="28"/>
          <w:szCs w:val="28"/>
        </w:rPr>
        <w:t>наших</w:t>
      </w:r>
      <w:r w:rsidRPr="004776AC">
        <w:rPr>
          <w:rFonts w:ascii="Times New Roman" w:hAnsi="Times New Roman" w:cs="Times New Roman"/>
          <w:spacing w:val="-1"/>
          <w:sz w:val="28"/>
          <w:szCs w:val="28"/>
        </w:rPr>
        <w:t xml:space="preserve"> </w:t>
      </w:r>
      <w:r w:rsidRPr="004776AC">
        <w:rPr>
          <w:rFonts w:ascii="Times New Roman" w:hAnsi="Times New Roman" w:cs="Times New Roman"/>
          <w:sz w:val="28"/>
          <w:szCs w:val="28"/>
        </w:rPr>
        <w:t>дней, вклад российских ученых и</w:t>
      </w:r>
      <w:r w:rsidRPr="004776AC">
        <w:rPr>
          <w:rFonts w:ascii="Times New Roman" w:hAnsi="Times New Roman" w:cs="Times New Roman"/>
          <w:spacing w:val="-6"/>
          <w:sz w:val="28"/>
          <w:szCs w:val="28"/>
        </w:rPr>
        <w:t xml:space="preserve"> </w:t>
      </w:r>
      <w:r w:rsidRPr="004776AC">
        <w:rPr>
          <w:rFonts w:ascii="Times New Roman" w:hAnsi="Times New Roman" w:cs="Times New Roman"/>
          <w:sz w:val="28"/>
          <w:szCs w:val="28"/>
        </w:rPr>
        <w:t>деятелей культуры в</w:t>
      </w:r>
      <w:r w:rsidRPr="004776AC">
        <w:rPr>
          <w:rFonts w:ascii="Times New Roman" w:hAnsi="Times New Roman" w:cs="Times New Roman"/>
          <w:spacing w:val="-6"/>
          <w:sz w:val="28"/>
          <w:szCs w:val="28"/>
        </w:rPr>
        <w:t xml:space="preserve"> </w:t>
      </w:r>
      <w:r w:rsidRPr="004776AC">
        <w:rPr>
          <w:rFonts w:ascii="Times New Roman" w:hAnsi="Times New Roman" w:cs="Times New Roman"/>
          <w:sz w:val="28"/>
          <w:szCs w:val="28"/>
        </w:rPr>
        <w:t xml:space="preserve">мировые </w:t>
      </w:r>
      <w:r w:rsidRPr="004776AC">
        <w:rPr>
          <w:rFonts w:ascii="Times New Roman" w:hAnsi="Times New Roman" w:cs="Times New Roman"/>
          <w:spacing w:val="-2"/>
          <w:sz w:val="28"/>
          <w:szCs w:val="28"/>
        </w:rPr>
        <w:t>культуру</w:t>
      </w:r>
      <w:r w:rsidRPr="004776AC">
        <w:rPr>
          <w:rFonts w:ascii="Times New Roman" w:hAnsi="Times New Roman" w:cs="Times New Roman"/>
          <w:spacing w:val="-5"/>
          <w:sz w:val="28"/>
          <w:szCs w:val="28"/>
        </w:rPr>
        <w:t xml:space="preserve"> </w:t>
      </w:r>
      <w:r w:rsidRPr="004776AC">
        <w:rPr>
          <w:rFonts w:ascii="Times New Roman" w:hAnsi="Times New Roman" w:cs="Times New Roman"/>
          <w:spacing w:val="-2"/>
          <w:sz w:val="28"/>
          <w:szCs w:val="28"/>
        </w:rPr>
        <w:t>и</w:t>
      </w:r>
      <w:r w:rsidRPr="004776AC">
        <w:rPr>
          <w:rFonts w:ascii="Times New Roman" w:hAnsi="Times New Roman" w:cs="Times New Roman"/>
          <w:spacing w:val="-16"/>
          <w:sz w:val="28"/>
          <w:szCs w:val="28"/>
        </w:rPr>
        <w:t xml:space="preserve"> </w:t>
      </w:r>
      <w:r w:rsidRPr="004776AC">
        <w:rPr>
          <w:rFonts w:ascii="Times New Roman" w:hAnsi="Times New Roman" w:cs="Times New Roman"/>
          <w:spacing w:val="-2"/>
          <w:sz w:val="28"/>
          <w:szCs w:val="28"/>
        </w:rPr>
        <w:t>науку;</w:t>
      </w:r>
      <w:r w:rsidRPr="004776AC">
        <w:rPr>
          <w:rFonts w:ascii="Times New Roman" w:hAnsi="Times New Roman" w:cs="Times New Roman"/>
          <w:spacing w:val="-16"/>
          <w:sz w:val="28"/>
          <w:szCs w:val="28"/>
        </w:rPr>
        <w:t xml:space="preserve"> </w:t>
      </w:r>
      <w:r w:rsidRPr="004776AC">
        <w:rPr>
          <w:rFonts w:ascii="Times New Roman" w:hAnsi="Times New Roman" w:cs="Times New Roman"/>
          <w:spacing w:val="-2"/>
          <w:sz w:val="28"/>
          <w:szCs w:val="28"/>
        </w:rPr>
        <w:t>знакомство</w:t>
      </w:r>
      <w:r w:rsidRPr="004776AC">
        <w:rPr>
          <w:rFonts w:ascii="Times New Roman" w:hAnsi="Times New Roman" w:cs="Times New Roman"/>
          <w:spacing w:val="-5"/>
          <w:sz w:val="28"/>
          <w:szCs w:val="28"/>
        </w:rPr>
        <w:t xml:space="preserve"> </w:t>
      </w:r>
      <w:r w:rsidRPr="004776AC">
        <w:rPr>
          <w:rFonts w:ascii="Times New Roman" w:hAnsi="Times New Roman" w:cs="Times New Roman"/>
          <w:spacing w:val="-2"/>
          <w:sz w:val="28"/>
          <w:szCs w:val="28"/>
        </w:rPr>
        <w:t>с</w:t>
      </w:r>
      <w:r w:rsidRPr="004776AC">
        <w:rPr>
          <w:rFonts w:ascii="Times New Roman" w:hAnsi="Times New Roman" w:cs="Times New Roman"/>
          <w:spacing w:val="-17"/>
          <w:sz w:val="28"/>
          <w:szCs w:val="28"/>
        </w:rPr>
        <w:t xml:space="preserve"> </w:t>
      </w:r>
      <w:r w:rsidRPr="004776AC">
        <w:rPr>
          <w:rFonts w:ascii="Times New Roman" w:hAnsi="Times New Roman" w:cs="Times New Roman"/>
          <w:spacing w:val="-2"/>
          <w:sz w:val="28"/>
          <w:szCs w:val="28"/>
        </w:rPr>
        <w:t>духовными</w:t>
      </w:r>
      <w:r w:rsidRPr="004776AC">
        <w:rPr>
          <w:rFonts w:ascii="Times New Roman" w:hAnsi="Times New Roman" w:cs="Times New Roman"/>
          <w:spacing w:val="-11"/>
          <w:sz w:val="28"/>
          <w:szCs w:val="28"/>
        </w:rPr>
        <w:t xml:space="preserve"> </w:t>
      </w:r>
      <w:r w:rsidRPr="004776AC">
        <w:rPr>
          <w:rFonts w:ascii="Times New Roman" w:hAnsi="Times New Roman" w:cs="Times New Roman"/>
          <w:spacing w:val="-2"/>
          <w:sz w:val="28"/>
          <w:szCs w:val="28"/>
        </w:rPr>
        <w:t>ценностями</w:t>
      </w:r>
      <w:r w:rsidRPr="004776AC">
        <w:rPr>
          <w:rFonts w:ascii="Times New Roman" w:hAnsi="Times New Roman" w:cs="Times New Roman"/>
          <w:spacing w:val="-7"/>
          <w:sz w:val="28"/>
          <w:szCs w:val="28"/>
        </w:rPr>
        <w:t xml:space="preserve"> </w:t>
      </w:r>
      <w:r w:rsidRPr="004776AC">
        <w:rPr>
          <w:rFonts w:ascii="Times New Roman" w:hAnsi="Times New Roman" w:cs="Times New Roman"/>
          <w:spacing w:val="-2"/>
          <w:sz w:val="28"/>
          <w:szCs w:val="28"/>
        </w:rPr>
        <w:t>человечества.</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Содержание блока «Мир» реализуется в следующих формах:</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BF4EFC" w:rsidRPr="004776AC">
        <w:rPr>
          <w:rFonts w:ascii="Times New Roman" w:hAnsi="Times New Roman" w:cs="Times New Roman"/>
          <w:sz w:val="28"/>
          <w:szCs w:val="28"/>
        </w:rPr>
        <w:t xml:space="preserve"> литературные вечера, исторические игры, информационные часы «Жизнь замечательных людей», на которых детям демонстрируются образцы нравственного поведения через знакомство с историческими деятелями науки и культуры разных стран и эпох, с героями – защитниками Отечества;</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F4EFC" w:rsidRPr="004776AC">
        <w:rPr>
          <w:rFonts w:ascii="Times New Roman" w:hAnsi="Times New Roman" w:cs="Times New Roman"/>
          <w:sz w:val="28"/>
          <w:szCs w:val="28"/>
        </w:rPr>
        <w:t xml:space="preserve"> игровые форматы, направленные на знакомство с мировым и общероссийским культурным наследием литературы, музыки, изобразительного творчества, архитектуры, театра, балета, кинематографа, мультипликации;</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F4EFC" w:rsidRPr="004776AC">
        <w:rPr>
          <w:rFonts w:ascii="Times New Roman" w:hAnsi="Times New Roman" w:cs="Times New Roman"/>
          <w:sz w:val="28"/>
          <w:szCs w:val="28"/>
        </w:rPr>
        <w:t xml:space="preserve"> тематические мероприятия, направленные на формирование культуры мира, позволяющие детям осознать важность уважения к разнообразию культур и народов, развить навыки гармоничного взаимодействия и сотрудничества;</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F4EFC" w:rsidRPr="004776AC">
        <w:rPr>
          <w:rFonts w:ascii="Times New Roman" w:hAnsi="Times New Roman" w:cs="Times New Roman"/>
          <w:sz w:val="28"/>
          <w:szCs w:val="28"/>
        </w:rPr>
        <w:t xml:space="preserve"> события и мероприятия, отражающие ценности созидания и науки: стремление к познанию себя и других людей, природы и общества, к знаниям, образованию, создание единого интеллектуального пространства, позволяющего популяризировать формы детского интеллектуального досуга: проведение интеллектуальных и познавательных игр; организация конструкторской, исследовательской и проектной деятельности; просмотр научно</w:t>
      </w:r>
      <w:r w:rsidR="00D31508">
        <w:rPr>
          <w:rFonts w:ascii="Times New Roman" w:hAnsi="Times New Roman" w:cs="Times New Roman"/>
          <w:sz w:val="28"/>
          <w:szCs w:val="28"/>
        </w:rPr>
        <w:t>-</w:t>
      </w:r>
      <w:r w:rsidR="00BF4EFC" w:rsidRPr="004776AC">
        <w:rPr>
          <w:rFonts w:ascii="Times New Roman" w:hAnsi="Times New Roman" w:cs="Times New Roman"/>
          <w:sz w:val="28"/>
          <w:szCs w:val="28"/>
        </w:rPr>
        <w:t>популярных фильмов; встречи с людьми, добившимися успехов в различных сферах деятельности, дискуссионные клубы, дебаты, диспуты;</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F4EFC" w:rsidRPr="004776AC">
        <w:rPr>
          <w:rFonts w:ascii="Times New Roman" w:hAnsi="Times New Roman" w:cs="Times New Roman"/>
          <w:sz w:val="28"/>
          <w:szCs w:val="28"/>
        </w:rPr>
        <w:t xml:space="preserve"> мероприятия и дела, направленные на изучение России, русского языка и языков народов России, родного края, населенного пункта как культурного пространства, фольклорные праздники в контексте мировой культуры и нематериального наследия;</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F4EFC" w:rsidRPr="004776AC">
        <w:rPr>
          <w:rFonts w:ascii="Times New Roman" w:hAnsi="Times New Roman" w:cs="Times New Roman"/>
          <w:sz w:val="28"/>
          <w:szCs w:val="28"/>
        </w:rPr>
        <w:t xml:space="preserve"> тематические беседы и диалоги на тему духовно</w:t>
      </w:r>
      <w:r w:rsidR="00D31508">
        <w:rPr>
          <w:rFonts w:ascii="Times New Roman" w:hAnsi="Times New Roman" w:cs="Times New Roman"/>
          <w:sz w:val="28"/>
          <w:szCs w:val="28"/>
        </w:rPr>
        <w:t>-</w:t>
      </w:r>
      <w:r w:rsidR="00BF4EFC" w:rsidRPr="004776AC">
        <w:rPr>
          <w:rFonts w:ascii="Times New Roman" w:hAnsi="Times New Roman" w:cs="Times New Roman"/>
          <w:sz w:val="28"/>
          <w:szCs w:val="28"/>
        </w:rPr>
        <w:t>нравственного воспитания; проведение обсуждений на темы морали, духовных ценностей, честности, справедливости и милосердия.</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14. В общем блоке реализации содержания «Россия» </w:t>
      </w:r>
      <w:r w:rsidR="0035747F" w:rsidRPr="004776AC">
        <w:rPr>
          <w:rFonts w:ascii="Times New Roman" w:hAnsi="Times New Roman" w:cs="Times New Roman"/>
          <w:sz w:val="28"/>
          <w:szCs w:val="28"/>
        </w:rPr>
        <w:t>–</w:t>
      </w:r>
      <w:r w:rsidRPr="004776AC">
        <w:rPr>
          <w:rFonts w:ascii="Times New Roman" w:hAnsi="Times New Roman" w:cs="Times New Roman"/>
          <w:sz w:val="28"/>
          <w:szCs w:val="28"/>
        </w:rPr>
        <w:t xml:space="preserve"> пять комплексов мероприятий:</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14.1. Первый комплекс мероприятий связан с народом России, его тысячелетней историей, общероссийской культурной принадлежностью и идентичностью, историческим единством народа России, общностью его исторической судьбы, памятью предков, передавших любовь и уважение к Отечеству, веру в добро и справедливость.</w:t>
      </w:r>
    </w:p>
    <w:p w:rsidR="00BF4EFC" w:rsidRPr="004776AC" w:rsidRDefault="0035747F"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Ф</w:t>
      </w:r>
      <w:r w:rsidR="00BF4EFC" w:rsidRPr="004776AC">
        <w:rPr>
          <w:rFonts w:ascii="Times New Roman" w:hAnsi="Times New Roman" w:cs="Times New Roman"/>
          <w:sz w:val="28"/>
          <w:szCs w:val="28"/>
        </w:rPr>
        <w:t>ормы мероприятий:</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F4EFC" w:rsidRPr="004776AC">
        <w:rPr>
          <w:rFonts w:ascii="Times New Roman" w:hAnsi="Times New Roman" w:cs="Times New Roman"/>
          <w:sz w:val="28"/>
          <w:szCs w:val="28"/>
        </w:rPr>
        <w:t xml:space="preserve"> торжественная церемония подъема (спуска) Государственного флага Российской Федерации в день открытия (закрытия) смены и в дни государственных праздников Российской Федерации, а также ежедневные церемонии подъема (спуска) Государственного флага Российской Федерации;</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F4EFC" w:rsidRPr="004776AC">
        <w:rPr>
          <w:rFonts w:ascii="Times New Roman" w:hAnsi="Times New Roman" w:cs="Times New Roman"/>
          <w:sz w:val="28"/>
          <w:szCs w:val="28"/>
        </w:rPr>
        <w:t xml:space="preserve"> тематические дни;</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BF4EFC" w:rsidRPr="004776AC">
        <w:rPr>
          <w:rFonts w:ascii="Times New Roman" w:hAnsi="Times New Roman" w:cs="Times New Roman"/>
          <w:sz w:val="28"/>
          <w:szCs w:val="28"/>
        </w:rPr>
        <w:t xml:space="preserve"> использование в работе материалов о цивилизационном наследии России, включающих знания о родной природе, достижения культуры и искусства, изобретения и реализованные масштабные проекты.</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14.2. Второй комплекс мероприятий связан с суверенитетом и безопасностью, защитой российского общества, народа России, памяти защитников Отечества и подвигов героев Отечества, сохранением исторической правды.</w:t>
      </w:r>
    </w:p>
    <w:p w:rsidR="00BF4EFC" w:rsidRPr="004776AC" w:rsidRDefault="0035747F"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Ф</w:t>
      </w:r>
      <w:r w:rsidR="00BF4EFC" w:rsidRPr="004776AC">
        <w:rPr>
          <w:rFonts w:ascii="Times New Roman" w:hAnsi="Times New Roman" w:cs="Times New Roman"/>
          <w:sz w:val="28"/>
          <w:szCs w:val="28"/>
        </w:rPr>
        <w:t>орматы мероприятий:</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F4EFC" w:rsidRPr="004776AC">
        <w:rPr>
          <w:rFonts w:ascii="Times New Roman" w:hAnsi="Times New Roman" w:cs="Times New Roman"/>
          <w:sz w:val="28"/>
          <w:szCs w:val="28"/>
        </w:rPr>
        <w:t xml:space="preserve"> проведение тематических занятий о героизме и мужестве, раскрывающих важность сохранения памяти о подвигах наших предков, защитивших родную землю и спасших мир от фашистской агрессии, о геноциде советского народа, о военных преступлениях нацистов, которые не имеют срока давности;</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F4EFC" w:rsidRPr="004776AC">
        <w:rPr>
          <w:rFonts w:ascii="Times New Roman" w:hAnsi="Times New Roman" w:cs="Times New Roman"/>
          <w:sz w:val="28"/>
          <w:szCs w:val="28"/>
        </w:rPr>
        <w:t xml:space="preserve"> проведение встреч с героями России, организация клубов юных историков, деятельность которых направлена на просвещение, сохранение и защиту исторической правды;</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F4EFC" w:rsidRPr="004776AC">
        <w:rPr>
          <w:rFonts w:ascii="Times New Roman" w:hAnsi="Times New Roman" w:cs="Times New Roman"/>
          <w:sz w:val="28"/>
          <w:szCs w:val="28"/>
        </w:rPr>
        <w:t xml:space="preserve"> вовлечение детей старших отрядов в просветительский проект «Без срока давности», который нацелен на патриотическое воспитание детей и подростков, направлен на формирование их приверженности традиционным российским духовно</w:t>
      </w:r>
      <w:r w:rsidR="00D31508">
        <w:rPr>
          <w:rFonts w:ascii="Times New Roman" w:hAnsi="Times New Roman" w:cs="Times New Roman"/>
          <w:sz w:val="28"/>
          <w:szCs w:val="28"/>
        </w:rPr>
        <w:t>-</w:t>
      </w:r>
      <w:r w:rsidR="00BF4EFC" w:rsidRPr="004776AC">
        <w:rPr>
          <w:rFonts w:ascii="Times New Roman" w:hAnsi="Times New Roman" w:cs="Times New Roman"/>
          <w:sz w:val="28"/>
          <w:szCs w:val="28"/>
        </w:rPr>
        <w:t>нравственным ценностям – любви к Родине, добру, милосердию, состраданию, взаимопомощи, чувству долга;</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F4EFC" w:rsidRPr="004776AC">
        <w:rPr>
          <w:rFonts w:ascii="Times New Roman" w:hAnsi="Times New Roman" w:cs="Times New Roman"/>
          <w:sz w:val="28"/>
          <w:szCs w:val="28"/>
        </w:rPr>
        <w:t xml:space="preserve"> посещение мемориальных комплексов и памятных мест, посвященных увековечиванию памяти мирных жителей, погибших от рук нацистов и их пособников в годы Великой Отечественной войны.</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14.3. Третий комплекс мероприятий направлен на служение российскому обществу и исторически сложившемуся государственному единству и приверженности Российскому государству и раскрывает многообразие национальностей России, российского общества: национальные общины, религии, культуры, языки.</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Реализация данных мероприятий </w:t>
      </w:r>
      <w:r w:rsidR="002B0E02" w:rsidRPr="004776AC">
        <w:rPr>
          <w:rFonts w:ascii="Times New Roman" w:hAnsi="Times New Roman" w:cs="Times New Roman"/>
          <w:sz w:val="28"/>
          <w:szCs w:val="28"/>
        </w:rPr>
        <w:t>осуществляется</w:t>
      </w:r>
      <w:r w:rsidRPr="004776AC">
        <w:rPr>
          <w:rFonts w:ascii="Times New Roman" w:hAnsi="Times New Roman" w:cs="Times New Roman"/>
          <w:sz w:val="28"/>
          <w:szCs w:val="28"/>
        </w:rPr>
        <w:t xml:space="preserve"> как самостоятельно, так и во взаимодействии с </w:t>
      </w:r>
      <w:r w:rsidR="00BD17F0" w:rsidRPr="004776AC">
        <w:rPr>
          <w:rFonts w:ascii="Times New Roman" w:hAnsi="Times New Roman" w:cs="Times New Roman"/>
          <w:i/>
          <w:sz w:val="28"/>
          <w:szCs w:val="28"/>
        </w:rPr>
        <w:t>региональным, местными и первичными отделениями</w:t>
      </w:r>
      <w:r w:rsidR="00BD17F0" w:rsidRPr="004776AC">
        <w:rPr>
          <w:rFonts w:ascii="Times New Roman" w:hAnsi="Times New Roman" w:cs="Times New Roman"/>
          <w:sz w:val="28"/>
          <w:szCs w:val="28"/>
        </w:rPr>
        <w:t xml:space="preserve"> </w:t>
      </w:r>
      <w:r w:rsidRPr="004776AC">
        <w:rPr>
          <w:rFonts w:ascii="Times New Roman" w:hAnsi="Times New Roman" w:cs="Times New Roman"/>
          <w:sz w:val="28"/>
          <w:szCs w:val="28"/>
        </w:rPr>
        <w:t>Общероссийск</w:t>
      </w:r>
      <w:r w:rsidR="00BD17F0" w:rsidRPr="004776AC">
        <w:rPr>
          <w:rFonts w:ascii="Times New Roman" w:hAnsi="Times New Roman" w:cs="Times New Roman"/>
          <w:sz w:val="28"/>
          <w:szCs w:val="28"/>
        </w:rPr>
        <w:t>ого</w:t>
      </w:r>
      <w:r w:rsidRPr="004776AC">
        <w:rPr>
          <w:rFonts w:ascii="Times New Roman" w:hAnsi="Times New Roman" w:cs="Times New Roman"/>
          <w:sz w:val="28"/>
          <w:szCs w:val="28"/>
        </w:rPr>
        <w:t xml:space="preserve"> общественно</w:t>
      </w:r>
      <w:r w:rsidR="00D31508">
        <w:rPr>
          <w:rFonts w:ascii="Times New Roman" w:hAnsi="Times New Roman" w:cs="Times New Roman"/>
          <w:sz w:val="28"/>
          <w:szCs w:val="28"/>
        </w:rPr>
        <w:t>-</w:t>
      </w:r>
      <w:r w:rsidRPr="004776AC">
        <w:rPr>
          <w:rFonts w:ascii="Times New Roman" w:hAnsi="Times New Roman" w:cs="Times New Roman"/>
          <w:sz w:val="28"/>
          <w:szCs w:val="28"/>
        </w:rPr>
        <w:t>государственн</w:t>
      </w:r>
      <w:r w:rsidR="00BD17F0" w:rsidRPr="004776AC">
        <w:rPr>
          <w:rFonts w:ascii="Times New Roman" w:hAnsi="Times New Roman" w:cs="Times New Roman"/>
          <w:sz w:val="28"/>
          <w:szCs w:val="28"/>
        </w:rPr>
        <w:t>ого</w:t>
      </w:r>
      <w:r w:rsidRPr="004776AC">
        <w:rPr>
          <w:rFonts w:ascii="Times New Roman" w:hAnsi="Times New Roman" w:cs="Times New Roman"/>
          <w:sz w:val="28"/>
          <w:szCs w:val="28"/>
        </w:rPr>
        <w:t xml:space="preserve"> движени</w:t>
      </w:r>
      <w:r w:rsidR="00BD17F0" w:rsidRPr="004776AC">
        <w:rPr>
          <w:rFonts w:ascii="Times New Roman" w:hAnsi="Times New Roman" w:cs="Times New Roman"/>
          <w:sz w:val="28"/>
          <w:szCs w:val="28"/>
        </w:rPr>
        <w:t>я</w:t>
      </w:r>
      <w:r w:rsidRPr="004776AC">
        <w:rPr>
          <w:rFonts w:ascii="Times New Roman" w:hAnsi="Times New Roman" w:cs="Times New Roman"/>
          <w:sz w:val="28"/>
          <w:szCs w:val="28"/>
        </w:rPr>
        <w:t xml:space="preserve"> детей и молодежи (далее – Движение Первых).</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С целью формирования у детей и подростков гражданского самосознания провод</w:t>
      </w:r>
      <w:r w:rsidR="002B0E02" w:rsidRPr="004776AC">
        <w:rPr>
          <w:rFonts w:ascii="Times New Roman" w:hAnsi="Times New Roman" w:cs="Times New Roman"/>
          <w:sz w:val="28"/>
          <w:szCs w:val="28"/>
        </w:rPr>
        <w:t>я</w:t>
      </w:r>
      <w:r w:rsidRPr="004776AC">
        <w:rPr>
          <w:rFonts w:ascii="Times New Roman" w:hAnsi="Times New Roman" w:cs="Times New Roman"/>
          <w:sz w:val="28"/>
          <w:szCs w:val="28"/>
        </w:rPr>
        <w:t>тся информационные часы и акции.</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14.4. Четвертый комплекс мероприятий связан с русским языком – государственным языком Российской Федерации.</w:t>
      </w:r>
    </w:p>
    <w:p w:rsidR="00BF4EFC" w:rsidRPr="004776AC" w:rsidRDefault="0035747F"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Ф</w:t>
      </w:r>
      <w:r w:rsidR="00BF4EFC" w:rsidRPr="004776AC">
        <w:rPr>
          <w:rFonts w:ascii="Times New Roman" w:hAnsi="Times New Roman" w:cs="Times New Roman"/>
          <w:sz w:val="28"/>
          <w:szCs w:val="28"/>
        </w:rPr>
        <w:t>ормы мероприятий:</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F4EFC" w:rsidRPr="004776AC">
        <w:rPr>
          <w:rFonts w:ascii="Times New Roman" w:hAnsi="Times New Roman" w:cs="Times New Roman"/>
          <w:sz w:val="28"/>
          <w:szCs w:val="28"/>
        </w:rPr>
        <w:t xml:space="preserve"> организация выставок книг, посвященных русскому языку, русской </w:t>
      </w:r>
      <w:r w:rsidR="00BF4EFC" w:rsidRPr="004776AC">
        <w:rPr>
          <w:rFonts w:ascii="Times New Roman" w:hAnsi="Times New Roman" w:cs="Times New Roman"/>
          <w:sz w:val="28"/>
          <w:szCs w:val="28"/>
        </w:rPr>
        <w:lastRenderedPageBreak/>
        <w:t>литературе и русской культуре;</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F4EFC" w:rsidRPr="004776AC">
        <w:rPr>
          <w:rFonts w:ascii="Times New Roman" w:hAnsi="Times New Roman" w:cs="Times New Roman"/>
          <w:sz w:val="28"/>
          <w:szCs w:val="28"/>
        </w:rPr>
        <w:t xml:space="preserve"> культурно</w:t>
      </w:r>
      <w:r w:rsidR="00C41748">
        <w:rPr>
          <w:rFonts w:ascii="Times New Roman" w:hAnsi="Times New Roman" w:cs="Times New Roman"/>
          <w:sz w:val="28"/>
          <w:szCs w:val="28"/>
        </w:rPr>
        <w:t>–</w:t>
      </w:r>
      <w:r w:rsidR="00BF4EFC" w:rsidRPr="004776AC">
        <w:rPr>
          <w:rFonts w:ascii="Times New Roman" w:hAnsi="Times New Roman" w:cs="Times New Roman"/>
          <w:sz w:val="28"/>
          <w:szCs w:val="28"/>
        </w:rPr>
        <w:t>просветительские мероприятия, направленные на знакомство с историей и богатством русского языка, его ролью в культуре и искусстве: лекции, беседы, литературные вечера, посвященные выдающимся писателям, поэ</w:t>
      </w:r>
      <w:r w:rsidR="00D71121" w:rsidRPr="004776AC">
        <w:rPr>
          <w:rFonts w:ascii="Times New Roman" w:hAnsi="Times New Roman" w:cs="Times New Roman"/>
          <w:sz w:val="28"/>
          <w:szCs w:val="28"/>
        </w:rPr>
        <w:t>там и языковым традициям России;</w:t>
      </w:r>
    </w:p>
    <w:p w:rsidR="0093526A"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93526A" w:rsidRPr="004776AC">
        <w:rPr>
          <w:rFonts w:ascii="Times New Roman" w:hAnsi="Times New Roman" w:cs="Times New Roman"/>
          <w:sz w:val="28"/>
          <w:szCs w:val="28"/>
        </w:rPr>
        <w:t xml:space="preserve"> п</w:t>
      </w:r>
      <w:r w:rsidR="00BF4EFC" w:rsidRPr="004776AC">
        <w:rPr>
          <w:rFonts w:ascii="Times New Roman" w:hAnsi="Times New Roman" w:cs="Times New Roman"/>
          <w:sz w:val="28"/>
          <w:szCs w:val="28"/>
        </w:rPr>
        <w:t>роекты, включающие игры и акции, связанные с орфографией и пунктуацией, направленные на развитие языковой грамотности через увлекательные форматы, а также конкурсы, посвященные русскому языку, которые помогают детям и подросткам раскрыть творческий потенциал, в том числе сочинений, стихов или эссе на темы, связанные с языковыми ценностями, вдохновляющие на самовыражение, показываю</w:t>
      </w:r>
      <w:r w:rsidR="00D71121" w:rsidRPr="004776AC">
        <w:rPr>
          <w:rFonts w:ascii="Times New Roman" w:hAnsi="Times New Roman" w:cs="Times New Roman"/>
          <w:sz w:val="28"/>
          <w:szCs w:val="28"/>
        </w:rPr>
        <w:t>щие</w:t>
      </w:r>
      <w:r w:rsidR="00BF4EFC" w:rsidRPr="004776AC">
        <w:rPr>
          <w:rFonts w:ascii="Times New Roman" w:hAnsi="Times New Roman" w:cs="Times New Roman"/>
          <w:sz w:val="28"/>
          <w:szCs w:val="28"/>
        </w:rPr>
        <w:t xml:space="preserve"> красоту русского слова, отрядные события по м</w:t>
      </w:r>
      <w:r w:rsidR="00D71121" w:rsidRPr="004776AC">
        <w:rPr>
          <w:rFonts w:ascii="Times New Roman" w:hAnsi="Times New Roman" w:cs="Times New Roman"/>
          <w:sz w:val="28"/>
          <w:szCs w:val="28"/>
        </w:rPr>
        <w:t>отивам русских народных сказок;</w:t>
      </w:r>
    </w:p>
    <w:p w:rsidR="0093526A"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D71121"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литерату</w:t>
      </w:r>
      <w:r w:rsidR="00D71121" w:rsidRPr="004776AC">
        <w:rPr>
          <w:rFonts w:ascii="Times New Roman" w:hAnsi="Times New Roman" w:cs="Times New Roman"/>
          <w:sz w:val="28"/>
          <w:szCs w:val="28"/>
        </w:rPr>
        <w:t>рные конкурсы, конкурсы чтецов;</w:t>
      </w:r>
    </w:p>
    <w:p w:rsidR="0093526A"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D71121"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реконструкц</w:t>
      </w:r>
      <w:r w:rsidR="00D71121" w:rsidRPr="004776AC">
        <w:rPr>
          <w:rFonts w:ascii="Times New Roman" w:hAnsi="Times New Roman" w:cs="Times New Roman"/>
          <w:sz w:val="28"/>
          <w:szCs w:val="28"/>
        </w:rPr>
        <w:t>ия русских народных праздников;</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D71121"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проекты по собранию русских п</w:t>
      </w:r>
      <w:r w:rsidR="00D71121" w:rsidRPr="004776AC">
        <w:rPr>
          <w:rFonts w:ascii="Times New Roman" w:hAnsi="Times New Roman" w:cs="Times New Roman"/>
          <w:sz w:val="28"/>
          <w:szCs w:val="28"/>
        </w:rPr>
        <w:t xml:space="preserve">ословиц и поговорок; </w:t>
      </w:r>
      <w:r w:rsidR="00BF4EFC" w:rsidRPr="004776AC">
        <w:rPr>
          <w:rFonts w:ascii="Times New Roman" w:hAnsi="Times New Roman" w:cs="Times New Roman"/>
          <w:sz w:val="28"/>
          <w:szCs w:val="28"/>
        </w:rPr>
        <w:t>крылатых выражений о родстве, дружбе, верности и других нравственных ориентирах.</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14.5. Пятый комплекс мероприятий связан с родной природой (малой Родины, своего края, России), с ответственностью за сохранение природы перед будущими поколениями и бережным отношением в использовании природных ресурсов.</w:t>
      </w:r>
    </w:p>
    <w:p w:rsidR="00BF4EFC" w:rsidRPr="004776AC" w:rsidRDefault="0035747F"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Ф</w:t>
      </w:r>
      <w:r w:rsidR="00BF4EFC" w:rsidRPr="004776AC">
        <w:rPr>
          <w:rFonts w:ascii="Times New Roman" w:hAnsi="Times New Roman" w:cs="Times New Roman"/>
          <w:sz w:val="28"/>
          <w:szCs w:val="28"/>
        </w:rPr>
        <w:t>ормы мероприятий:</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экологические игры, актуализирующие имеющийся опыт и знания детей;</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экскурсии по территории, знакомящие детей с природными объектами, позволяющие изучать природные объекты в естественной среде, обеспечивающие взаимосвязь и взаимозависимость в целостной экосистеме;</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беседы об особенностях родного края;</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 xml:space="preserve">акции, демонстрирующие преимущества раздельного сбора твердых коммунальных отходов, повторного использования, бережного отношения к ресурсам: воде, электричеству, </w:t>
      </w:r>
      <w:r w:rsidR="00D71121"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которые учат детей минимизировать или ликвидировать вред, наносимый природе;</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свод экологических правил в отряде и в целом в организации;</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ведение дневника погоды (для детей младшего школьного возраста), обучение приемам определения температуры воздуха, облачности, типов облаков, направления ветра (при наличии метеорологической станции в организации);</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конкурс рисунков, плакатов, инсценировок на экологическую тематику;</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встречи и беседы с экспертами в области экологии, охраны окружающей среды, учеными, эко</w:t>
      </w:r>
      <w:r w:rsidR="00D31508">
        <w:rPr>
          <w:rFonts w:ascii="Times New Roman" w:hAnsi="Times New Roman" w:cs="Times New Roman"/>
          <w:sz w:val="28"/>
          <w:szCs w:val="28"/>
        </w:rPr>
        <w:t>-</w:t>
      </w:r>
      <w:r w:rsidR="00BF4EFC" w:rsidRPr="004776AC">
        <w:rPr>
          <w:rFonts w:ascii="Times New Roman" w:hAnsi="Times New Roman" w:cs="Times New Roman"/>
          <w:sz w:val="28"/>
          <w:szCs w:val="28"/>
        </w:rPr>
        <w:t>волонтерами.</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lastRenderedPageBreak/>
        <w:t xml:space="preserve">15. Общий блок реализации содержания </w:t>
      </w:r>
      <w:r w:rsidR="00AC3E9F" w:rsidRPr="004776AC">
        <w:rPr>
          <w:rFonts w:ascii="Times New Roman" w:hAnsi="Times New Roman" w:cs="Times New Roman"/>
          <w:sz w:val="28"/>
          <w:szCs w:val="28"/>
        </w:rPr>
        <w:t>«</w:t>
      </w:r>
      <w:r w:rsidRPr="004776AC">
        <w:rPr>
          <w:rFonts w:ascii="Times New Roman" w:hAnsi="Times New Roman" w:cs="Times New Roman"/>
          <w:sz w:val="28"/>
          <w:szCs w:val="28"/>
        </w:rPr>
        <w:t>Человек</w:t>
      </w:r>
      <w:r w:rsidR="00AC3E9F" w:rsidRPr="004776AC">
        <w:rPr>
          <w:rFonts w:ascii="Times New Roman" w:hAnsi="Times New Roman" w:cs="Times New Roman"/>
          <w:sz w:val="28"/>
          <w:szCs w:val="28"/>
        </w:rPr>
        <w:t>»</w:t>
      </w:r>
      <w:r w:rsidRPr="004776AC">
        <w:rPr>
          <w:rFonts w:ascii="Times New Roman" w:hAnsi="Times New Roman" w:cs="Times New Roman"/>
          <w:sz w:val="28"/>
          <w:szCs w:val="28"/>
        </w:rPr>
        <w:t xml:space="preserve"> отражает комплекс мероприятий, направленных на воспитание культуры здорового образа жизни, личной и общественной безопасности.</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Реализация воспитательного потенциала данного блока предусматривает:</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проведение физкультурно</w:t>
      </w:r>
      <w:r w:rsidR="00D31508">
        <w:rPr>
          <w:rFonts w:ascii="Times New Roman" w:hAnsi="Times New Roman" w:cs="Times New Roman"/>
          <w:sz w:val="28"/>
          <w:szCs w:val="28"/>
        </w:rPr>
        <w:t>-</w:t>
      </w:r>
      <w:r w:rsidR="00BF4EFC" w:rsidRPr="004776AC">
        <w:rPr>
          <w:rFonts w:ascii="Times New Roman" w:hAnsi="Times New Roman" w:cs="Times New Roman"/>
          <w:sz w:val="28"/>
          <w:szCs w:val="28"/>
        </w:rPr>
        <w:t>оздоровительных, спортивных мероприятий: зарядк</w:t>
      </w:r>
      <w:r w:rsidR="00201AFE" w:rsidRPr="004776AC">
        <w:rPr>
          <w:rFonts w:ascii="Times New Roman" w:hAnsi="Times New Roman" w:cs="Times New Roman"/>
          <w:sz w:val="28"/>
          <w:szCs w:val="28"/>
        </w:rPr>
        <w:t>и</w:t>
      </w:r>
      <w:r w:rsidR="00BF4EFC" w:rsidRPr="004776AC">
        <w:rPr>
          <w:rFonts w:ascii="Times New Roman" w:hAnsi="Times New Roman" w:cs="Times New Roman"/>
          <w:sz w:val="28"/>
          <w:szCs w:val="28"/>
        </w:rPr>
        <w:t>, спортивны</w:t>
      </w:r>
      <w:r w:rsidR="00201AFE" w:rsidRPr="004776AC">
        <w:rPr>
          <w:rFonts w:ascii="Times New Roman" w:hAnsi="Times New Roman" w:cs="Times New Roman"/>
          <w:sz w:val="28"/>
          <w:szCs w:val="28"/>
        </w:rPr>
        <w:t>х</w:t>
      </w:r>
      <w:r w:rsidR="00BF4EFC" w:rsidRPr="004776AC">
        <w:rPr>
          <w:rFonts w:ascii="Times New Roman" w:hAnsi="Times New Roman" w:cs="Times New Roman"/>
          <w:sz w:val="28"/>
          <w:szCs w:val="28"/>
        </w:rPr>
        <w:t xml:space="preserve"> игр и соревновани</w:t>
      </w:r>
      <w:r w:rsidR="00201AFE" w:rsidRPr="004776AC">
        <w:rPr>
          <w:rFonts w:ascii="Times New Roman" w:hAnsi="Times New Roman" w:cs="Times New Roman"/>
          <w:sz w:val="28"/>
          <w:szCs w:val="28"/>
        </w:rPr>
        <w:t>й</w:t>
      </w:r>
      <w:r w:rsidR="00BF4EFC" w:rsidRPr="004776AC">
        <w:rPr>
          <w:rFonts w:ascii="Times New Roman" w:hAnsi="Times New Roman" w:cs="Times New Roman"/>
          <w:sz w:val="28"/>
          <w:szCs w:val="28"/>
        </w:rPr>
        <w:t>;</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8B409F" w:rsidRPr="004776AC">
        <w:rPr>
          <w:rFonts w:ascii="Times New Roman" w:hAnsi="Times New Roman" w:cs="Times New Roman"/>
          <w:sz w:val="28"/>
          <w:szCs w:val="28"/>
        </w:rPr>
        <w:t xml:space="preserve">организацию </w:t>
      </w:r>
      <w:r w:rsidR="00BF4EFC" w:rsidRPr="004776AC">
        <w:rPr>
          <w:rFonts w:ascii="Times New Roman" w:hAnsi="Times New Roman" w:cs="Times New Roman"/>
          <w:sz w:val="28"/>
          <w:szCs w:val="28"/>
        </w:rPr>
        <w:t>бесед, направленны</w:t>
      </w:r>
      <w:r w:rsidR="008B409F" w:rsidRPr="004776AC">
        <w:rPr>
          <w:rFonts w:ascii="Times New Roman" w:hAnsi="Times New Roman" w:cs="Times New Roman"/>
          <w:sz w:val="28"/>
          <w:szCs w:val="28"/>
        </w:rPr>
        <w:t>х</w:t>
      </w:r>
      <w:r w:rsidR="00BF4EFC" w:rsidRPr="004776AC">
        <w:rPr>
          <w:rFonts w:ascii="Times New Roman" w:hAnsi="Times New Roman" w:cs="Times New Roman"/>
          <w:sz w:val="28"/>
          <w:szCs w:val="28"/>
        </w:rPr>
        <w:t xml:space="preserve"> на профилактику вредных привычек и привлечение интереса детей к занятиям физкультурой и спортом;</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создание условий для физической и психологической безопасности ребенка в условиях организации отдыха детей и их оздоровления, профилактик</w:t>
      </w:r>
      <w:r w:rsidR="00201AFE" w:rsidRPr="004776AC">
        <w:rPr>
          <w:rFonts w:ascii="Times New Roman" w:hAnsi="Times New Roman" w:cs="Times New Roman"/>
          <w:sz w:val="28"/>
          <w:szCs w:val="28"/>
        </w:rPr>
        <w:t>у</w:t>
      </w:r>
      <w:r w:rsidR="00BF4EFC" w:rsidRPr="004776AC">
        <w:rPr>
          <w:rFonts w:ascii="Times New Roman" w:hAnsi="Times New Roman" w:cs="Times New Roman"/>
          <w:sz w:val="28"/>
          <w:szCs w:val="28"/>
        </w:rPr>
        <w:t xml:space="preserve"> травли в детской и подростковой среде, психолого</w:t>
      </w:r>
      <w:r w:rsidR="000F0BDB">
        <w:rPr>
          <w:rFonts w:ascii="Times New Roman" w:hAnsi="Times New Roman" w:cs="Times New Roman"/>
          <w:sz w:val="28"/>
          <w:szCs w:val="28"/>
        </w:rPr>
        <w:t>-</w:t>
      </w:r>
      <w:r w:rsidR="00BF4EFC" w:rsidRPr="004776AC">
        <w:rPr>
          <w:rFonts w:ascii="Times New Roman" w:hAnsi="Times New Roman" w:cs="Times New Roman"/>
          <w:sz w:val="28"/>
          <w:szCs w:val="28"/>
        </w:rPr>
        <w:t>педагогическое сопровождение воспитательного процесса в организации;</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 xml:space="preserve">проведение </w:t>
      </w:r>
      <w:r w:rsidR="008B409F" w:rsidRPr="004776AC">
        <w:rPr>
          <w:rFonts w:ascii="Times New Roman" w:hAnsi="Times New Roman" w:cs="Times New Roman"/>
          <w:sz w:val="28"/>
          <w:szCs w:val="28"/>
        </w:rPr>
        <w:t xml:space="preserve">всем педагогическим коллективом </w:t>
      </w:r>
      <w:r w:rsidR="00BF4EFC" w:rsidRPr="004776AC">
        <w:rPr>
          <w:rFonts w:ascii="Times New Roman" w:hAnsi="Times New Roman" w:cs="Times New Roman"/>
          <w:sz w:val="28"/>
          <w:szCs w:val="28"/>
        </w:rPr>
        <w:t>целенаправленной работы по созданию эффективной профилактической среды и обеспечение безопасности жизнедеятельности как условия успешной воспитательной деятельности;</w:t>
      </w:r>
    </w:p>
    <w:p w:rsidR="00BF4EFC" w:rsidRPr="004776AC" w:rsidRDefault="0054150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проведение инструктажей и игр, знакомящих с правилами безопасного поведения на дорогах и в транспорте, правилами пожарной безопасности, правилами безопасности при занятиях спортом, правилами поведения на водоемах, правилами поведения в общественных местах, правилами поведения при массовом скоплении людей;</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проведение тренировочной эвакуации при пожаре или обнаружении взрывчатых веществ;</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разработк</w:t>
      </w:r>
      <w:r w:rsidR="002059E2" w:rsidRPr="004776AC">
        <w:rPr>
          <w:rFonts w:ascii="Times New Roman" w:hAnsi="Times New Roman" w:cs="Times New Roman"/>
          <w:sz w:val="28"/>
          <w:szCs w:val="28"/>
        </w:rPr>
        <w:t>у</w:t>
      </w:r>
      <w:r w:rsidR="00BF4EFC" w:rsidRPr="004776AC">
        <w:rPr>
          <w:rFonts w:ascii="Times New Roman" w:hAnsi="Times New Roman" w:cs="Times New Roman"/>
          <w:sz w:val="28"/>
          <w:szCs w:val="28"/>
        </w:rPr>
        <w:t xml:space="preserve"> и реализаци</w:t>
      </w:r>
      <w:r w:rsidR="002059E2" w:rsidRPr="004776AC">
        <w:rPr>
          <w:rFonts w:ascii="Times New Roman" w:hAnsi="Times New Roman" w:cs="Times New Roman"/>
          <w:sz w:val="28"/>
          <w:szCs w:val="28"/>
        </w:rPr>
        <w:t>ю</w:t>
      </w:r>
      <w:r w:rsidR="00BF4EFC" w:rsidRPr="004776AC">
        <w:rPr>
          <w:rFonts w:ascii="Times New Roman" w:hAnsi="Times New Roman" w:cs="Times New Roman"/>
          <w:sz w:val="28"/>
          <w:szCs w:val="28"/>
        </w:rPr>
        <w:t xml:space="preserve"> разных форм профилактических воспитательных мероприятий: антиалкогольны</w:t>
      </w:r>
      <w:r w:rsidR="002059E2" w:rsidRPr="004776AC">
        <w:rPr>
          <w:rFonts w:ascii="Times New Roman" w:hAnsi="Times New Roman" w:cs="Times New Roman"/>
          <w:sz w:val="28"/>
          <w:szCs w:val="28"/>
        </w:rPr>
        <w:t>х</w:t>
      </w:r>
      <w:r w:rsidR="00BF4EFC" w:rsidRPr="004776AC">
        <w:rPr>
          <w:rFonts w:ascii="Times New Roman" w:hAnsi="Times New Roman" w:cs="Times New Roman"/>
          <w:sz w:val="28"/>
          <w:szCs w:val="28"/>
        </w:rPr>
        <w:t>, против курения, против вовлечения в деструктивные группы в социальных сетях, в деструктивные молодежные, религиозные объединения, субкультуры, информирующи</w:t>
      </w:r>
      <w:r w:rsidR="002059E2" w:rsidRPr="004776AC">
        <w:rPr>
          <w:rFonts w:ascii="Times New Roman" w:hAnsi="Times New Roman" w:cs="Times New Roman"/>
          <w:sz w:val="28"/>
          <w:szCs w:val="28"/>
        </w:rPr>
        <w:t>х</w:t>
      </w:r>
      <w:r w:rsidR="00BF4EFC" w:rsidRPr="004776AC">
        <w:rPr>
          <w:rFonts w:ascii="Times New Roman" w:hAnsi="Times New Roman" w:cs="Times New Roman"/>
          <w:sz w:val="28"/>
          <w:szCs w:val="28"/>
        </w:rPr>
        <w:t xml:space="preserve"> о безопасности дорожного движения, </w:t>
      </w:r>
      <w:r w:rsidR="002059E2" w:rsidRPr="004776AC">
        <w:rPr>
          <w:rFonts w:ascii="Times New Roman" w:hAnsi="Times New Roman" w:cs="Times New Roman"/>
          <w:sz w:val="28"/>
          <w:szCs w:val="28"/>
        </w:rPr>
        <w:t xml:space="preserve">безопасности в цифровой среде, </w:t>
      </w:r>
      <w:r w:rsidR="00BF4EFC" w:rsidRPr="004776AC">
        <w:rPr>
          <w:rFonts w:ascii="Times New Roman" w:hAnsi="Times New Roman" w:cs="Times New Roman"/>
          <w:sz w:val="28"/>
          <w:szCs w:val="28"/>
        </w:rPr>
        <w:t>противопожарной безопасности, гражданской обороны, антитеррористической, антиэкстремистской безопасности;</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организаци</w:t>
      </w:r>
      <w:r w:rsidR="002059E2" w:rsidRPr="004776AC">
        <w:rPr>
          <w:rFonts w:ascii="Times New Roman" w:hAnsi="Times New Roman" w:cs="Times New Roman"/>
          <w:sz w:val="28"/>
          <w:szCs w:val="28"/>
        </w:rPr>
        <w:t>ю</w:t>
      </w:r>
      <w:r w:rsidR="00BF4EFC" w:rsidRPr="004776AC">
        <w:rPr>
          <w:rFonts w:ascii="Times New Roman" w:hAnsi="Times New Roman" w:cs="Times New Roman"/>
          <w:sz w:val="28"/>
          <w:szCs w:val="28"/>
        </w:rPr>
        <w:t xml:space="preserve"> превентивной работы со сценариями социально одобряемого поведения, развитие у детей навыков рефлексии, самоконтроля, устойчивости к негативному воздействию, групповому давлению;</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поддержк</w:t>
      </w:r>
      <w:r w:rsidR="002059E2" w:rsidRPr="004776AC">
        <w:rPr>
          <w:rFonts w:ascii="Times New Roman" w:hAnsi="Times New Roman" w:cs="Times New Roman"/>
          <w:sz w:val="28"/>
          <w:szCs w:val="28"/>
        </w:rPr>
        <w:t>у</w:t>
      </w:r>
      <w:r w:rsidR="00BF4EFC" w:rsidRPr="004776AC">
        <w:rPr>
          <w:rFonts w:ascii="Times New Roman" w:hAnsi="Times New Roman" w:cs="Times New Roman"/>
          <w:sz w:val="28"/>
          <w:szCs w:val="28"/>
        </w:rPr>
        <w:t xml:space="preserve"> инициатив детей, вожатых и педагогических работников в сфере укрепления безопасности жизнедеятельности, профилактики правонарушений, девиаций, организаци</w:t>
      </w:r>
      <w:r w:rsidR="002059E2" w:rsidRPr="004776AC">
        <w:rPr>
          <w:rFonts w:ascii="Times New Roman" w:hAnsi="Times New Roman" w:cs="Times New Roman"/>
          <w:sz w:val="28"/>
          <w:szCs w:val="28"/>
        </w:rPr>
        <w:t>ю</w:t>
      </w:r>
      <w:r w:rsidR="00BF4EFC" w:rsidRPr="004776AC">
        <w:rPr>
          <w:rFonts w:ascii="Times New Roman" w:hAnsi="Times New Roman" w:cs="Times New Roman"/>
          <w:sz w:val="28"/>
          <w:szCs w:val="28"/>
        </w:rPr>
        <w:t xml:space="preserve"> деятельности, альтернативной девиантному поведению, </w:t>
      </w:r>
      <w:r w:rsidR="00AC3E9F" w:rsidRPr="004776AC">
        <w:rPr>
          <w:rFonts w:ascii="Times New Roman" w:hAnsi="Times New Roman" w:cs="Times New Roman"/>
          <w:sz w:val="28"/>
          <w:szCs w:val="28"/>
        </w:rPr>
        <w:t>–</w:t>
      </w:r>
      <w:r w:rsidR="00BF4EFC" w:rsidRPr="004776AC">
        <w:rPr>
          <w:rFonts w:ascii="Times New Roman" w:hAnsi="Times New Roman" w:cs="Times New Roman"/>
          <w:sz w:val="28"/>
          <w:szCs w:val="28"/>
        </w:rPr>
        <w:t xml:space="preserve"> </w:t>
      </w:r>
      <w:r w:rsidR="00881C90" w:rsidRPr="004776AC">
        <w:rPr>
          <w:rFonts w:ascii="Times New Roman" w:hAnsi="Times New Roman" w:cs="Times New Roman"/>
          <w:sz w:val="28"/>
          <w:szCs w:val="28"/>
        </w:rPr>
        <w:t xml:space="preserve">по </w:t>
      </w:r>
      <w:r w:rsidR="00BF4EFC" w:rsidRPr="004776AC">
        <w:rPr>
          <w:rFonts w:ascii="Times New Roman" w:hAnsi="Times New Roman" w:cs="Times New Roman"/>
          <w:sz w:val="28"/>
          <w:szCs w:val="28"/>
        </w:rPr>
        <w:t>познани</w:t>
      </w:r>
      <w:r w:rsidR="00881C90" w:rsidRPr="004776AC">
        <w:rPr>
          <w:rFonts w:ascii="Times New Roman" w:hAnsi="Times New Roman" w:cs="Times New Roman"/>
          <w:sz w:val="28"/>
          <w:szCs w:val="28"/>
        </w:rPr>
        <w:t>ю</w:t>
      </w:r>
      <w:r w:rsidR="00BF4EFC" w:rsidRPr="004776AC">
        <w:rPr>
          <w:rFonts w:ascii="Times New Roman" w:hAnsi="Times New Roman" w:cs="Times New Roman"/>
          <w:sz w:val="28"/>
          <w:szCs w:val="28"/>
        </w:rPr>
        <w:t xml:space="preserve"> (путешествия</w:t>
      </w:r>
      <w:r w:rsidR="009E5D76" w:rsidRPr="004776AC">
        <w:rPr>
          <w:rFonts w:ascii="Times New Roman" w:hAnsi="Times New Roman" w:cs="Times New Roman"/>
          <w:sz w:val="28"/>
          <w:szCs w:val="28"/>
        </w:rPr>
        <w:t>, искусство</w:t>
      </w:r>
      <w:r w:rsidR="00BF4EFC" w:rsidRPr="004776AC">
        <w:rPr>
          <w:rFonts w:ascii="Times New Roman" w:hAnsi="Times New Roman" w:cs="Times New Roman"/>
          <w:sz w:val="28"/>
          <w:szCs w:val="28"/>
        </w:rPr>
        <w:t xml:space="preserve">), </w:t>
      </w:r>
      <w:r w:rsidR="00881C90" w:rsidRPr="004776AC">
        <w:rPr>
          <w:rFonts w:ascii="Times New Roman" w:hAnsi="Times New Roman" w:cs="Times New Roman"/>
          <w:sz w:val="28"/>
          <w:szCs w:val="28"/>
        </w:rPr>
        <w:t xml:space="preserve">по </w:t>
      </w:r>
      <w:r w:rsidR="00BF4EFC" w:rsidRPr="004776AC">
        <w:rPr>
          <w:rFonts w:ascii="Times New Roman" w:hAnsi="Times New Roman" w:cs="Times New Roman"/>
          <w:sz w:val="28"/>
          <w:szCs w:val="28"/>
        </w:rPr>
        <w:t>испытани</w:t>
      </w:r>
      <w:r w:rsidR="00881C90" w:rsidRPr="004776AC">
        <w:rPr>
          <w:rFonts w:ascii="Times New Roman" w:hAnsi="Times New Roman" w:cs="Times New Roman"/>
          <w:sz w:val="28"/>
          <w:szCs w:val="28"/>
        </w:rPr>
        <w:t>ю</w:t>
      </w:r>
      <w:r w:rsidR="00BF4EFC" w:rsidRPr="004776AC">
        <w:rPr>
          <w:rFonts w:ascii="Times New Roman" w:hAnsi="Times New Roman" w:cs="Times New Roman"/>
          <w:sz w:val="28"/>
          <w:szCs w:val="28"/>
        </w:rPr>
        <w:t xml:space="preserve"> себя (походы, спорт), </w:t>
      </w:r>
      <w:r w:rsidR="00881C90" w:rsidRPr="004776AC">
        <w:rPr>
          <w:rFonts w:ascii="Times New Roman" w:hAnsi="Times New Roman" w:cs="Times New Roman"/>
          <w:sz w:val="28"/>
          <w:szCs w:val="28"/>
        </w:rPr>
        <w:t xml:space="preserve">по организации </w:t>
      </w:r>
      <w:r w:rsidR="00BF4EFC" w:rsidRPr="004776AC">
        <w:rPr>
          <w:rFonts w:ascii="Times New Roman" w:hAnsi="Times New Roman" w:cs="Times New Roman"/>
          <w:sz w:val="28"/>
          <w:szCs w:val="28"/>
        </w:rPr>
        <w:t>значимо</w:t>
      </w:r>
      <w:r w:rsidR="00881C90" w:rsidRPr="004776AC">
        <w:rPr>
          <w:rFonts w:ascii="Times New Roman" w:hAnsi="Times New Roman" w:cs="Times New Roman"/>
          <w:sz w:val="28"/>
          <w:szCs w:val="28"/>
        </w:rPr>
        <w:t>го</w:t>
      </w:r>
      <w:r w:rsidR="00BF4EFC" w:rsidRPr="004776AC">
        <w:rPr>
          <w:rFonts w:ascii="Times New Roman" w:hAnsi="Times New Roman" w:cs="Times New Roman"/>
          <w:sz w:val="28"/>
          <w:szCs w:val="28"/>
        </w:rPr>
        <w:t xml:space="preserve"> общени</w:t>
      </w:r>
      <w:r w:rsidR="00881C90" w:rsidRPr="004776AC">
        <w:rPr>
          <w:rFonts w:ascii="Times New Roman" w:hAnsi="Times New Roman" w:cs="Times New Roman"/>
          <w:sz w:val="28"/>
          <w:szCs w:val="28"/>
        </w:rPr>
        <w:t xml:space="preserve">я, </w:t>
      </w:r>
      <w:r w:rsidR="00BF4EFC" w:rsidRPr="004776AC">
        <w:rPr>
          <w:rFonts w:ascii="Times New Roman" w:hAnsi="Times New Roman" w:cs="Times New Roman"/>
          <w:sz w:val="28"/>
          <w:szCs w:val="28"/>
        </w:rPr>
        <w:t>творчеств</w:t>
      </w:r>
      <w:r w:rsidR="00881C90" w:rsidRPr="004776AC">
        <w:rPr>
          <w:rFonts w:ascii="Times New Roman" w:hAnsi="Times New Roman" w:cs="Times New Roman"/>
          <w:sz w:val="28"/>
          <w:szCs w:val="28"/>
        </w:rPr>
        <w:t>а</w:t>
      </w:r>
      <w:r w:rsidR="00BF4EFC" w:rsidRPr="004776AC">
        <w:rPr>
          <w:rFonts w:ascii="Times New Roman" w:hAnsi="Times New Roman" w:cs="Times New Roman"/>
          <w:sz w:val="28"/>
          <w:szCs w:val="28"/>
        </w:rPr>
        <w:t>, профессиональн</w:t>
      </w:r>
      <w:r w:rsidR="00881C90" w:rsidRPr="004776AC">
        <w:rPr>
          <w:rFonts w:ascii="Times New Roman" w:hAnsi="Times New Roman" w:cs="Times New Roman"/>
          <w:sz w:val="28"/>
          <w:szCs w:val="28"/>
        </w:rPr>
        <w:t>ой</w:t>
      </w:r>
      <w:r w:rsidR="00BF4EFC" w:rsidRPr="004776AC">
        <w:rPr>
          <w:rFonts w:ascii="Times New Roman" w:hAnsi="Times New Roman" w:cs="Times New Roman"/>
          <w:sz w:val="28"/>
          <w:szCs w:val="28"/>
        </w:rPr>
        <w:t>, религиозно</w:t>
      </w:r>
      <w:r>
        <w:rPr>
          <w:rFonts w:ascii="Times New Roman" w:hAnsi="Times New Roman" w:cs="Times New Roman"/>
          <w:sz w:val="28"/>
          <w:szCs w:val="28"/>
        </w:rPr>
        <w:t>–</w:t>
      </w:r>
      <w:r w:rsidR="00BF4EFC" w:rsidRPr="004776AC">
        <w:rPr>
          <w:rFonts w:ascii="Times New Roman" w:hAnsi="Times New Roman" w:cs="Times New Roman"/>
          <w:sz w:val="28"/>
          <w:szCs w:val="28"/>
        </w:rPr>
        <w:t>духовн</w:t>
      </w:r>
      <w:r w:rsidR="00881C90" w:rsidRPr="004776AC">
        <w:rPr>
          <w:rFonts w:ascii="Times New Roman" w:hAnsi="Times New Roman" w:cs="Times New Roman"/>
          <w:sz w:val="28"/>
          <w:szCs w:val="28"/>
        </w:rPr>
        <w:t>ой</w:t>
      </w:r>
      <w:r w:rsidR="00BF4EFC" w:rsidRPr="004776AC">
        <w:rPr>
          <w:rFonts w:ascii="Times New Roman" w:hAnsi="Times New Roman" w:cs="Times New Roman"/>
          <w:sz w:val="28"/>
          <w:szCs w:val="28"/>
        </w:rPr>
        <w:t>, благотворительн</w:t>
      </w:r>
      <w:r w:rsidR="00881C90" w:rsidRPr="004776AC">
        <w:rPr>
          <w:rFonts w:ascii="Times New Roman" w:hAnsi="Times New Roman" w:cs="Times New Roman"/>
          <w:sz w:val="28"/>
          <w:szCs w:val="28"/>
        </w:rPr>
        <w:t xml:space="preserve">ой </w:t>
      </w:r>
      <w:r w:rsidR="00881C90" w:rsidRPr="004776AC">
        <w:rPr>
          <w:rFonts w:ascii="Times New Roman" w:hAnsi="Times New Roman" w:cs="Times New Roman"/>
          <w:sz w:val="28"/>
          <w:szCs w:val="28"/>
        </w:rPr>
        <w:lastRenderedPageBreak/>
        <w:t>деятельности</w:t>
      </w:r>
      <w:r w:rsidR="00BF4EFC" w:rsidRPr="004776AC">
        <w:rPr>
          <w:rFonts w:ascii="Times New Roman" w:hAnsi="Times New Roman" w:cs="Times New Roman"/>
          <w:sz w:val="28"/>
          <w:szCs w:val="28"/>
        </w:rPr>
        <w:t>;</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31178" w:rsidRPr="004776AC">
        <w:rPr>
          <w:rFonts w:ascii="Times New Roman" w:hAnsi="Times New Roman" w:cs="Times New Roman"/>
          <w:sz w:val="28"/>
          <w:szCs w:val="28"/>
        </w:rPr>
        <w:t xml:space="preserve">проведение </w:t>
      </w:r>
      <w:r w:rsidR="00BF4EFC" w:rsidRPr="004776AC">
        <w:rPr>
          <w:rFonts w:ascii="Times New Roman" w:hAnsi="Times New Roman" w:cs="Times New Roman"/>
          <w:sz w:val="28"/>
          <w:szCs w:val="28"/>
        </w:rPr>
        <w:t>мероприяти</w:t>
      </w:r>
      <w:r w:rsidR="00131178" w:rsidRPr="004776AC">
        <w:rPr>
          <w:rFonts w:ascii="Times New Roman" w:hAnsi="Times New Roman" w:cs="Times New Roman"/>
          <w:sz w:val="28"/>
          <w:szCs w:val="28"/>
        </w:rPr>
        <w:t>й</w:t>
      </w:r>
      <w:r w:rsidR="00BF4EFC" w:rsidRPr="004776AC">
        <w:rPr>
          <w:rFonts w:ascii="Times New Roman" w:hAnsi="Times New Roman" w:cs="Times New Roman"/>
          <w:sz w:val="28"/>
          <w:szCs w:val="28"/>
        </w:rPr>
        <w:t>, игр, проект</w:t>
      </w:r>
      <w:r w:rsidR="00131178" w:rsidRPr="004776AC">
        <w:rPr>
          <w:rFonts w:ascii="Times New Roman" w:hAnsi="Times New Roman" w:cs="Times New Roman"/>
          <w:sz w:val="28"/>
          <w:szCs w:val="28"/>
        </w:rPr>
        <w:t>ов</w:t>
      </w:r>
      <w:r w:rsidR="00BF4EFC" w:rsidRPr="004776AC">
        <w:rPr>
          <w:rFonts w:ascii="Times New Roman" w:hAnsi="Times New Roman" w:cs="Times New Roman"/>
          <w:sz w:val="28"/>
          <w:szCs w:val="28"/>
        </w:rPr>
        <w:t>, направленны</w:t>
      </w:r>
      <w:r w:rsidR="00131178" w:rsidRPr="004776AC">
        <w:rPr>
          <w:rFonts w:ascii="Times New Roman" w:hAnsi="Times New Roman" w:cs="Times New Roman"/>
          <w:sz w:val="28"/>
          <w:szCs w:val="28"/>
        </w:rPr>
        <w:t>х</w:t>
      </w:r>
      <w:r w:rsidR="00BF4EFC" w:rsidRPr="004776AC">
        <w:rPr>
          <w:rFonts w:ascii="Times New Roman" w:hAnsi="Times New Roman" w:cs="Times New Roman"/>
          <w:sz w:val="28"/>
          <w:szCs w:val="28"/>
        </w:rPr>
        <w:t xml:space="preserve"> на формирование у детей и подростков социально</w:t>
      </w:r>
      <w:r w:rsidR="000F0BDB">
        <w:rPr>
          <w:rFonts w:ascii="Times New Roman" w:hAnsi="Times New Roman" w:cs="Times New Roman"/>
          <w:sz w:val="28"/>
          <w:szCs w:val="28"/>
        </w:rPr>
        <w:t>-</w:t>
      </w:r>
      <w:r w:rsidR="00BF4EFC" w:rsidRPr="004776AC">
        <w:rPr>
          <w:rFonts w:ascii="Times New Roman" w:hAnsi="Times New Roman" w:cs="Times New Roman"/>
          <w:sz w:val="28"/>
          <w:szCs w:val="28"/>
        </w:rPr>
        <w:t>ценностного отношения к семье как первооснов</w:t>
      </w:r>
      <w:r w:rsidR="00131178" w:rsidRPr="004776AC">
        <w:rPr>
          <w:rFonts w:ascii="Times New Roman" w:hAnsi="Times New Roman" w:cs="Times New Roman"/>
          <w:sz w:val="28"/>
          <w:szCs w:val="28"/>
        </w:rPr>
        <w:t>е</w:t>
      </w:r>
      <w:r w:rsidR="00BF4EFC" w:rsidRPr="004776AC">
        <w:rPr>
          <w:rFonts w:ascii="Times New Roman" w:hAnsi="Times New Roman" w:cs="Times New Roman"/>
          <w:sz w:val="28"/>
          <w:szCs w:val="28"/>
        </w:rPr>
        <w:t xml:space="preserve"> принадлежности к многонациональному народу России, Отечеству;</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131178" w:rsidRPr="004776AC">
        <w:rPr>
          <w:rFonts w:ascii="Times New Roman" w:hAnsi="Times New Roman" w:cs="Times New Roman"/>
          <w:sz w:val="28"/>
          <w:szCs w:val="28"/>
        </w:rPr>
        <w:t xml:space="preserve">проведение </w:t>
      </w:r>
      <w:r w:rsidR="00BF4EFC" w:rsidRPr="004776AC">
        <w:rPr>
          <w:rFonts w:ascii="Times New Roman" w:hAnsi="Times New Roman" w:cs="Times New Roman"/>
          <w:sz w:val="28"/>
          <w:szCs w:val="28"/>
        </w:rPr>
        <w:t>игр, проект</w:t>
      </w:r>
      <w:r w:rsidR="00131178" w:rsidRPr="004776AC">
        <w:rPr>
          <w:rFonts w:ascii="Times New Roman" w:hAnsi="Times New Roman" w:cs="Times New Roman"/>
          <w:sz w:val="28"/>
          <w:szCs w:val="28"/>
        </w:rPr>
        <w:t>ов</w:t>
      </w:r>
      <w:r w:rsidR="00BF4EFC" w:rsidRPr="004776AC">
        <w:rPr>
          <w:rFonts w:ascii="Times New Roman" w:hAnsi="Times New Roman" w:cs="Times New Roman"/>
          <w:sz w:val="28"/>
          <w:szCs w:val="28"/>
        </w:rPr>
        <w:t>, мероприяти</w:t>
      </w:r>
      <w:r w:rsidR="00131178" w:rsidRPr="004776AC">
        <w:rPr>
          <w:rFonts w:ascii="Times New Roman" w:hAnsi="Times New Roman" w:cs="Times New Roman"/>
          <w:sz w:val="28"/>
          <w:szCs w:val="28"/>
        </w:rPr>
        <w:t>й</w:t>
      </w:r>
      <w:r w:rsidR="00BF4EFC" w:rsidRPr="004776AC">
        <w:rPr>
          <w:rFonts w:ascii="Times New Roman" w:hAnsi="Times New Roman" w:cs="Times New Roman"/>
          <w:sz w:val="28"/>
          <w:szCs w:val="28"/>
        </w:rPr>
        <w:t>, направленны</w:t>
      </w:r>
      <w:r w:rsidR="00131178" w:rsidRPr="004776AC">
        <w:rPr>
          <w:rFonts w:ascii="Times New Roman" w:hAnsi="Times New Roman" w:cs="Times New Roman"/>
          <w:sz w:val="28"/>
          <w:szCs w:val="28"/>
        </w:rPr>
        <w:t>х</w:t>
      </w:r>
      <w:r w:rsidR="00BF4EFC" w:rsidRPr="004776AC">
        <w:rPr>
          <w:rFonts w:ascii="Times New Roman" w:hAnsi="Times New Roman" w:cs="Times New Roman"/>
          <w:sz w:val="28"/>
          <w:szCs w:val="28"/>
        </w:rPr>
        <w:t xml:space="preserve"> на формирование бережного отношения к жизни человека, личностной системы семейных ценностей в духовных и культурных традициях российского народа;</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подготовк</w:t>
      </w:r>
      <w:r w:rsidR="002059E2" w:rsidRPr="004776AC">
        <w:rPr>
          <w:rFonts w:ascii="Times New Roman" w:hAnsi="Times New Roman" w:cs="Times New Roman"/>
          <w:sz w:val="28"/>
          <w:szCs w:val="28"/>
        </w:rPr>
        <w:t>у</w:t>
      </w:r>
      <w:r w:rsidR="00BF4EFC" w:rsidRPr="004776AC">
        <w:rPr>
          <w:rFonts w:ascii="Times New Roman" w:hAnsi="Times New Roman" w:cs="Times New Roman"/>
          <w:sz w:val="28"/>
          <w:szCs w:val="28"/>
        </w:rPr>
        <w:t xml:space="preserve"> детей и подростков к осознанному выбору жизненного пути с ориентацией на создание крепкой и счастливой семьи с использованием проектной деятельности, различных игр, акций и мероприятий.</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bookmarkStart w:id="1" w:name="P150"/>
      <w:bookmarkEnd w:id="1"/>
      <w:r w:rsidRPr="004776AC">
        <w:rPr>
          <w:rFonts w:ascii="Times New Roman" w:hAnsi="Times New Roman" w:cs="Times New Roman"/>
          <w:sz w:val="28"/>
          <w:szCs w:val="28"/>
        </w:rPr>
        <w:t>16. Инвариантные общие содержательные модули включают:</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16.1. Модуль </w:t>
      </w:r>
      <w:r w:rsidR="00AC3E9F" w:rsidRPr="004776AC">
        <w:rPr>
          <w:rFonts w:ascii="Times New Roman" w:hAnsi="Times New Roman" w:cs="Times New Roman"/>
          <w:sz w:val="28"/>
          <w:szCs w:val="28"/>
        </w:rPr>
        <w:t>«</w:t>
      </w:r>
      <w:r w:rsidRPr="004776AC">
        <w:rPr>
          <w:rFonts w:ascii="Times New Roman" w:hAnsi="Times New Roman" w:cs="Times New Roman"/>
          <w:sz w:val="28"/>
          <w:szCs w:val="28"/>
        </w:rPr>
        <w:t>С</w:t>
      </w:r>
      <w:r w:rsidR="00AC3E9F" w:rsidRPr="004776AC">
        <w:rPr>
          <w:rFonts w:ascii="Times New Roman" w:hAnsi="Times New Roman" w:cs="Times New Roman"/>
          <w:sz w:val="28"/>
          <w:szCs w:val="28"/>
        </w:rPr>
        <w:t>портивно</w:t>
      </w:r>
      <w:r w:rsidR="000F0BDB">
        <w:rPr>
          <w:rFonts w:ascii="Times New Roman" w:hAnsi="Times New Roman" w:cs="Times New Roman"/>
          <w:sz w:val="28"/>
          <w:szCs w:val="28"/>
        </w:rPr>
        <w:t>-</w:t>
      </w:r>
      <w:r w:rsidR="00AC3E9F" w:rsidRPr="004776AC">
        <w:rPr>
          <w:rFonts w:ascii="Times New Roman" w:hAnsi="Times New Roman" w:cs="Times New Roman"/>
          <w:sz w:val="28"/>
          <w:szCs w:val="28"/>
        </w:rPr>
        <w:t>оздоровительная работа»</w:t>
      </w:r>
      <w:r w:rsidRPr="004776AC">
        <w:rPr>
          <w:rFonts w:ascii="Times New Roman" w:hAnsi="Times New Roman" w:cs="Times New Roman"/>
          <w:sz w:val="28"/>
          <w:szCs w:val="28"/>
        </w:rPr>
        <w:t>.</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Спортивно</w:t>
      </w:r>
      <w:r w:rsidR="00C41748">
        <w:rPr>
          <w:rFonts w:ascii="Times New Roman" w:hAnsi="Times New Roman" w:cs="Times New Roman"/>
          <w:sz w:val="28"/>
          <w:szCs w:val="28"/>
        </w:rPr>
        <w:t>–</w:t>
      </w:r>
      <w:r w:rsidRPr="004776AC">
        <w:rPr>
          <w:rFonts w:ascii="Times New Roman" w:hAnsi="Times New Roman" w:cs="Times New Roman"/>
          <w:sz w:val="28"/>
          <w:szCs w:val="28"/>
        </w:rPr>
        <w:t>оздоровительная работа в организации включает в себя организацию оптимального двигательного режима с учетом возраста детей и состояния их здоровья.</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Физическое воспитание реализуется посредством:</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физкультурно</w:t>
      </w:r>
      <w:r>
        <w:rPr>
          <w:rFonts w:ascii="Times New Roman" w:hAnsi="Times New Roman" w:cs="Times New Roman"/>
          <w:sz w:val="28"/>
          <w:szCs w:val="28"/>
        </w:rPr>
        <w:t>-</w:t>
      </w:r>
      <w:r w:rsidR="00BF4EFC" w:rsidRPr="004776AC">
        <w:rPr>
          <w:rFonts w:ascii="Times New Roman" w:hAnsi="Times New Roman" w:cs="Times New Roman"/>
          <w:sz w:val="28"/>
          <w:szCs w:val="28"/>
        </w:rPr>
        <w:t>оздоровительных занятий, которые проводятся с детьми по графику, максимально на открытых площадках;</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дополнительных общеразвивающих программ физкультурно</w:t>
      </w:r>
      <w:r w:rsidR="000F0BDB">
        <w:rPr>
          <w:rFonts w:ascii="Times New Roman" w:hAnsi="Times New Roman" w:cs="Times New Roman"/>
          <w:sz w:val="28"/>
          <w:szCs w:val="28"/>
        </w:rPr>
        <w:t>-</w:t>
      </w:r>
      <w:r w:rsidR="00BF4EFC" w:rsidRPr="004776AC">
        <w:rPr>
          <w:rFonts w:ascii="Times New Roman" w:hAnsi="Times New Roman" w:cs="Times New Roman"/>
          <w:sz w:val="28"/>
          <w:szCs w:val="28"/>
        </w:rPr>
        <w:t>спортивной направленности, обеспечивающих систематические занятия спортом в условиях физкультурно</w:t>
      </w:r>
      <w:r>
        <w:rPr>
          <w:rFonts w:ascii="Times New Roman" w:hAnsi="Times New Roman" w:cs="Times New Roman"/>
          <w:sz w:val="28"/>
          <w:szCs w:val="28"/>
        </w:rPr>
        <w:t>-</w:t>
      </w:r>
      <w:r w:rsidR="00BF4EFC" w:rsidRPr="004776AC">
        <w:rPr>
          <w:rFonts w:ascii="Times New Roman" w:hAnsi="Times New Roman" w:cs="Times New Roman"/>
          <w:sz w:val="28"/>
          <w:szCs w:val="28"/>
        </w:rPr>
        <w:t>спортивных объединений;</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различных видов гимнастик, утренней вариативной зарядки (спортивная, танцевальная, дыхательная, беговая, игровая);</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динамических пауз в организации образовательной деятельности и режимных моментов;</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спортивно</w:t>
      </w:r>
      <w:r>
        <w:rPr>
          <w:rFonts w:ascii="Times New Roman" w:hAnsi="Times New Roman" w:cs="Times New Roman"/>
          <w:sz w:val="28"/>
          <w:szCs w:val="28"/>
        </w:rPr>
        <w:t>-</w:t>
      </w:r>
      <w:r w:rsidR="00BF4EFC" w:rsidRPr="004776AC">
        <w:rPr>
          <w:rFonts w:ascii="Times New Roman" w:hAnsi="Times New Roman" w:cs="Times New Roman"/>
          <w:sz w:val="28"/>
          <w:szCs w:val="28"/>
        </w:rPr>
        <w:t>массовых мероприятий, предполагающих спартакиады, спортивные соревнования, праздники, викторины, конкурсы;</w:t>
      </w:r>
    </w:p>
    <w:p w:rsidR="005F6DEA" w:rsidRDefault="00C41748" w:rsidP="000B2353">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C3E9F"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 xml:space="preserve">организации работы по знакомству с правилами здорового питания с использованием материалов официального сайта Федеральной службы по надзору в сфере защиты прав потребителей и благополучия человека </w:t>
      </w:r>
      <w:r w:rsidR="00AC3E9F" w:rsidRPr="004776AC">
        <w:rPr>
          <w:rFonts w:ascii="Times New Roman" w:hAnsi="Times New Roman" w:cs="Times New Roman"/>
          <w:sz w:val="28"/>
          <w:szCs w:val="28"/>
        </w:rPr>
        <w:t>«</w:t>
      </w:r>
      <w:r w:rsidR="0098286F" w:rsidRPr="004776AC">
        <w:rPr>
          <w:rFonts w:ascii="Times New Roman" w:hAnsi="Times New Roman" w:cs="Times New Roman"/>
          <w:sz w:val="28"/>
          <w:szCs w:val="28"/>
        </w:rPr>
        <w:t>з</w:t>
      </w:r>
      <w:r w:rsidR="00BF4EFC" w:rsidRPr="004776AC">
        <w:rPr>
          <w:rFonts w:ascii="Times New Roman" w:hAnsi="Times New Roman" w:cs="Times New Roman"/>
          <w:sz w:val="28"/>
          <w:szCs w:val="28"/>
        </w:rPr>
        <w:t>доровоепитание.рф</w:t>
      </w:r>
      <w:r w:rsidR="00AC3E9F" w:rsidRPr="004776AC">
        <w:rPr>
          <w:rFonts w:ascii="Times New Roman" w:hAnsi="Times New Roman" w:cs="Times New Roman"/>
          <w:sz w:val="28"/>
          <w:szCs w:val="28"/>
        </w:rPr>
        <w:t>»</w:t>
      </w:r>
      <w:r w:rsidR="000B2353">
        <w:rPr>
          <w:rFonts w:ascii="Times New Roman" w:hAnsi="Times New Roman" w:cs="Times New Roman"/>
          <w:sz w:val="28"/>
          <w:szCs w:val="28"/>
        </w:rPr>
        <w:t>.</w:t>
      </w:r>
    </w:p>
    <w:p w:rsidR="00BF4EF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Спортивно</w:t>
      </w:r>
      <w:r w:rsidR="00C41748">
        <w:rPr>
          <w:rFonts w:ascii="Times New Roman" w:hAnsi="Times New Roman" w:cs="Times New Roman"/>
          <w:sz w:val="28"/>
          <w:szCs w:val="28"/>
        </w:rPr>
        <w:t>–</w:t>
      </w:r>
      <w:r w:rsidRPr="004776AC">
        <w:rPr>
          <w:rFonts w:ascii="Times New Roman" w:hAnsi="Times New Roman" w:cs="Times New Roman"/>
          <w:sz w:val="28"/>
          <w:szCs w:val="28"/>
        </w:rPr>
        <w:t>оздоровительная работа строится во взаимодействии с медицинским персоналом с учетом возраста детей и показателей здоровья.</w:t>
      </w:r>
    </w:p>
    <w:p w:rsidR="000B2353" w:rsidRPr="004776AC" w:rsidRDefault="000B2353" w:rsidP="00741E11">
      <w:pPr>
        <w:pStyle w:val="ConsPlusNormal"/>
        <w:spacing w:line="276" w:lineRule="auto"/>
        <w:ind w:firstLine="709"/>
        <w:jc w:val="both"/>
        <w:rPr>
          <w:rFonts w:ascii="Times New Roman" w:hAnsi="Times New Roman" w:cs="Times New Roman"/>
          <w:sz w:val="28"/>
          <w:szCs w:val="28"/>
        </w:rPr>
      </w:pP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16.2. Модуль </w:t>
      </w:r>
      <w:r w:rsidR="00AC3E9F" w:rsidRPr="004776AC">
        <w:rPr>
          <w:rFonts w:ascii="Times New Roman" w:hAnsi="Times New Roman" w:cs="Times New Roman"/>
          <w:sz w:val="28"/>
          <w:szCs w:val="28"/>
        </w:rPr>
        <w:t>«</w:t>
      </w:r>
      <w:r w:rsidRPr="004776AC">
        <w:rPr>
          <w:rFonts w:ascii="Times New Roman" w:hAnsi="Times New Roman" w:cs="Times New Roman"/>
          <w:sz w:val="28"/>
          <w:szCs w:val="28"/>
        </w:rPr>
        <w:t>Культура России</w:t>
      </w:r>
      <w:r w:rsidR="00AC3E9F" w:rsidRPr="004776AC">
        <w:rPr>
          <w:rFonts w:ascii="Times New Roman" w:hAnsi="Times New Roman" w:cs="Times New Roman"/>
          <w:sz w:val="28"/>
          <w:szCs w:val="28"/>
        </w:rPr>
        <w:t>»</w:t>
      </w:r>
      <w:r w:rsidRPr="004776AC">
        <w:rPr>
          <w:rFonts w:ascii="Times New Roman" w:hAnsi="Times New Roman" w:cs="Times New Roman"/>
          <w:sz w:val="28"/>
          <w:szCs w:val="28"/>
        </w:rPr>
        <w:t>.</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Данный модуль реализуется в целях содействия формированию нравственной, ответственной, самостоятельно мыслящей, творческой личности, соотносится с задачами государственной политики в области интересов детей, а </w:t>
      </w:r>
      <w:r w:rsidRPr="004776AC">
        <w:rPr>
          <w:rFonts w:ascii="Times New Roman" w:hAnsi="Times New Roman" w:cs="Times New Roman"/>
          <w:sz w:val="28"/>
          <w:szCs w:val="28"/>
        </w:rPr>
        <w:lastRenderedPageBreak/>
        <w:t>также в части поддержки и сохранения традиционных российских духовно</w:t>
      </w:r>
      <w:r w:rsidR="00C41748">
        <w:rPr>
          <w:rFonts w:ascii="Times New Roman" w:hAnsi="Times New Roman" w:cs="Times New Roman"/>
          <w:sz w:val="28"/>
          <w:szCs w:val="28"/>
        </w:rPr>
        <w:t>–</w:t>
      </w:r>
      <w:r w:rsidRPr="004776AC">
        <w:rPr>
          <w:rFonts w:ascii="Times New Roman" w:hAnsi="Times New Roman" w:cs="Times New Roman"/>
          <w:sz w:val="28"/>
          <w:szCs w:val="28"/>
        </w:rPr>
        <w:t xml:space="preserve">нравственных ценностей, является инструментом передачи свода моральных, этических и эстетических ценностей, составляющих ядро национальной российской самобытности, в </w:t>
      </w:r>
      <w:r w:rsidR="0098286F" w:rsidRPr="004776AC">
        <w:rPr>
          <w:rFonts w:ascii="Times New Roman" w:hAnsi="Times New Roman" w:cs="Times New Roman"/>
          <w:sz w:val="28"/>
          <w:szCs w:val="28"/>
        </w:rPr>
        <w:t xml:space="preserve">процессе </w:t>
      </w:r>
      <w:r w:rsidRPr="004776AC">
        <w:rPr>
          <w:rFonts w:ascii="Times New Roman" w:hAnsi="Times New Roman" w:cs="Times New Roman"/>
          <w:sz w:val="28"/>
          <w:szCs w:val="28"/>
        </w:rPr>
        <w:t>деятельности организаци</w:t>
      </w:r>
      <w:r w:rsidR="0098286F" w:rsidRPr="004776AC">
        <w:rPr>
          <w:rFonts w:ascii="Times New Roman" w:hAnsi="Times New Roman" w:cs="Times New Roman"/>
          <w:sz w:val="28"/>
          <w:szCs w:val="28"/>
        </w:rPr>
        <w:t>и.</w:t>
      </w:r>
    </w:p>
    <w:p w:rsidR="00BD7B3D" w:rsidRPr="000B2353" w:rsidRDefault="00BF4EFC" w:rsidP="002D463D">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Воспитательная работа </w:t>
      </w:r>
      <w:r w:rsidR="00371CA3" w:rsidRPr="004776AC">
        <w:rPr>
          <w:rFonts w:ascii="Times New Roman" w:hAnsi="Times New Roman" w:cs="Times New Roman"/>
          <w:sz w:val="28"/>
          <w:szCs w:val="28"/>
        </w:rPr>
        <w:t>включает</w:t>
      </w:r>
      <w:r w:rsidRPr="004776AC">
        <w:rPr>
          <w:rFonts w:ascii="Times New Roman" w:hAnsi="Times New Roman" w:cs="Times New Roman"/>
          <w:sz w:val="28"/>
          <w:szCs w:val="28"/>
        </w:rPr>
        <w:t xml:space="preserve"> просмотр отечественных кинофильмов, спектаклей, концертов и литературно</w:t>
      </w:r>
      <w:r w:rsidR="00C41748">
        <w:rPr>
          <w:rFonts w:ascii="Times New Roman" w:hAnsi="Times New Roman" w:cs="Times New Roman"/>
          <w:sz w:val="28"/>
          <w:szCs w:val="28"/>
        </w:rPr>
        <w:t>-</w:t>
      </w:r>
      <w:r w:rsidRPr="004776AC">
        <w:rPr>
          <w:rFonts w:ascii="Times New Roman" w:hAnsi="Times New Roman" w:cs="Times New Roman"/>
          <w:sz w:val="28"/>
          <w:szCs w:val="28"/>
        </w:rPr>
        <w:t>музыкальных к</w:t>
      </w:r>
      <w:bookmarkStart w:id="2" w:name="_GoBack"/>
      <w:bookmarkEnd w:id="2"/>
      <w:r w:rsidRPr="004776AC">
        <w:rPr>
          <w:rFonts w:ascii="Times New Roman" w:hAnsi="Times New Roman" w:cs="Times New Roman"/>
          <w:sz w:val="28"/>
          <w:szCs w:val="28"/>
        </w:rPr>
        <w:t xml:space="preserve">омпозиций; участие в виртуальных экскурсиях и выставках; проведение </w:t>
      </w:r>
      <w:r w:rsidR="00AC3E9F" w:rsidRPr="004776AC">
        <w:rPr>
          <w:rFonts w:ascii="Times New Roman" w:hAnsi="Times New Roman" w:cs="Times New Roman"/>
          <w:sz w:val="28"/>
          <w:szCs w:val="28"/>
        </w:rPr>
        <w:t>«</w:t>
      </w:r>
      <w:r w:rsidRPr="004776AC">
        <w:rPr>
          <w:rFonts w:ascii="Times New Roman" w:hAnsi="Times New Roman" w:cs="Times New Roman"/>
          <w:sz w:val="28"/>
          <w:szCs w:val="28"/>
        </w:rPr>
        <w:t>громких</w:t>
      </w:r>
      <w:r w:rsidR="00AC3E9F" w:rsidRPr="004776AC">
        <w:rPr>
          <w:rFonts w:ascii="Times New Roman" w:hAnsi="Times New Roman" w:cs="Times New Roman"/>
          <w:sz w:val="28"/>
          <w:szCs w:val="28"/>
        </w:rPr>
        <w:t>»</w:t>
      </w:r>
      <w:r w:rsidRPr="004776AC">
        <w:rPr>
          <w:rFonts w:ascii="Times New Roman" w:hAnsi="Times New Roman" w:cs="Times New Roman"/>
          <w:sz w:val="28"/>
          <w:szCs w:val="28"/>
        </w:rPr>
        <w:t xml:space="preserve"> чтений, чтений по ролям; постановк</w:t>
      </w:r>
      <w:r w:rsidR="0098286F" w:rsidRPr="004776AC">
        <w:rPr>
          <w:rFonts w:ascii="Times New Roman" w:hAnsi="Times New Roman" w:cs="Times New Roman"/>
          <w:sz w:val="28"/>
          <w:szCs w:val="28"/>
        </w:rPr>
        <w:t>у</w:t>
      </w:r>
      <w:r w:rsidRPr="004776AC">
        <w:rPr>
          <w:rFonts w:ascii="Times New Roman" w:hAnsi="Times New Roman" w:cs="Times New Roman"/>
          <w:sz w:val="28"/>
          <w:szCs w:val="28"/>
        </w:rPr>
        <w:t xml:space="preserve"> спектаклей; реализацию иных форм мероприятий на основе и с привлечением произведений, созданных отечественными учреждениями культуры, в том ч</w:t>
      </w:r>
      <w:r w:rsidR="00BD7B3D">
        <w:rPr>
          <w:rFonts w:ascii="Times New Roman" w:hAnsi="Times New Roman" w:cs="Times New Roman"/>
          <w:sz w:val="28"/>
          <w:szCs w:val="28"/>
        </w:rPr>
        <w:t xml:space="preserve">исле в рамках тематического дня; проведение дополнительных </w:t>
      </w:r>
      <w:r w:rsidR="00BD7B3D" w:rsidRPr="000B2353">
        <w:rPr>
          <w:rFonts w:ascii="Times New Roman" w:hAnsi="Times New Roman" w:cs="Times New Roman"/>
          <w:sz w:val="28"/>
          <w:szCs w:val="28"/>
        </w:rPr>
        <w:t>мероприятий</w:t>
      </w:r>
      <w:r w:rsidR="000B2353" w:rsidRPr="000B2353">
        <w:rPr>
          <w:rFonts w:ascii="Times New Roman" w:hAnsi="Times New Roman" w:cs="Times New Roman"/>
          <w:sz w:val="28"/>
          <w:szCs w:val="28"/>
        </w:rPr>
        <w:t>:</w:t>
      </w:r>
      <w:r w:rsidR="000B2353">
        <w:rPr>
          <w:rFonts w:ascii="Times New Roman" w:hAnsi="Times New Roman" w:cs="Times New Roman"/>
          <w:i/>
          <w:sz w:val="28"/>
          <w:szCs w:val="28"/>
        </w:rPr>
        <w:t xml:space="preserve"> </w:t>
      </w:r>
      <w:r w:rsidR="00E11A72">
        <w:rPr>
          <w:rFonts w:ascii="Times New Roman" w:hAnsi="Times New Roman" w:cs="Times New Roman"/>
          <w:sz w:val="28"/>
          <w:szCs w:val="28"/>
        </w:rPr>
        <w:t xml:space="preserve">проведение мультимедийных игр с использованием брейн-системы на культурно-исторические темы, </w:t>
      </w:r>
      <w:r w:rsidR="005708B5">
        <w:rPr>
          <w:rFonts w:ascii="Times New Roman" w:hAnsi="Times New Roman" w:cs="Times New Roman"/>
          <w:sz w:val="28"/>
          <w:szCs w:val="28"/>
        </w:rPr>
        <w:t>фестиваля дворовых игр, театральных постановок на заданную тему.</w:t>
      </w:r>
    </w:p>
    <w:p w:rsidR="00BF4EF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Организация воспита</w:t>
      </w:r>
      <w:r w:rsidR="00AC3E9F" w:rsidRPr="004776AC">
        <w:rPr>
          <w:rFonts w:ascii="Times New Roman" w:hAnsi="Times New Roman" w:cs="Times New Roman"/>
          <w:sz w:val="28"/>
          <w:szCs w:val="28"/>
        </w:rPr>
        <w:t>тельной работы в рамках модуля «</w:t>
      </w:r>
      <w:r w:rsidRPr="004776AC">
        <w:rPr>
          <w:rFonts w:ascii="Times New Roman" w:hAnsi="Times New Roman" w:cs="Times New Roman"/>
          <w:sz w:val="28"/>
          <w:szCs w:val="28"/>
        </w:rPr>
        <w:t>Культура России</w:t>
      </w:r>
      <w:r w:rsidR="00AC3E9F" w:rsidRPr="004776AC">
        <w:rPr>
          <w:rFonts w:ascii="Times New Roman" w:hAnsi="Times New Roman" w:cs="Times New Roman"/>
          <w:sz w:val="28"/>
          <w:szCs w:val="28"/>
        </w:rPr>
        <w:t>»</w:t>
      </w:r>
      <w:r w:rsidRPr="004776AC">
        <w:rPr>
          <w:rFonts w:ascii="Times New Roman" w:hAnsi="Times New Roman" w:cs="Times New Roman"/>
          <w:sz w:val="28"/>
          <w:szCs w:val="28"/>
        </w:rPr>
        <w:t xml:space="preserve"> </w:t>
      </w:r>
      <w:r w:rsidR="00371CA3" w:rsidRPr="004776AC">
        <w:rPr>
          <w:rFonts w:ascii="Times New Roman" w:hAnsi="Times New Roman" w:cs="Times New Roman"/>
          <w:sz w:val="28"/>
          <w:szCs w:val="28"/>
        </w:rPr>
        <w:t>осуществляется</w:t>
      </w:r>
      <w:r w:rsidRPr="004776AC">
        <w:rPr>
          <w:rFonts w:ascii="Times New Roman" w:hAnsi="Times New Roman" w:cs="Times New Roman"/>
          <w:sz w:val="28"/>
          <w:szCs w:val="28"/>
        </w:rPr>
        <w:t xml:space="preserve"> с использованием различных безвозмездных электронных ресурсо</w:t>
      </w:r>
      <w:r w:rsidR="00AC3E9F" w:rsidRPr="004776AC">
        <w:rPr>
          <w:rFonts w:ascii="Times New Roman" w:hAnsi="Times New Roman" w:cs="Times New Roman"/>
          <w:sz w:val="28"/>
          <w:szCs w:val="28"/>
        </w:rPr>
        <w:t>в, созданных в сфере культуры: «</w:t>
      </w:r>
      <w:r w:rsidRPr="004776AC">
        <w:rPr>
          <w:rFonts w:ascii="Times New Roman" w:hAnsi="Times New Roman" w:cs="Times New Roman"/>
          <w:sz w:val="28"/>
          <w:szCs w:val="28"/>
        </w:rPr>
        <w:t>Культура.РФ</w:t>
      </w:r>
      <w:r w:rsidR="00AC3E9F" w:rsidRPr="004776AC">
        <w:rPr>
          <w:rFonts w:ascii="Times New Roman" w:hAnsi="Times New Roman" w:cs="Times New Roman"/>
          <w:sz w:val="28"/>
          <w:szCs w:val="28"/>
        </w:rPr>
        <w:t>»</w:t>
      </w:r>
      <w:r w:rsidRPr="004776AC">
        <w:rPr>
          <w:rFonts w:ascii="Times New Roman" w:hAnsi="Times New Roman" w:cs="Times New Roman"/>
          <w:sz w:val="28"/>
          <w:szCs w:val="28"/>
        </w:rPr>
        <w:t>, Национальная электронная библиотека, Национальная электронная детская библиотека, Президентская библиотека и других.</w:t>
      </w:r>
    </w:p>
    <w:p w:rsidR="00BF4EFC" w:rsidRPr="005708B5" w:rsidRDefault="00AC3E9F" w:rsidP="00741E11">
      <w:pPr>
        <w:pStyle w:val="ConsPlusNormal"/>
        <w:spacing w:line="276" w:lineRule="auto"/>
        <w:ind w:firstLine="709"/>
        <w:jc w:val="both"/>
        <w:rPr>
          <w:rFonts w:ascii="Times New Roman" w:hAnsi="Times New Roman" w:cs="Times New Roman"/>
          <w:sz w:val="28"/>
          <w:szCs w:val="28"/>
        </w:rPr>
      </w:pPr>
      <w:r w:rsidRPr="005708B5">
        <w:rPr>
          <w:rFonts w:ascii="Times New Roman" w:hAnsi="Times New Roman" w:cs="Times New Roman"/>
          <w:sz w:val="28"/>
          <w:szCs w:val="28"/>
        </w:rPr>
        <w:t>16.</w:t>
      </w:r>
      <w:r w:rsidR="000C09E0" w:rsidRPr="005708B5">
        <w:rPr>
          <w:rFonts w:ascii="Times New Roman" w:hAnsi="Times New Roman" w:cs="Times New Roman"/>
          <w:sz w:val="28"/>
          <w:szCs w:val="28"/>
        </w:rPr>
        <w:t>3</w:t>
      </w:r>
      <w:r w:rsidRPr="005708B5">
        <w:rPr>
          <w:rFonts w:ascii="Times New Roman" w:hAnsi="Times New Roman" w:cs="Times New Roman"/>
          <w:sz w:val="28"/>
          <w:szCs w:val="28"/>
        </w:rPr>
        <w:t>. Модуль «Детское самоуправление»</w:t>
      </w:r>
      <w:r w:rsidR="00BF4EFC" w:rsidRPr="005708B5">
        <w:rPr>
          <w:rFonts w:ascii="Times New Roman" w:hAnsi="Times New Roman" w:cs="Times New Roman"/>
          <w:sz w:val="28"/>
          <w:szCs w:val="28"/>
        </w:rPr>
        <w:t>.</w:t>
      </w:r>
    </w:p>
    <w:p w:rsidR="00BF4EFC" w:rsidRPr="005708B5" w:rsidRDefault="00BF4EFC" w:rsidP="00741E11">
      <w:pPr>
        <w:pStyle w:val="ConsPlusNormal"/>
        <w:spacing w:line="276" w:lineRule="auto"/>
        <w:ind w:firstLine="709"/>
        <w:jc w:val="both"/>
        <w:rPr>
          <w:rFonts w:ascii="Times New Roman" w:hAnsi="Times New Roman" w:cs="Times New Roman"/>
          <w:sz w:val="28"/>
          <w:szCs w:val="28"/>
        </w:rPr>
      </w:pPr>
      <w:r w:rsidRPr="005708B5">
        <w:rPr>
          <w:rFonts w:ascii="Times New Roman" w:hAnsi="Times New Roman" w:cs="Times New Roman"/>
          <w:sz w:val="28"/>
          <w:szCs w:val="28"/>
        </w:rPr>
        <w:t>16.</w:t>
      </w:r>
      <w:r w:rsidR="00C87741" w:rsidRPr="005708B5">
        <w:rPr>
          <w:rFonts w:ascii="Times New Roman" w:hAnsi="Times New Roman" w:cs="Times New Roman"/>
          <w:sz w:val="28"/>
          <w:szCs w:val="28"/>
        </w:rPr>
        <w:t>3</w:t>
      </w:r>
      <w:r w:rsidRPr="005708B5">
        <w:rPr>
          <w:rFonts w:ascii="Times New Roman" w:hAnsi="Times New Roman" w:cs="Times New Roman"/>
          <w:sz w:val="28"/>
          <w:szCs w:val="28"/>
        </w:rPr>
        <w:t xml:space="preserve">.1. На уровне организации: самоуправление в организации </w:t>
      </w:r>
      <w:r w:rsidR="008E024A" w:rsidRPr="005708B5">
        <w:rPr>
          <w:rFonts w:ascii="Times New Roman" w:hAnsi="Times New Roman" w:cs="Times New Roman"/>
          <w:sz w:val="28"/>
          <w:szCs w:val="28"/>
        </w:rPr>
        <w:t>складывается</w:t>
      </w:r>
      <w:r w:rsidRPr="005708B5">
        <w:rPr>
          <w:rFonts w:ascii="Times New Roman" w:hAnsi="Times New Roman" w:cs="Times New Roman"/>
          <w:sz w:val="28"/>
          <w:szCs w:val="28"/>
        </w:rPr>
        <w:t xml:space="preserve"> из деятельности временных и постоянных органов. </w:t>
      </w:r>
      <w:r w:rsidR="000901C3" w:rsidRPr="000901C3">
        <w:rPr>
          <w:rFonts w:ascii="Times New Roman" w:hAnsi="Times New Roman" w:cs="Times New Roman"/>
          <w:sz w:val="28"/>
          <w:szCs w:val="28"/>
        </w:rPr>
        <w:t>Совет Лагеря (из числа подготовленных лидеров детей и молодёжи), назначается дежурный администратор, командиры отрядов, инструктор по чистоте и порядку, дневальный, тьютер по трапезной (столовой) в соответствии с профилем мероприятия. Среди участников распределяются другие обязанности, определяется порядок назначения помощников инструкторов по направлениям (туризм, водный туризм, скалолазание, физкультурно-спортивные игры, творческая мастерская и др.), дежурный отряд и т.п.</w:t>
      </w:r>
    </w:p>
    <w:p w:rsidR="00BF4EFC" w:rsidRPr="005708B5" w:rsidRDefault="00BF4EFC" w:rsidP="00741E11">
      <w:pPr>
        <w:pStyle w:val="ConsPlusNormal"/>
        <w:spacing w:line="276" w:lineRule="auto"/>
        <w:ind w:firstLine="709"/>
        <w:jc w:val="both"/>
        <w:rPr>
          <w:rFonts w:ascii="Times New Roman" w:hAnsi="Times New Roman" w:cs="Times New Roman"/>
          <w:sz w:val="28"/>
          <w:szCs w:val="28"/>
        </w:rPr>
      </w:pPr>
      <w:r w:rsidRPr="005708B5">
        <w:rPr>
          <w:rFonts w:ascii="Times New Roman" w:hAnsi="Times New Roman" w:cs="Times New Roman"/>
          <w:sz w:val="28"/>
          <w:szCs w:val="28"/>
        </w:rPr>
        <w:t>16.</w:t>
      </w:r>
      <w:r w:rsidR="00C87741" w:rsidRPr="005708B5">
        <w:rPr>
          <w:rFonts w:ascii="Times New Roman" w:hAnsi="Times New Roman" w:cs="Times New Roman"/>
          <w:sz w:val="28"/>
          <w:szCs w:val="28"/>
        </w:rPr>
        <w:t>3</w:t>
      </w:r>
      <w:r w:rsidRPr="005708B5">
        <w:rPr>
          <w:rFonts w:ascii="Times New Roman" w:hAnsi="Times New Roman" w:cs="Times New Roman"/>
          <w:sz w:val="28"/>
          <w:szCs w:val="28"/>
        </w:rPr>
        <w:t>.2. На уровне отряда: через деятельность лидеров, выбранных по инициативе и предложениям членов отряда, представляющих интересы отряда в общих делах организации, при взаимодействии с администрацией организации.</w:t>
      </w:r>
    </w:p>
    <w:p w:rsidR="00BF4EFC" w:rsidRPr="005708B5" w:rsidRDefault="00BF4EFC" w:rsidP="00741E11">
      <w:pPr>
        <w:pStyle w:val="ConsPlusNormal"/>
        <w:spacing w:line="276" w:lineRule="auto"/>
        <w:ind w:firstLine="709"/>
        <w:jc w:val="both"/>
        <w:rPr>
          <w:rFonts w:ascii="Times New Roman" w:hAnsi="Times New Roman" w:cs="Times New Roman"/>
          <w:sz w:val="28"/>
          <w:szCs w:val="28"/>
        </w:rPr>
      </w:pPr>
      <w:r w:rsidRPr="005708B5">
        <w:rPr>
          <w:rFonts w:ascii="Times New Roman" w:hAnsi="Times New Roman" w:cs="Times New Roman"/>
          <w:sz w:val="28"/>
          <w:szCs w:val="28"/>
        </w:rPr>
        <w:t>16.</w:t>
      </w:r>
      <w:r w:rsidR="00C87741" w:rsidRPr="005708B5">
        <w:rPr>
          <w:rFonts w:ascii="Times New Roman" w:hAnsi="Times New Roman" w:cs="Times New Roman"/>
          <w:sz w:val="28"/>
          <w:szCs w:val="28"/>
        </w:rPr>
        <w:t>3</w:t>
      </w:r>
      <w:r w:rsidRPr="005708B5">
        <w:rPr>
          <w:rFonts w:ascii="Times New Roman" w:hAnsi="Times New Roman" w:cs="Times New Roman"/>
          <w:sz w:val="28"/>
          <w:szCs w:val="28"/>
        </w:rPr>
        <w:t>.3. Структура самоуправления строится с учетом уклада организации, тематической и игровой модели смены, с определением необходимости создания органов для координаци</w:t>
      </w:r>
      <w:r w:rsidR="008E4949" w:rsidRPr="005708B5">
        <w:rPr>
          <w:rFonts w:ascii="Times New Roman" w:hAnsi="Times New Roman" w:cs="Times New Roman"/>
          <w:sz w:val="28"/>
          <w:szCs w:val="28"/>
        </w:rPr>
        <w:t xml:space="preserve">и всех сторон жизни в отряде, </w:t>
      </w:r>
      <w:r w:rsidRPr="005708B5">
        <w:rPr>
          <w:rFonts w:ascii="Times New Roman" w:hAnsi="Times New Roman" w:cs="Times New Roman"/>
          <w:sz w:val="28"/>
          <w:szCs w:val="28"/>
        </w:rPr>
        <w:t>организации, выбора их названия (советы, штабы, клубы) и возложения поручений на них.</w:t>
      </w:r>
    </w:p>
    <w:p w:rsidR="00BF4EFC" w:rsidRPr="005708B5" w:rsidRDefault="00BF4EFC" w:rsidP="00741E11">
      <w:pPr>
        <w:pStyle w:val="ConsPlusNormal"/>
        <w:spacing w:line="276" w:lineRule="auto"/>
        <w:ind w:firstLine="709"/>
        <w:jc w:val="both"/>
        <w:rPr>
          <w:rFonts w:ascii="Times New Roman" w:hAnsi="Times New Roman" w:cs="Times New Roman"/>
          <w:sz w:val="28"/>
          <w:szCs w:val="28"/>
        </w:rPr>
      </w:pPr>
      <w:r w:rsidRPr="005708B5">
        <w:rPr>
          <w:rFonts w:ascii="Times New Roman" w:hAnsi="Times New Roman" w:cs="Times New Roman"/>
          <w:sz w:val="28"/>
          <w:szCs w:val="28"/>
        </w:rPr>
        <w:t>16.</w:t>
      </w:r>
      <w:r w:rsidR="00C87741" w:rsidRPr="005708B5">
        <w:rPr>
          <w:rFonts w:ascii="Times New Roman" w:hAnsi="Times New Roman" w:cs="Times New Roman"/>
          <w:sz w:val="28"/>
          <w:szCs w:val="28"/>
        </w:rPr>
        <w:t>3</w:t>
      </w:r>
      <w:r w:rsidRPr="005708B5">
        <w:rPr>
          <w:rFonts w:ascii="Times New Roman" w:hAnsi="Times New Roman" w:cs="Times New Roman"/>
          <w:sz w:val="28"/>
          <w:szCs w:val="28"/>
        </w:rPr>
        <w:t xml:space="preserve">.4. Система поощрения социальной успешности и проявлений активной жизненной позиции детей направлена на формирование у детей ориентации на активную жизненную позицию, инициативность, вовлечение их </w:t>
      </w:r>
      <w:r w:rsidRPr="005708B5">
        <w:rPr>
          <w:rFonts w:ascii="Times New Roman" w:hAnsi="Times New Roman" w:cs="Times New Roman"/>
          <w:sz w:val="28"/>
          <w:szCs w:val="28"/>
        </w:rPr>
        <w:lastRenderedPageBreak/>
        <w:t>в совместную деятельность в воспитательных целях.</w:t>
      </w:r>
    </w:p>
    <w:p w:rsidR="00BF4EFC" w:rsidRPr="005708B5" w:rsidRDefault="00BF4EFC" w:rsidP="00741E11">
      <w:pPr>
        <w:pStyle w:val="ConsPlusNormal"/>
        <w:spacing w:line="276" w:lineRule="auto"/>
        <w:ind w:firstLine="709"/>
        <w:jc w:val="both"/>
        <w:rPr>
          <w:rFonts w:ascii="Times New Roman" w:hAnsi="Times New Roman" w:cs="Times New Roman"/>
          <w:sz w:val="28"/>
          <w:szCs w:val="28"/>
        </w:rPr>
      </w:pPr>
      <w:r w:rsidRPr="005708B5">
        <w:rPr>
          <w:rFonts w:ascii="Times New Roman" w:hAnsi="Times New Roman" w:cs="Times New Roman"/>
          <w:sz w:val="28"/>
          <w:szCs w:val="28"/>
        </w:rPr>
        <w:t>Система проявлений активной жизненной позиции и поощрения социальной успешности детей строится на принципах:</w:t>
      </w:r>
    </w:p>
    <w:p w:rsidR="00BF4EFC" w:rsidRPr="005708B5" w:rsidRDefault="00C41748" w:rsidP="00741E11">
      <w:pPr>
        <w:pStyle w:val="ConsPlusNormal"/>
        <w:spacing w:line="276" w:lineRule="auto"/>
        <w:ind w:firstLine="709"/>
        <w:jc w:val="both"/>
        <w:rPr>
          <w:rFonts w:ascii="Times New Roman" w:hAnsi="Times New Roman" w:cs="Times New Roman"/>
          <w:sz w:val="28"/>
          <w:szCs w:val="28"/>
        </w:rPr>
      </w:pPr>
      <w:r w:rsidRPr="005708B5">
        <w:rPr>
          <w:rFonts w:ascii="Times New Roman" w:hAnsi="Times New Roman" w:cs="Times New Roman"/>
          <w:sz w:val="28"/>
          <w:szCs w:val="28"/>
        </w:rPr>
        <w:t>–</w:t>
      </w:r>
      <w:r w:rsidR="00AC3E9F" w:rsidRPr="005708B5">
        <w:rPr>
          <w:rFonts w:ascii="Times New Roman" w:hAnsi="Times New Roman" w:cs="Times New Roman"/>
          <w:sz w:val="28"/>
          <w:szCs w:val="28"/>
        </w:rPr>
        <w:t xml:space="preserve"> </w:t>
      </w:r>
      <w:r w:rsidR="00BF4EFC" w:rsidRPr="005708B5">
        <w:rPr>
          <w:rFonts w:ascii="Times New Roman" w:hAnsi="Times New Roman" w:cs="Times New Roman"/>
          <w:sz w:val="28"/>
          <w:szCs w:val="28"/>
        </w:rPr>
        <w:t>публичности, открытости поощрений (информирование всех детей о награждении, проведение награждений в присутствии значительного числа детей);</w:t>
      </w:r>
    </w:p>
    <w:p w:rsidR="00BF4EFC" w:rsidRPr="005708B5" w:rsidRDefault="00C41748" w:rsidP="00741E11">
      <w:pPr>
        <w:pStyle w:val="ConsPlusNormal"/>
        <w:spacing w:line="276" w:lineRule="auto"/>
        <w:ind w:firstLine="709"/>
        <w:jc w:val="both"/>
        <w:rPr>
          <w:rFonts w:ascii="Times New Roman" w:hAnsi="Times New Roman" w:cs="Times New Roman"/>
          <w:sz w:val="28"/>
          <w:szCs w:val="28"/>
        </w:rPr>
      </w:pPr>
      <w:r w:rsidRPr="005708B5">
        <w:rPr>
          <w:rFonts w:ascii="Times New Roman" w:hAnsi="Times New Roman" w:cs="Times New Roman"/>
          <w:sz w:val="28"/>
          <w:szCs w:val="28"/>
        </w:rPr>
        <w:t>–</w:t>
      </w:r>
      <w:r w:rsidR="00AC3E9F" w:rsidRPr="005708B5">
        <w:rPr>
          <w:rFonts w:ascii="Times New Roman" w:hAnsi="Times New Roman" w:cs="Times New Roman"/>
          <w:sz w:val="28"/>
          <w:szCs w:val="28"/>
        </w:rPr>
        <w:t xml:space="preserve"> </w:t>
      </w:r>
      <w:r w:rsidR="00BF4EFC" w:rsidRPr="005708B5">
        <w:rPr>
          <w:rFonts w:ascii="Times New Roman" w:hAnsi="Times New Roman" w:cs="Times New Roman"/>
          <w:sz w:val="28"/>
          <w:szCs w:val="28"/>
        </w:rPr>
        <w:t>соответствия символов и процедур награждения укладу организации, качеству воспитывающей среды, символике организации;</w:t>
      </w:r>
    </w:p>
    <w:p w:rsidR="00BF4EFC" w:rsidRPr="005708B5" w:rsidRDefault="00C41748" w:rsidP="00741E11">
      <w:pPr>
        <w:pStyle w:val="ConsPlusNormal"/>
        <w:spacing w:line="276" w:lineRule="auto"/>
        <w:ind w:firstLine="709"/>
        <w:jc w:val="both"/>
        <w:rPr>
          <w:rFonts w:ascii="Times New Roman" w:hAnsi="Times New Roman" w:cs="Times New Roman"/>
          <w:sz w:val="28"/>
          <w:szCs w:val="28"/>
        </w:rPr>
      </w:pPr>
      <w:r w:rsidRPr="005708B5">
        <w:rPr>
          <w:rFonts w:ascii="Times New Roman" w:hAnsi="Times New Roman" w:cs="Times New Roman"/>
          <w:sz w:val="28"/>
          <w:szCs w:val="28"/>
        </w:rPr>
        <w:t>–</w:t>
      </w:r>
      <w:r w:rsidR="00AC3E9F" w:rsidRPr="005708B5">
        <w:rPr>
          <w:rFonts w:ascii="Times New Roman" w:hAnsi="Times New Roman" w:cs="Times New Roman"/>
          <w:sz w:val="28"/>
          <w:szCs w:val="28"/>
        </w:rPr>
        <w:t xml:space="preserve"> </w:t>
      </w:r>
      <w:r w:rsidR="00BF4EFC" w:rsidRPr="005708B5">
        <w:rPr>
          <w:rFonts w:ascii="Times New Roman" w:hAnsi="Times New Roman" w:cs="Times New Roman"/>
          <w:sz w:val="28"/>
          <w:szCs w:val="28"/>
        </w:rPr>
        <w:t>прозрачности правил поощрения (наличие положения о награждениях, соблюдение справедливости при выдвижении кандидатур);</w:t>
      </w:r>
    </w:p>
    <w:p w:rsidR="00BF4EFC" w:rsidRPr="005708B5" w:rsidRDefault="00C41748" w:rsidP="00741E11">
      <w:pPr>
        <w:pStyle w:val="ConsPlusNormal"/>
        <w:spacing w:line="276" w:lineRule="auto"/>
        <w:ind w:firstLine="709"/>
        <w:jc w:val="both"/>
        <w:rPr>
          <w:rFonts w:ascii="Times New Roman" w:hAnsi="Times New Roman" w:cs="Times New Roman"/>
          <w:sz w:val="28"/>
          <w:szCs w:val="28"/>
        </w:rPr>
      </w:pPr>
      <w:r w:rsidRPr="005708B5">
        <w:rPr>
          <w:rFonts w:ascii="Times New Roman" w:hAnsi="Times New Roman" w:cs="Times New Roman"/>
          <w:sz w:val="28"/>
          <w:szCs w:val="28"/>
        </w:rPr>
        <w:t>–</w:t>
      </w:r>
      <w:r w:rsidR="00AC3E9F" w:rsidRPr="005708B5">
        <w:rPr>
          <w:rFonts w:ascii="Times New Roman" w:hAnsi="Times New Roman" w:cs="Times New Roman"/>
          <w:sz w:val="28"/>
          <w:szCs w:val="28"/>
        </w:rPr>
        <w:t xml:space="preserve"> </w:t>
      </w:r>
      <w:r w:rsidR="00BF4EFC" w:rsidRPr="005708B5">
        <w:rPr>
          <w:rFonts w:ascii="Times New Roman" w:hAnsi="Times New Roman" w:cs="Times New Roman"/>
          <w:sz w:val="28"/>
          <w:szCs w:val="28"/>
        </w:rPr>
        <w:t>регулирования частоты награждений (недопущение избыточности в поощрениях, чрезмерно больших групп поощряемых);</w:t>
      </w:r>
    </w:p>
    <w:p w:rsidR="00BF4EFC" w:rsidRPr="005708B5" w:rsidRDefault="00C41748" w:rsidP="00741E11">
      <w:pPr>
        <w:pStyle w:val="ConsPlusNormal"/>
        <w:spacing w:line="276" w:lineRule="auto"/>
        <w:ind w:firstLine="709"/>
        <w:jc w:val="both"/>
        <w:rPr>
          <w:rFonts w:ascii="Times New Roman" w:hAnsi="Times New Roman" w:cs="Times New Roman"/>
          <w:sz w:val="28"/>
          <w:szCs w:val="28"/>
        </w:rPr>
      </w:pPr>
      <w:r w:rsidRPr="005708B5">
        <w:rPr>
          <w:rFonts w:ascii="Times New Roman" w:hAnsi="Times New Roman" w:cs="Times New Roman"/>
          <w:sz w:val="28"/>
          <w:szCs w:val="28"/>
        </w:rPr>
        <w:t>–</w:t>
      </w:r>
      <w:r w:rsidR="00AC3E9F" w:rsidRPr="005708B5">
        <w:rPr>
          <w:rFonts w:ascii="Times New Roman" w:hAnsi="Times New Roman" w:cs="Times New Roman"/>
          <w:sz w:val="28"/>
          <w:szCs w:val="28"/>
        </w:rPr>
        <w:t xml:space="preserve"> </w:t>
      </w:r>
      <w:r w:rsidR="00BF4EFC" w:rsidRPr="005708B5">
        <w:rPr>
          <w:rFonts w:ascii="Times New Roman" w:hAnsi="Times New Roman" w:cs="Times New Roman"/>
          <w:sz w:val="28"/>
          <w:szCs w:val="28"/>
        </w:rPr>
        <w:t>сочетания индивидуального и коллективного поощрения в целях стимулирования индивидуальной и коллективной активности детей, преодоления межличностных противоречий между детьми, получившими и не получившими награды;</w:t>
      </w:r>
    </w:p>
    <w:p w:rsidR="00BF4EFC" w:rsidRPr="005708B5" w:rsidRDefault="00C41748" w:rsidP="00741E11">
      <w:pPr>
        <w:pStyle w:val="ConsPlusNormal"/>
        <w:spacing w:line="276" w:lineRule="auto"/>
        <w:ind w:firstLine="709"/>
        <w:jc w:val="both"/>
        <w:rPr>
          <w:rFonts w:ascii="Times New Roman" w:hAnsi="Times New Roman" w:cs="Times New Roman"/>
          <w:sz w:val="28"/>
          <w:szCs w:val="28"/>
        </w:rPr>
      </w:pPr>
      <w:r w:rsidRPr="005708B5">
        <w:rPr>
          <w:rFonts w:ascii="Times New Roman" w:hAnsi="Times New Roman" w:cs="Times New Roman"/>
          <w:sz w:val="28"/>
          <w:szCs w:val="28"/>
        </w:rPr>
        <w:t>–</w:t>
      </w:r>
      <w:r w:rsidR="00AC3E9F" w:rsidRPr="005708B5">
        <w:rPr>
          <w:rFonts w:ascii="Times New Roman" w:hAnsi="Times New Roman" w:cs="Times New Roman"/>
          <w:sz w:val="28"/>
          <w:szCs w:val="28"/>
        </w:rPr>
        <w:t xml:space="preserve"> </w:t>
      </w:r>
      <w:r w:rsidR="00BF4EFC" w:rsidRPr="005708B5">
        <w:rPr>
          <w:rFonts w:ascii="Times New Roman" w:hAnsi="Times New Roman" w:cs="Times New Roman"/>
          <w:sz w:val="28"/>
          <w:szCs w:val="28"/>
        </w:rPr>
        <w:t>дифференцированности поощрений (наличие уровней и типов наград позволяет продлить стимулирующее действие системы поощрения).</w:t>
      </w:r>
    </w:p>
    <w:p w:rsidR="007E7C52" w:rsidRPr="005708B5" w:rsidRDefault="00BF4EFC" w:rsidP="00741E11">
      <w:pPr>
        <w:pStyle w:val="ConsPlusNormal"/>
        <w:spacing w:line="276" w:lineRule="auto"/>
        <w:ind w:firstLine="709"/>
        <w:jc w:val="both"/>
        <w:rPr>
          <w:rFonts w:ascii="Times New Roman" w:hAnsi="Times New Roman" w:cs="Times New Roman"/>
          <w:sz w:val="28"/>
          <w:szCs w:val="28"/>
        </w:rPr>
      </w:pPr>
      <w:r w:rsidRPr="005708B5">
        <w:rPr>
          <w:rFonts w:ascii="Times New Roman" w:hAnsi="Times New Roman" w:cs="Times New Roman"/>
          <w:sz w:val="28"/>
          <w:szCs w:val="28"/>
        </w:rPr>
        <w:t>Система поощрения в организации включает в себя набор педагогических средств, приемов, методов, обеспечивающих стимулирование индивидуального развития ребенк</w:t>
      </w:r>
      <w:r w:rsidR="00371CA3" w:rsidRPr="005708B5">
        <w:rPr>
          <w:rFonts w:ascii="Times New Roman" w:hAnsi="Times New Roman" w:cs="Times New Roman"/>
          <w:sz w:val="28"/>
          <w:szCs w:val="28"/>
        </w:rPr>
        <w:t>а и коллективного роста отряда.</w:t>
      </w:r>
    </w:p>
    <w:p w:rsidR="005F648C" w:rsidRPr="005708B5" w:rsidRDefault="005F648C" w:rsidP="00741E11">
      <w:pPr>
        <w:pStyle w:val="ConsPlusNormal"/>
        <w:spacing w:line="276" w:lineRule="auto"/>
        <w:ind w:firstLine="709"/>
        <w:jc w:val="both"/>
        <w:rPr>
          <w:rFonts w:ascii="Times New Roman" w:hAnsi="Times New Roman" w:cs="Times New Roman"/>
          <w:sz w:val="28"/>
          <w:szCs w:val="28"/>
        </w:rPr>
      </w:pPr>
      <w:r w:rsidRPr="005708B5">
        <w:rPr>
          <w:rFonts w:ascii="Times New Roman" w:hAnsi="Times New Roman" w:cs="Times New Roman"/>
          <w:sz w:val="28"/>
          <w:szCs w:val="28"/>
        </w:rPr>
        <w:t>Поощрение социальной успешности и проявлений активной жизненной позиции детей происходит на организационном уровне и представляет собой привлечение ребенка к участию в делах отряда и всей организации, включение в органы самоуправления, где ребенку предоставляется право голоса при решении ряда проблем, как правило, социального характера; на социальном уровне представляет собой: вручение наград, дипломов за участие и победу в конкурсных мероприятиях; объявление благодарности ребенку</w:t>
      </w:r>
      <w:r w:rsidR="000901C3">
        <w:rPr>
          <w:rFonts w:ascii="Times New Roman" w:hAnsi="Times New Roman" w:cs="Times New Roman"/>
          <w:sz w:val="28"/>
          <w:szCs w:val="28"/>
        </w:rPr>
        <w:t xml:space="preserve"> </w:t>
      </w:r>
      <w:r w:rsidRPr="005708B5">
        <w:rPr>
          <w:rFonts w:ascii="Times New Roman" w:hAnsi="Times New Roman" w:cs="Times New Roman"/>
          <w:sz w:val="28"/>
          <w:szCs w:val="28"/>
        </w:rPr>
        <w:t>за личные достижения; публичные поощрения отрядных и индивидуальных достижений, в том числе создание портфолио; размещение фотографий на почетном стенде или в официальных социальных сетях организации; на эмоциональном уровне: создание ситуации успеха ребенка, которая формирует позитивную мотивацию и самооценку.</w:t>
      </w:r>
    </w:p>
    <w:p w:rsidR="007E7C52" w:rsidRDefault="00B87B84" w:rsidP="000901C3">
      <w:pPr>
        <w:pStyle w:val="ConsPlusNormal"/>
        <w:spacing w:line="276" w:lineRule="auto"/>
        <w:ind w:firstLine="709"/>
        <w:jc w:val="both"/>
        <w:rPr>
          <w:rFonts w:ascii="Times New Roman" w:hAnsi="Times New Roman" w:cs="Times New Roman"/>
          <w:sz w:val="28"/>
          <w:szCs w:val="28"/>
        </w:rPr>
      </w:pPr>
      <w:r w:rsidRPr="005708B5">
        <w:rPr>
          <w:rFonts w:ascii="Times New Roman" w:hAnsi="Times New Roman" w:cs="Times New Roman"/>
          <w:sz w:val="28"/>
          <w:szCs w:val="28"/>
        </w:rPr>
        <w:t>Индивидуальные заслуги ребенка и коллективные достижения отрядов о</w:t>
      </w:r>
      <w:r w:rsidR="00BF4EFC" w:rsidRPr="005708B5">
        <w:rPr>
          <w:rFonts w:ascii="Times New Roman" w:hAnsi="Times New Roman" w:cs="Times New Roman"/>
          <w:sz w:val="28"/>
          <w:szCs w:val="28"/>
        </w:rPr>
        <w:t>тмеча</w:t>
      </w:r>
      <w:r w:rsidRPr="005708B5">
        <w:rPr>
          <w:rFonts w:ascii="Times New Roman" w:hAnsi="Times New Roman" w:cs="Times New Roman"/>
          <w:sz w:val="28"/>
          <w:szCs w:val="28"/>
        </w:rPr>
        <w:t xml:space="preserve">ются </w:t>
      </w:r>
      <w:r w:rsidR="00C216FF" w:rsidRPr="005708B5">
        <w:rPr>
          <w:rFonts w:ascii="Times New Roman" w:hAnsi="Times New Roman" w:cs="Times New Roman"/>
          <w:sz w:val="28"/>
          <w:szCs w:val="28"/>
        </w:rPr>
        <w:t xml:space="preserve">в организации </w:t>
      </w:r>
      <w:r w:rsidR="007E7C52" w:rsidRPr="005708B5">
        <w:rPr>
          <w:rFonts w:ascii="Times New Roman" w:hAnsi="Times New Roman" w:cs="Times New Roman"/>
          <w:sz w:val="28"/>
          <w:szCs w:val="28"/>
        </w:rPr>
        <w:t>следующим образом</w:t>
      </w:r>
      <w:r w:rsidR="000901C3">
        <w:rPr>
          <w:rFonts w:ascii="Times New Roman" w:hAnsi="Times New Roman" w:cs="Times New Roman"/>
          <w:sz w:val="28"/>
          <w:szCs w:val="28"/>
        </w:rPr>
        <w:t xml:space="preserve">: </w:t>
      </w:r>
      <w:r w:rsidR="007570F2">
        <w:rPr>
          <w:rFonts w:ascii="Times New Roman" w:hAnsi="Times New Roman" w:cs="Times New Roman"/>
          <w:sz w:val="28"/>
          <w:szCs w:val="28"/>
        </w:rPr>
        <w:t>за время прохождения смены за активное проявление жизненной позиции участники смены и отряды получают «Смайлики»</w:t>
      </w:r>
      <w:r w:rsidR="003C0EAD">
        <w:rPr>
          <w:rFonts w:ascii="Times New Roman" w:hAnsi="Times New Roman" w:cs="Times New Roman"/>
          <w:sz w:val="28"/>
          <w:szCs w:val="28"/>
        </w:rPr>
        <w:t>. В конце смены отряд и участники смены, которые набрали наибольшее количество «смайликов» поощряются благодарственными письмами, сладкими призами и т.д.</w:t>
      </w:r>
      <w:r w:rsidR="000901C3">
        <w:rPr>
          <w:rFonts w:ascii="Times New Roman" w:hAnsi="Times New Roman" w:cs="Times New Roman"/>
          <w:sz w:val="28"/>
          <w:szCs w:val="28"/>
        </w:rPr>
        <w:t xml:space="preserve"> </w:t>
      </w:r>
    </w:p>
    <w:p w:rsidR="00BB3388" w:rsidRPr="004776AC" w:rsidRDefault="00BB3388" w:rsidP="00BB3388">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lastRenderedPageBreak/>
        <w:t>16.</w:t>
      </w:r>
      <w:r>
        <w:rPr>
          <w:rFonts w:ascii="Times New Roman" w:hAnsi="Times New Roman" w:cs="Times New Roman"/>
          <w:sz w:val="28"/>
          <w:szCs w:val="28"/>
        </w:rPr>
        <w:t>4</w:t>
      </w:r>
      <w:r w:rsidRPr="004776AC">
        <w:rPr>
          <w:rFonts w:ascii="Times New Roman" w:hAnsi="Times New Roman" w:cs="Times New Roman"/>
          <w:sz w:val="28"/>
          <w:szCs w:val="28"/>
        </w:rPr>
        <w:t>. Модуль «Инклюзивное пространство».</w:t>
      </w:r>
    </w:p>
    <w:p w:rsidR="00BB3388" w:rsidRPr="004776AC" w:rsidRDefault="00BB3388" w:rsidP="00BB3388">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Инклюзивное образовательное пространство строится как комфортная и доступная среда для детей с особыми образовательными потребностями и направлено на социализацию детей с ограниченными возможностями здоровья (далее – ОВЗ), инвалидностью и адаптацию их в самостоятельной жизни.</w:t>
      </w:r>
    </w:p>
    <w:p w:rsidR="00BB3388" w:rsidRPr="004776AC" w:rsidRDefault="00BB3388" w:rsidP="00BB3388">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При организации инклюзивного пространства создаются особые условия:</w:t>
      </w:r>
    </w:p>
    <w:p w:rsidR="00BB3388" w:rsidRPr="004776AC" w:rsidRDefault="00BB3388" w:rsidP="00BB3388">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776AC">
        <w:rPr>
          <w:rFonts w:ascii="Times New Roman" w:hAnsi="Times New Roman" w:cs="Times New Roman"/>
          <w:sz w:val="28"/>
          <w:szCs w:val="28"/>
        </w:rPr>
        <w:t xml:space="preserve"> организационное обеспечение (нормативно</w:t>
      </w:r>
      <w:r>
        <w:rPr>
          <w:rFonts w:ascii="Times New Roman" w:hAnsi="Times New Roman" w:cs="Times New Roman"/>
          <w:sz w:val="28"/>
          <w:szCs w:val="28"/>
        </w:rPr>
        <w:t>-</w:t>
      </w:r>
      <w:r w:rsidRPr="004776AC">
        <w:rPr>
          <w:rFonts w:ascii="Times New Roman" w:hAnsi="Times New Roman" w:cs="Times New Roman"/>
          <w:sz w:val="28"/>
          <w:szCs w:val="28"/>
        </w:rPr>
        <w:t>правовая база);</w:t>
      </w:r>
    </w:p>
    <w:p w:rsidR="00BB3388" w:rsidRPr="004776AC" w:rsidRDefault="00BB3388" w:rsidP="00BB3388">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776AC">
        <w:rPr>
          <w:rFonts w:ascii="Times New Roman" w:hAnsi="Times New Roman" w:cs="Times New Roman"/>
          <w:sz w:val="28"/>
          <w:szCs w:val="28"/>
        </w:rPr>
        <w:t xml:space="preserve"> материально</w:t>
      </w:r>
      <w:r>
        <w:rPr>
          <w:rFonts w:ascii="Times New Roman" w:hAnsi="Times New Roman" w:cs="Times New Roman"/>
          <w:sz w:val="28"/>
          <w:szCs w:val="28"/>
        </w:rPr>
        <w:t>-</w:t>
      </w:r>
      <w:r w:rsidRPr="004776AC">
        <w:rPr>
          <w:rFonts w:ascii="Times New Roman" w:hAnsi="Times New Roman" w:cs="Times New Roman"/>
          <w:sz w:val="28"/>
          <w:szCs w:val="28"/>
        </w:rPr>
        <w:t>техническое обеспечение, включая архитектурную доступность;</w:t>
      </w:r>
    </w:p>
    <w:p w:rsidR="00BB3388" w:rsidRPr="004776AC" w:rsidRDefault="00BB3388" w:rsidP="00BB3388">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776AC">
        <w:rPr>
          <w:rFonts w:ascii="Times New Roman" w:hAnsi="Times New Roman" w:cs="Times New Roman"/>
          <w:sz w:val="28"/>
          <w:szCs w:val="28"/>
        </w:rPr>
        <w:t xml:space="preserve"> кадровое обеспечение, в том числе комплексное психолого</w:t>
      </w:r>
      <w:r>
        <w:rPr>
          <w:rFonts w:ascii="Times New Roman" w:hAnsi="Times New Roman" w:cs="Times New Roman"/>
          <w:sz w:val="28"/>
          <w:szCs w:val="28"/>
        </w:rPr>
        <w:t>-</w:t>
      </w:r>
      <w:r w:rsidRPr="004776AC">
        <w:rPr>
          <w:rFonts w:ascii="Times New Roman" w:hAnsi="Times New Roman" w:cs="Times New Roman"/>
          <w:sz w:val="28"/>
          <w:szCs w:val="28"/>
        </w:rPr>
        <w:t>педагогическое сопровождение ребенка с ОВЗ, инвалидностью на протяжении всего периода его пребывания в организации;</w:t>
      </w:r>
    </w:p>
    <w:p w:rsidR="00BB3388" w:rsidRPr="004776AC" w:rsidRDefault="00BB3388" w:rsidP="00BB3388">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776AC">
        <w:rPr>
          <w:rFonts w:ascii="Times New Roman" w:hAnsi="Times New Roman" w:cs="Times New Roman"/>
          <w:sz w:val="28"/>
          <w:szCs w:val="28"/>
        </w:rPr>
        <w:t xml:space="preserve"> программно</w:t>
      </w:r>
      <w:r>
        <w:rPr>
          <w:rFonts w:ascii="Times New Roman" w:hAnsi="Times New Roman" w:cs="Times New Roman"/>
          <w:sz w:val="28"/>
          <w:szCs w:val="28"/>
        </w:rPr>
        <w:t>-</w:t>
      </w:r>
      <w:r w:rsidRPr="004776AC">
        <w:rPr>
          <w:rFonts w:ascii="Times New Roman" w:hAnsi="Times New Roman" w:cs="Times New Roman"/>
          <w:sz w:val="28"/>
          <w:szCs w:val="28"/>
        </w:rPr>
        <w:t>методическое обеспечение (реализация адаптированных образовательных программ, программ коррекционной работы).</w:t>
      </w:r>
    </w:p>
    <w:p w:rsidR="00BB3388" w:rsidRPr="004776AC" w:rsidRDefault="00BB3388" w:rsidP="00BB3388">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Специальными задачами воспитания детей с особыми образовательными потребностями являются: налаживание эмоционально</w:t>
      </w:r>
      <w:r>
        <w:rPr>
          <w:rFonts w:ascii="Times New Roman" w:hAnsi="Times New Roman" w:cs="Times New Roman"/>
          <w:sz w:val="28"/>
          <w:szCs w:val="28"/>
        </w:rPr>
        <w:t>-</w:t>
      </w:r>
      <w:r w:rsidRPr="004776AC">
        <w:rPr>
          <w:rFonts w:ascii="Times New Roman" w:hAnsi="Times New Roman" w:cs="Times New Roman"/>
          <w:sz w:val="28"/>
          <w:szCs w:val="28"/>
        </w:rPr>
        <w:t>положительного взаимодействия с окружающими для их успешной социальной адаптации и интеграции в организации; формирование доброжелательного отношения к детям и их семьям со стороны всех участников воспитательного процесса; построение воспитательной работы с учетом индивидуальных особенностей и возможностей каждого ребенка.</w:t>
      </w:r>
    </w:p>
    <w:p w:rsidR="00BB3388" w:rsidRPr="004776AC" w:rsidRDefault="00BB3388" w:rsidP="00BB3388">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При организации воспитания детей с ОВЗ, инвалидностью осуществляется ориентирование на:</w:t>
      </w:r>
    </w:p>
    <w:p w:rsidR="00BB3388" w:rsidRPr="004776AC" w:rsidRDefault="00BB3388" w:rsidP="00BB3388">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776AC">
        <w:rPr>
          <w:rFonts w:ascii="Times New Roman" w:hAnsi="Times New Roman" w:cs="Times New Roman"/>
          <w:sz w:val="28"/>
          <w:szCs w:val="28"/>
        </w:rPr>
        <w:t xml:space="preserve"> формирование личности ребенка с особыми образовательными потребностями с использованием соответствующих возрасту и физическому и (или) психическому состоянию методов воспитания;</w:t>
      </w:r>
    </w:p>
    <w:p w:rsidR="00BB3388" w:rsidRPr="004776AC" w:rsidRDefault="00BB3388" w:rsidP="00BB3388">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776AC">
        <w:rPr>
          <w:rFonts w:ascii="Times New Roman" w:hAnsi="Times New Roman" w:cs="Times New Roman"/>
          <w:sz w:val="28"/>
          <w:szCs w:val="28"/>
        </w:rPr>
        <w:t xml:space="preserve"> создание оптимальных условий совместного воспитания детей с особыми образовательными потребностями и их сверстников с использованием вспомогательных технических средств коллективного и индивидуального пользования и педагогических приемов, организацией совместных форм работы вожатых, воспитателей, педагогов</w:t>
      </w:r>
      <w:r>
        <w:rPr>
          <w:rFonts w:ascii="Times New Roman" w:hAnsi="Times New Roman" w:cs="Times New Roman"/>
          <w:sz w:val="28"/>
          <w:szCs w:val="28"/>
        </w:rPr>
        <w:t>-</w:t>
      </w:r>
      <w:r w:rsidRPr="004776AC">
        <w:rPr>
          <w:rFonts w:ascii="Times New Roman" w:hAnsi="Times New Roman" w:cs="Times New Roman"/>
          <w:sz w:val="28"/>
          <w:szCs w:val="28"/>
        </w:rPr>
        <w:t>психологов, учителей</w:t>
      </w:r>
      <w:r>
        <w:rPr>
          <w:rFonts w:ascii="Times New Roman" w:hAnsi="Times New Roman" w:cs="Times New Roman"/>
          <w:sz w:val="28"/>
          <w:szCs w:val="28"/>
        </w:rPr>
        <w:t>–</w:t>
      </w:r>
      <w:r w:rsidRPr="004776AC">
        <w:rPr>
          <w:rFonts w:ascii="Times New Roman" w:hAnsi="Times New Roman" w:cs="Times New Roman"/>
          <w:sz w:val="28"/>
          <w:szCs w:val="28"/>
        </w:rPr>
        <w:t>логопедов, учителей</w:t>
      </w:r>
      <w:r>
        <w:rPr>
          <w:rFonts w:ascii="Times New Roman" w:hAnsi="Times New Roman" w:cs="Times New Roman"/>
          <w:sz w:val="28"/>
          <w:szCs w:val="28"/>
        </w:rPr>
        <w:t>–</w:t>
      </w:r>
      <w:r w:rsidRPr="004776AC">
        <w:rPr>
          <w:rFonts w:ascii="Times New Roman" w:hAnsi="Times New Roman" w:cs="Times New Roman"/>
          <w:sz w:val="28"/>
          <w:szCs w:val="28"/>
        </w:rPr>
        <w:t>дефектологов;</w:t>
      </w:r>
    </w:p>
    <w:p w:rsidR="00BB3388" w:rsidRPr="004776AC" w:rsidRDefault="00BB3388" w:rsidP="00BB3388">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776AC">
        <w:rPr>
          <w:rFonts w:ascii="Times New Roman" w:hAnsi="Times New Roman" w:cs="Times New Roman"/>
          <w:sz w:val="28"/>
          <w:szCs w:val="28"/>
        </w:rPr>
        <w:t xml:space="preserve"> личностно</w:t>
      </w:r>
      <w:r>
        <w:rPr>
          <w:rFonts w:ascii="Times New Roman" w:hAnsi="Times New Roman" w:cs="Times New Roman"/>
          <w:sz w:val="28"/>
          <w:szCs w:val="28"/>
        </w:rPr>
        <w:t>-</w:t>
      </w:r>
      <w:r w:rsidRPr="004776AC">
        <w:rPr>
          <w:rFonts w:ascii="Times New Roman" w:hAnsi="Times New Roman" w:cs="Times New Roman"/>
          <w:sz w:val="28"/>
          <w:szCs w:val="28"/>
        </w:rPr>
        <w:t>ориентированный подход в организации всех видов деятельности обучающихся с особыми образовательными потребностями.</w:t>
      </w:r>
    </w:p>
    <w:p w:rsidR="00BB3388" w:rsidRPr="004776AC" w:rsidRDefault="00BB3388" w:rsidP="00BB3388">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Ключевым условием создания инклюзивного пространства является равноправное включение в общий воспитательный процесс всех участников смены (детей с ОВЗ, детей с особыми образовательными потребностями, их нормативно развивающихся сверстников, воспитателей, вожатых, педагогов</w:t>
      </w:r>
      <w:r>
        <w:rPr>
          <w:rFonts w:ascii="Times New Roman" w:hAnsi="Times New Roman" w:cs="Times New Roman"/>
          <w:sz w:val="28"/>
          <w:szCs w:val="28"/>
        </w:rPr>
        <w:t>-</w:t>
      </w:r>
      <w:r w:rsidRPr="004776AC">
        <w:rPr>
          <w:rFonts w:ascii="Times New Roman" w:hAnsi="Times New Roman" w:cs="Times New Roman"/>
          <w:sz w:val="28"/>
          <w:szCs w:val="28"/>
        </w:rPr>
        <w:t>психологов, учителей</w:t>
      </w:r>
      <w:r>
        <w:rPr>
          <w:rFonts w:ascii="Times New Roman" w:hAnsi="Times New Roman" w:cs="Times New Roman"/>
          <w:sz w:val="28"/>
          <w:szCs w:val="28"/>
        </w:rPr>
        <w:t>-</w:t>
      </w:r>
      <w:r w:rsidRPr="004776AC">
        <w:rPr>
          <w:rFonts w:ascii="Times New Roman" w:hAnsi="Times New Roman" w:cs="Times New Roman"/>
          <w:sz w:val="28"/>
          <w:szCs w:val="28"/>
        </w:rPr>
        <w:t>логопедов, учителей</w:t>
      </w:r>
      <w:r>
        <w:rPr>
          <w:rFonts w:ascii="Times New Roman" w:hAnsi="Times New Roman" w:cs="Times New Roman"/>
          <w:sz w:val="28"/>
          <w:szCs w:val="28"/>
        </w:rPr>
        <w:t>-</w:t>
      </w:r>
      <w:r w:rsidRPr="004776AC">
        <w:rPr>
          <w:rFonts w:ascii="Times New Roman" w:hAnsi="Times New Roman" w:cs="Times New Roman"/>
          <w:sz w:val="28"/>
          <w:szCs w:val="28"/>
        </w:rPr>
        <w:t>дефектологов).</w:t>
      </w:r>
    </w:p>
    <w:p w:rsidR="00BB3388" w:rsidRPr="004776AC" w:rsidRDefault="00BB3388" w:rsidP="00BB3388">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lastRenderedPageBreak/>
        <w:t>16.</w:t>
      </w:r>
      <w:r>
        <w:rPr>
          <w:rFonts w:ascii="Times New Roman" w:hAnsi="Times New Roman" w:cs="Times New Roman"/>
          <w:sz w:val="28"/>
          <w:szCs w:val="28"/>
        </w:rPr>
        <w:t>5</w:t>
      </w:r>
      <w:r w:rsidRPr="004776AC">
        <w:rPr>
          <w:rFonts w:ascii="Times New Roman" w:hAnsi="Times New Roman" w:cs="Times New Roman"/>
          <w:sz w:val="28"/>
          <w:szCs w:val="28"/>
        </w:rPr>
        <w:t>. Модуль «Профориентация».</w:t>
      </w:r>
    </w:p>
    <w:p w:rsidR="00BB3388" w:rsidRPr="004776AC" w:rsidRDefault="00BB3388" w:rsidP="00BB3388">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Воспитательная деятельность по профориентации включает в себя профессиональное просвещение, диагностику и консультирование по проблемам профориентации, организацию профессиональных проб и осуществляется через:</w:t>
      </w:r>
    </w:p>
    <w:p w:rsidR="00BB3388" w:rsidRPr="004776AC" w:rsidRDefault="00BB3388" w:rsidP="00BB3388">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776AC">
        <w:rPr>
          <w:rFonts w:ascii="Times New Roman" w:hAnsi="Times New Roman" w:cs="Times New Roman"/>
          <w:sz w:val="28"/>
          <w:szCs w:val="28"/>
        </w:rPr>
        <w:t xml:space="preserve"> профориентационные игры: симуляции, сюжетно</w:t>
      </w:r>
      <w:r>
        <w:rPr>
          <w:rFonts w:ascii="Times New Roman" w:hAnsi="Times New Roman" w:cs="Times New Roman"/>
          <w:sz w:val="28"/>
          <w:szCs w:val="28"/>
        </w:rPr>
        <w:t>-</w:t>
      </w:r>
      <w:r w:rsidRPr="004776AC">
        <w:rPr>
          <w:rFonts w:ascii="Times New Roman" w:hAnsi="Times New Roman" w:cs="Times New Roman"/>
          <w:sz w:val="28"/>
          <w:szCs w:val="28"/>
        </w:rPr>
        <w:t>ролевые и деловые игры, квесты, решение кейсов (ситуаций, в которых необходимо принять решение, занять определенную позицию), расширяющие знания детей о типах профессий, о способах выбора профессий, о достоинствах и недостатках той или иной интересной детям профессиональной деятельности;</w:t>
      </w:r>
    </w:p>
    <w:p w:rsidR="00BB3388" w:rsidRPr="004776AC" w:rsidRDefault="00BB3388" w:rsidP="00BB3388">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776AC">
        <w:rPr>
          <w:rFonts w:ascii="Times New Roman" w:hAnsi="Times New Roman" w:cs="Times New Roman"/>
          <w:sz w:val="28"/>
          <w:szCs w:val="28"/>
        </w:rPr>
        <w:t xml:space="preserve"> экскурсии на предприятия и встречи с гостями: экспертами в области профориентации, представителями разных профессий, дающие детям начальные представления о существующих профессиях и условиях работы людей, представляющих эти профессии;</w:t>
      </w:r>
    </w:p>
    <w:p w:rsidR="00BB3388" w:rsidRPr="004776AC" w:rsidRDefault="00BB3388" w:rsidP="00BB3388">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776AC">
        <w:rPr>
          <w:rFonts w:ascii="Times New Roman" w:hAnsi="Times New Roman" w:cs="Times New Roman"/>
          <w:sz w:val="28"/>
          <w:szCs w:val="28"/>
        </w:rPr>
        <w:t xml:space="preserve"> организацию тематических дней и профориентационных смен, в работе которых принимают участие эксперты из различных сфер производства, бизнеса, науки, и где дети могут познакомиться с профессиями, получить представление об их специфике, попробовать свои силы в той или иной профессии, развить в себе соответствующие навыки, расширить знания о рынке труда;</w:t>
      </w:r>
    </w:p>
    <w:p w:rsidR="00BB3388" w:rsidRDefault="00BB3388" w:rsidP="00BB3388">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4776AC">
        <w:rPr>
          <w:rFonts w:ascii="Times New Roman" w:hAnsi="Times New Roman" w:cs="Times New Roman"/>
          <w:sz w:val="28"/>
          <w:szCs w:val="28"/>
        </w:rPr>
        <w:t xml:space="preserve"> участие в работе всероссийских профориентационных проектов: просмотр лекций, решение учебно</w:t>
      </w:r>
      <w:r>
        <w:rPr>
          <w:rFonts w:ascii="Times New Roman" w:hAnsi="Times New Roman" w:cs="Times New Roman"/>
          <w:sz w:val="28"/>
          <w:szCs w:val="28"/>
        </w:rPr>
        <w:t>-</w:t>
      </w:r>
      <w:r w:rsidRPr="004776AC">
        <w:rPr>
          <w:rFonts w:ascii="Times New Roman" w:hAnsi="Times New Roman" w:cs="Times New Roman"/>
          <w:sz w:val="28"/>
          <w:szCs w:val="28"/>
        </w:rPr>
        <w:t>тренировочных задач, участие в мастер</w:t>
      </w:r>
      <w:r>
        <w:rPr>
          <w:rFonts w:ascii="Times New Roman" w:hAnsi="Times New Roman" w:cs="Times New Roman"/>
          <w:sz w:val="28"/>
          <w:szCs w:val="28"/>
        </w:rPr>
        <w:t>–классах;</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16.</w:t>
      </w:r>
      <w:r w:rsidR="00C87741">
        <w:rPr>
          <w:rFonts w:ascii="Times New Roman" w:hAnsi="Times New Roman" w:cs="Times New Roman"/>
          <w:sz w:val="28"/>
          <w:szCs w:val="28"/>
        </w:rPr>
        <w:t>4</w:t>
      </w:r>
      <w:r w:rsidRPr="004776AC">
        <w:rPr>
          <w:rFonts w:ascii="Times New Roman" w:hAnsi="Times New Roman" w:cs="Times New Roman"/>
          <w:sz w:val="28"/>
          <w:szCs w:val="28"/>
        </w:rPr>
        <w:t xml:space="preserve">. Модуль </w:t>
      </w:r>
      <w:r w:rsidR="00B87B84" w:rsidRPr="004776AC">
        <w:rPr>
          <w:rFonts w:ascii="Times New Roman" w:hAnsi="Times New Roman" w:cs="Times New Roman"/>
          <w:sz w:val="28"/>
          <w:szCs w:val="28"/>
        </w:rPr>
        <w:t>«</w:t>
      </w:r>
      <w:r w:rsidRPr="004776AC">
        <w:rPr>
          <w:rFonts w:ascii="Times New Roman" w:hAnsi="Times New Roman" w:cs="Times New Roman"/>
          <w:sz w:val="28"/>
          <w:szCs w:val="28"/>
        </w:rPr>
        <w:t>Коллективная социально значимая деятельность в Движении Первых</w:t>
      </w:r>
      <w:r w:rsidR="00B87B84" w:rsidRPr="004776AC">
        <w:rPr>
          <w:rFonts w:ascii="Times New Roman" w:hAnsi="Times New Roman" w:cs="Times New Roman"/>
          <w:sz w:val="28"/>
          <w:szCs w:val="28"/>
        </w:rPr>
        <w:t>»</w:t>
      </w:r>
      <w:r w:rsidRPr="004776AC">
        <w:rPr>
          <w:rFonts w:ascii="Times New Roman" w:hAnsi="Times New Roman" w:cs="Times New Roman"/>
          <w:sz w:val="28"/>
          <w:szCs w:val="28"/>
        </w:rPr>
        <w:t>.</w:t>
      </w:r>
    </w:p>
    <w:p w:rsidR="006C66E4"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Данный модуль содержит в себе описание взаимодействия с Движением Первых с целью формирования у детей представления о назначении Движения Первых, о его месте и роли в достижении приоритетных национальных целей Российской Федерации и своем личном вкладе в социально значимую деятельность. </w:t>
      </w:r>
    </w:p>
    <w:p w:rsidR="00BF4EFC" w:rsidRPr="004776AC" w:rsidRDefault="006C66E4"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Ф</w:t>
      </w:r>
      <w:r w:rsidR="00BF4EFC" w:rsidRPr="004776AC">
        <w:rPr>
          <w:rFonts w:ascii="Times New Roman" w:hAnsi="Times New Roman" w:cs="Times New Roman"/>
          <w:sz w:val="28"/>
          <w:szCs w:val="28"/>
        </w:rPr>
        <w:t>ормат</w:t>
      </w:r>
      <w:r w:rsidRPr="004776AC">
        <w:rPr>
          <w:rFonts w:ascii="Times New Roman" w:hAnsi="Times New Roman" w:cs="Times New Roman"/>
          <w:sz w:val="28"/>
          <w:szCs w:val="28"/>
        </w:rPr>
        <w:t>ы</w:t>
      </w:r>
      <w:r w:rsidR="00BF4EFC" w:rsidRPr="004776AC">
        <w:rPr>
          <w:rFonts w:ascii="Times New Roman" w:hAnsi="Times New Roman" w:cs="Times New Roman"/>
          <w:sz w:val="28"/>
          <w:szCs w:val="28"/>
        </w:rPr>
        <w:t>:</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87B8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 xml:space="preserve">программа профильной смены Движения Первых </w:t>
      </w:r>
      <w:r w:rsidR="00B87B84" w:rsidRPr="004776AC">
        <w:rPr>
          <w:rFonts w:ascii="Times New Roman" w:hAnsi="Times New Roman" w:cs="Times New Roman"/>
          <w:sz w:val="28"/>
          <w:szCs w:val="28"/>
        </w:rPr>
        <w:t>–</w:t>
      </w:r>
      <w:r w:rsidR="00BF4EFC" w:rsidRPr="004776AC">
        <w:rPr>
          <w:rFonts w:ascii="Times New Roman" w:hAnsi="Times New Roman" w:cs="Times New Roman"/>
          <w:sz w:val="28"/>
          <w:szCs w:val="28"/>
        </w:rPr>
        <w:t xml:space="preserve"> программы для детей в возрасте от 7 до 17 лет, выстроенные по логике конструктора профильных смен Движения Первых и направленные на приобщение подрастающего поколения к российским традиционным духовно</w:t>
      </w:r>
      <w:r>
        <w:rPr>
          <w:rFonts w:ascii="Times New Roman" w:hAnsi="Times New Roman" w:cs="Times New Roman"/>
          <w:sz w:val="28"/>
          <w:szCs w:val="28"/>
        </w:rPr>
        <w:t>–</w:t>
      </w:r>
      <w:r w:rsidR="00BF4EFC" w:rsidRPr="004776AC">
        <w:rPr>
          <w:rFonts w:ascii="Times New Roman" w:hAnsi="Times New Roman" w:cs="Times New Roman"/>
          <w:sz w:val="28"/>
          <w:szCs w:val="28"/>
        </w:rPr>
        <w:t>нравственным ценностям, создание условий для личностного развития и гражданского становления детей, усвоение ими норм поведения в интересах человека, семьи, общества и государства, вовлечение в деятельность Движения Первых. Одним из вариантов профильн</w:t>
      </w:r>
      <w:r w:rsidR="00B87B84" w:rsidRPr="004776AC">
        <w:rPr>
          <w:rFonts w:ascii="Times New Roman" w:hAnsi="Times New Roman" w:cs="Times New Roman"/>
          <w:sz w:val="28"/>
          <w:szCs w:val="28"/>
        </w:rPr>
        <w:t>ой</w:t>
      </w:r>
      <w:r w:rsidR="00BF4EFC" w:rsidRPr="004776AC">
        <w:rPr>
          <w:rFonts w:ascii="Times New Roman" w:hAnsi="Times New Roman" w:cs="Times New Roman"/>
          <w:sz w:val="28"/>
          <w:szCs w:val="28"/>
        </w:rPr>
        <w:t xml:space="preserve"> смен</w:t>
      </w:r>
      <w:r w:rsidR="00B87B84" w:rsidRPr="004776AC">
        <w:rPr>
          <w:rFonts w:ascii="Times New Roman" w:hAnsi="Times New Roman" w:cs="Times New Roman"/>
          <w:sz w:val="28"/>
          <w:szCs w:val="28"/>
        </w:rPr>
        <w:t>ы</w:t>
      </w:r>
      <w:r w:rsidR="00BF4EFC" w:rsidRPr="004776AC">
        <w:rPr>
          <w:rFonts w:ascii="Times New Roman" w:hAnsi="Times New Roman" w:cs="Times New Roman"/>
          <w:sz w:val="28"/>
          <w:szCs w:val="28"/>
        </w:rPr>
        <w:t xml:space="preserve"> Движения Первых для </w:t>
      </w:r>
      <w:r w:rsidR="00BF4EFC" w:rsidRPr="004776AC">
        <w:rPr>
          <w:rFonts w:ascii="Times New Roman" w:hAnsi="Times New Roman" w:cs="Times New Roman"/>
          <w:sz w:val="28"/>
          <w:szCs w:val="28"/>
        </w:rPr>
        <w:lastRenderedPageBreak/>
        <w:t xml:space="preserve">младших школьников является программа </w:t>
      </w:r>
      <w:r w:rsidR="00B87B84" w:rsidRPr="004776AC">
        <w:rPr>
          <w:rFonts w:ascii="Times New Roman" w:hAnsi="Times New Roman" w:cs="Times New Roman"/>
          <w:sz w:val="28"/>
          <w:szCs w:val="28"/>
        </w:rPr>
        <w:t>«</w:t>
      </w:r>
      <w:r w:rsidR="00BF4EFC" w:rsidRPr="004776AC">
        <w:rPr>
          <w:rFonts w:ascii="Times New Roman" w:hAnsi="Times New Roman" w:cs="Times New Roman"/>
          <w:sz w:val="28"/>
          <w:szCs w:val="28"/>
        </w:rPr>
        <w:t>Содружество Орлят России</w:t>
      </w:r>
      <w:r w:rsidR="00B87B84" w:rsidRPr="004776AC">
        <w:rPr>
          <w:rFonts w:ascii="Times New Roman" w:hAnsi="Times New Roman" w:cs="Times New Roman"/>
          <w:sz w:val="28"/>
          <w:szCs w:val="28"/>
        </w:rPr>
        <w:t>»</w:t>
      </w:r>
      <w:r w:rsidR="00BF4EFC" w:rsidRPr="004776AC">
        <w:rPr>
          <w:rFonts w:ascii="Times New Roman" w:hAnsi="Times New Roman" w:cs="Times New Roman"/>
          <w:sz w:val="28"/>
          <w:szCs w:val="28"/>
        </w:rPr>
        <w:t>;</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87B8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 xml:space="preserve">тематический День Первых </w:t>
      </w:r>
      <w:r w:rsidR="00B87B84" w:rsidRPr="004776AC">
        <w:rPr>
          <w:rFonts w:ascii="Times New Roman" w:hAnsi="Times New Roman" w:cs="Times New Roman"/>
          <w:sz w:val="28"/>
          <w:szCs w:val="28"/>
        </w:rPr>
        <w:t>–</w:t>
      </w:r>
      <w:r w:rsidR="00BF4EFC" w:rsidRPr="004776AC">
        <w:rPr>
          <w:rFonts w:ascii="Times New Roman" w:hAnsi="Times New Roman" w:cs="Times New Roman"/>
          <w:sz w:val="28"/>
          <w:szCs w:val="28"/>
        </w:rPr>
        <w:t xml:space="preserve"> эффективно построенная система воспитательных событий, обеспечивающая, с одной стороны, просвещение и всестороннее развитие участников через их включение в различные виды полезной и интересной деятельности, с другой </w:t>
      </w:r>
      <w:r w:rsidR="00B87B84" w:rsidRPr="004776AC">
        <w:rPr>
          <w:rFonts w:ascii="Times New Roman" w:hAnsi="Times New Roman" w:cs="Times New Roman"/>
          <w:sz w:val="28"/>
          <w:szCs w:val="28"/>
        </w:rPr>
        <w:t>–</w:t>
      </w:r>
      <w:r w:rsidR="00BF4EFC" w:rsidRPr="004776AC">
        <w:rPr>
          <w:rFonts w:ascii="Times New Roman" w:hAnsi="Times New Roman" w:cs="Times New Roman"/>
          <w:sz w:val="28"/>
          <w:szCs w:val="28"/>
        </w:rPr>
        <w:t xml:space="preserve"> формирование и расширение представлений о Движении Первых, стимулирование активного участия в деятельности Движения Первых;</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87B8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 xml:space="preserve">профильный отряд Движения Первых </w:t>
      </w:r>
      <w:r w:rsidR="00B87B84" w:rsidRPr="004776AC">
        <w:rPr>
          <w:rFonts w:ascii="Times New Roman" w:hAnsi="Times New Roman" w:cs="Times New Roman"/>
          <w:sz w:val="28"/>
          <w:szCs w:val="28"/>
        </w:rPr>
        <w:t>–</w:t>
      </w:r>
      <w:r w:rsidR="00BF4EFC" w:rsidRPr="004776AC">
        <w:rPr>
          <w:rFonts w:ascii="Times New Roman" w:hAnsi="Times New Roman" w:cs="Times New Roman"/>
          <w:sz w:val="28"/>
          <w:szCs w:val="28"/>
        </w:rPr>
        <w:t xml:space="preserve"> постоянно действующий орган детского самоуправления из числа активных участников Движения Первых. Его деятельность строится на разработке и реализации детских инициатив, популяризирующих полезную деятельность и возможности в Движении Первых.</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Воспитательный потенциал данного модуля реализуется в рамках следующих мероприятий и форм воспитательной работы:</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87B8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 xml:space="preserve">классные встречи с успешными активистами Движения Первых </w:t>
      </w:r>
      <w:r w:rsidR="00B87B84" w:rsidRPr="004776AC">
        <w:rPr>
          <w:rFonts w:ascii="Times New Roman" w:hAnsi="Times New Roman" w:cs="Times New Roman"/>
          <w:sz w:val="28"/>
          <w:szCs w:val="28"/>
        </w:rPr>
        <w:t>– открытый диалог «</w:t>
      </w:r>
      <w:r w:rsidR="00BF4EFC" w:rsidRPr="004776AC">
        <w:rPr>
          <w:rFonts w:ascii="Times New Roman" w:hAnsi="Times New Roman" w:cs="Times New Roman"/>
          <w:sz w:val="28"/>
          <w:szCs w:val="28"/>
        </w:rPr>
        <w:t>путь к успеху</w:t>
      </w:r>
      <w:r w:rsidR="00B87B84" w:rsidRPr="004776AC">
        <w:rPr>
          <w:rFonts w:ascii="Times New Roman" w:hAnsi="Times New Roman" w:cs="Times New Roman"/>
          <w:sz w:val="28"/>
          <w:szCs w:val="28"/>
        </w:rPr>
        <w:t>», мотивационная встреча «равный – равному»</w:t>
      </w:r>
      <w:r w:rsidR="00BF4EFC" w:rsidRPr="004776AC">
        <w:rPr>
          <w:rFonts w:ascii="Times New Roman" w:hAnsi="Times New Roman" w:cs="Times New Roman"/>
          <w:sz w:val="28"/>
          <w:szCs w:val="28"/>
        </w:rPr>
        <w:t xml:space="preserve"> способствует формированию активной жизненной позиции и уверенности в себе у участников смены на примере успеха ровесника;</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87B8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волонтерские мастер</w:t>
      </w:r>
      <w:r>
        <w:rPr>
          <w:rFonts w:ascii="Times New Roman" w:hAnsi="Times New Roman" w:cs="Times New Roman"/>
          <w:sz w:val="28"/>
          <w:szCs w:val="28"/>
        </w:rPr>
        <w:t>-</w:t>
      </w:r>
      <w:r w:rsidR="00BF4EFC" w:rsidRPr="004776AC">
        <w:rPr>
          <w:rFonts w:ascii="Times New Roman" w:hAnsi="Times New Roman" w:cs="Times New Roman"/>
          <w:sz w:val="28"/>
          <w:szCs w:val="28"/>
        </w:rPr>
        <w:t xml:space="preserve">классы </w:t>
      </w:r>
      <w:r w:rsidR="00B87B84" w:rsidRPr="004776AC">
        <w:rPr>
          <w:rFonts w:ascii="Times New Roman" w:hAnsi="Times New Roman" w:cs="Times New Roman"/>
          <w:sz w:val="28"/>
          <w:szCs w:val="28"/>
        </w:rPr>
        <w:t>–</w:t>
      </w:r>
      <w:r w:rsidR="00BF4EFC" w:rsidRPr="004776AC">
        <w:rPr>
          <w:rFonts w:ascii="Times New Roman" w:hAnsi="Times New Roman" w:cs="Times New Roman"/>
          <w:sz w:val="28"/>
          <w:szCs w:val="28"/>
        </w:rPr>
        <w:t xml:space="preserve"> проведение занятий и встреч для знакомства детей с принципами, направлениями волонтерства и его историей;</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87B8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 xml:space="preserve">акции по благоустройству территории, посадке деревьев, уборке природных зон </w:t>
      </w:r>
      <w:r w:rsidR="00B87B84" w:rsidRPr="004776AC">
        <w:rPr>
          <w:rFonts w:ascii="Times New Roman" w:hAnsi="Times New Roman" w:cs="Times New Roman"/>
          <w:sz w:val="28"/>
          <w:szCs w:val="28"/>
        </w:rPr>
        <w:t>–</w:t>
      </w:r>
      <w:r w:rsidR="00BF4EFC" w:rsidRPr="004776AC">
        <w:rPr>
          <w:rFonts w:ascii="Times New Roman" w:hAnsi="Times New Roman" w:cs="Times New Roman"/>
          <w:sz w:val="28"/>
          <w:szCs w:val="28"/>
        </w:rPr>
        <w:t xml:space="preserve"> вклад в сохранение окружающей среды и экологическое благополучие;</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87B8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 xml:space="preserve">социальные акции </w:t>
      </w:r>
      <w:r w:rsidR="00B87B8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мероприятия по сбору вещей, игрушек, книг для детских домов и малообеспеченных семей с целью развития у детей чувств сопричастности и социальной ответственности;</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87B8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 xml:space="preserve">организация мероприятий для младших отрядов </w:t>
      </w:r>
      <w:r w:rsidR="00B87B84" w:rsidRPr="004776AC">
        <w:rPr>
          <w:rFonts w:ascii="Times New Roman" w:hAnsi="Times New Roman" w:cs="Times New Roman"/>
          <w:sz w:val="28"/>
          <w:szCs w:val="28"/>
        </w:rPr>
        <w:t>–</w:t>
      </w:r>
      <w:r w:rsidR="00BF4EFC" w:rsidRPr="004776AC">
        <w:rPr>
          <w:rFonts w:ascii="Times New Roman" w:hAnsi="Times New Roman" w:cs="Times New Roman"/>
          <w:sz w:val="28"/>
          <w:szCs w:val="28"/>
        </w:rPr>
        <w:t xml:space="preserve"> старшие дети помогают в организации игр, представлений и праздников для младших, что развивает навыки заботы о других и лидерские качества;</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87B8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 xml:space="preserve">акции по защите животных </w:t>
      </w:r>
      <w:r w:rsidR="00B87B84" w:rsidRPr="004776AC">
        <w:rPr>
          <w:rFonts w:ascii="Times New Roman" w:hAnsi="Times New Roman" w:cs="Times New Roman"/>
          <w:sz w:val="28"/>
          <w:szCs w:val="28"/>
        </w:rPr>
        <w:t>–</w:t>
      </w:r>
      <w:r w:rsidR="00BF4EFC" w:rsidRPr="004776AC">
        <w:rPr>
          <w:rFonts w:ascii="Times New Roman" w:hAnsi="Times New Roman" w:cs="Times New Roman"/>
          <w:sz w:val="28"/>
          <w:szCs w:val="28"/>
        </w:rPr>
        <w:t xml:space="preserve"> сбор корма для приютов, изготовление кормушек для птиц и так далее, что развивает чувство ответственности и доброты;</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87B8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 xml:space="preserve">обучение навыкам оказания первой помощи </w:t>
      </w:r>
      <w:r w:rsidR="00B87B84" w:rsidRPr="004776AC">
        <w:rPr>
          <w:rFonts w:ascii="Times New Roman" w:hAnsi="Times New Roman" w:cs="Times New Roman"/>
          <w:sz w:val="28"/>
          <w:szCs w:val="28"/>
        </w:rPr>
        <w:t>–</w:t>
      </w:r>
      <w:r w:rsidR="00BF4EFC" w:rsidRPr="004776AC">
        <w:rPr>
          <w:rFonts w:ascii="Times New Roman" w:hAnsi="Times New Roman" w:cs="Times New Roman"/>
          <w:sz w:val="28"/>
          <w:szCs w:val="28"/>
        </w:rPr>
        <w:t xml:space="preserve"> тренинги по оказанию первой помощи помогают детям научиться заботиться о других и быть полезными в экстренных ситуациях;</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87B8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благоустройство мемориалов и памятных мест, изучение исторического значения этих объектов с целью укрепления патриотизма и чувства уважения к культурному наследию;</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87B8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медиа</w:t>
      </w:r>
      <w:r>
        <w:rPr>
          <w:rFonts w:ascii="Times New Roman" w:hAnsi="Times New Roman" w:cs="Times New Roman"/>
          <w:sz w:val="28"/>
          <w:szCs w:val="28"/>
        </w:rPr>
        <w:t>-</w:t>
      </w:r>
      <w:r w:rsidR="00BF4EFC" w:rsidRPr="004776AC">
        <w:rPr>
          <w:rFonts w:ascii="Times New Roman" w:hAnsi="Times New Roman" w:cs="Times New Roman"/>
          <w:sz w:val="28"/>
          <w:szCs w:val="28"/>
        </w:rPr>
        <w:t xml:space="preserve">волонтерство </w:t>
      </w:r>
      <w:r w:rsidR="00D946E8" w:rsidRPr="004776AC">
        <w:rPr>
          <w:rFonts w:ascii="Times New Roman" w:hAnsi="Times New Roman" w:cs="Times New Roman"/>
          <w:sz w:val="28"/>
          <w:szCs w:val="28"/>
        </w:rPr>
        <w:t>–</w:t>
      </w:r>
      <w:r w:rsidR="00BF4EFC" w:rsidRPr="004776AC">
        <w:rPr>
          <w:rFonts w:ascii="Times New Roman" w:hAnsi="Times New Roman" w:cs="Times New Roman"/>
          <w:sz w:val="28"/>
          <w:szCs w:val="28"/>
        </w:rPr>
        <w:t xml:space="preserve"> ведение блога, создание фото</w:t>
      </w:r>
      <w:r>
        <w:rPr>
          <w:rFonts w:ascii="Times New Roman" w:hAnsi="Times New Roman" w:cs="Times New Roman"/>
          <w:sz w:val="28"/>
          <w:szCs w:val="28"/>
        </w:rPr>
        <w:t>-</w:t>
      </w:r>
      <w:r w:rsidR="00BF4EFC" w:rsidRPr="004776AC">
        <w:rPr>
          <w:rFonts w:ascii="Times New Roman" w:hAnsi="Times New Roman" w:cs="Times New Roman"/>
          <w:sz w:val="28"/>
          <w:szCs w:val="28"/>
        </w:rPr>
        <w:t xml:space="preserve"> и видео продуктов </w:t>
      </w:r>
      <w:r w:rsidR="00BF4EFC" w:rsidRPr="004776AC">
        <w:rPr>
          <w:rFonts w:ascii="Times New Roman" w:hAnsi="Times New Roman" w:cs="Times New Roman"/>
          <w:sz w:val="28"/>
          <w:szCs w:val="28"/>
        </w:rPr>
        <w:lastRenderedPageBreak/>
        <w:t>о волонтерских инициативах организации отдыха детей и их оздоровления с целью развития навыков коммуникации медиа</w:t>
      </w:r>
      <w:r>
        <w:rPr>
          <w:rFonts w:ascii="Times New Roman" w:hAnsi="Times New Roman" w:cs="Times New Roman"/>
          <w:sz w:val="28"/>
          <w:szCs w:val="28"/>
        </w:rPr>
        <w:t>–</w:t>
      </w:r>
      <w:r w:rsidR="00BF4EFC" w:rsidRPr="004776AC">
        <w:rPr>
          <w:rFonts w:ascii="Times New Roman" w:hAnsi="Times New Roman" w:cs="Times New Roman"/>
          <w:sz w:val="28"/>
          <w:szCs w:val="28"/>
        </w:rPr>
        <w:t>творчества;</w:t>
      </w:r>
    </w:p>
    <w:p w:rsidR="00BF4EF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B87B8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проектировочный семинар о траектории социаль</w:t>
      </w:r>
      <w:r w:rsidR="00C40F26">
        <w:rPr>
          <w:rFonts w:ascii="Times New Roman" w:hAnsi="Times New Roman" w:cs="Times New Roman"/>
          <w:sz w:val="28"/>
          <w:szCs w:val="28"/>
        </w:rPr>
        <w:t>ного развития в Движении Первых;</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Программно</w:t>
      </w:r>
      <w:r w:rsidR="00C41748">
        <w:rPr>
          <w:rFonts w:ascii="Times New Roman" w:hAnsi="Times New Roman" w:cs="Times New Roman"/>
          <w:sz w:val="28"/>
          <w:szCs w:val="28"/>
        </w:rPr>
        <w:t>-</w:t>
      </w:r>
      <w:r w:rsidRPr="004776AC">
        <w:rPr>
          <w:rFonts w:ascii="Times New Roman" w:hAnsi="Times New Roman" w:cs="Times New Roman"/>
          <w:sz w:val="28"/>
          <w:szCs w:val="28"/>
        </w:rPr>
        <w:t>методический комплекс Движения Первых включает программы смен по направлениям деятельности, программы для актива, программы лагерей дневного пребывания и содержит инструктивное описание деятельности вожатых и участников смены по каждому мероприятию (сценарии, инструкции, ход дел).</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bookmarkStart w:id="3" w:name="P218"/>
      <w:bookmarkEnd w:id="3"/>
      <w:r w:rsidRPr="004776AC">
        <w:rPr>
          <w:rFonts w:ascii="Times New Roman" w:hAnsi="Times New Roman" w:cs="Times New Roman"/>
          <w:sz w:val="28"/>
          <w:szCs w:val="28"/>
        </w:rPr>
        <w:t>17. Вариативные содержательные модули.</w:t>
      </w:r>
    </w:p>
    <w:p w:rsidR="00BF4EFC" w:rsidRPr="004776AC" w:rsidRDefault="00B87B84"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17.1. Модуль «</w:t>
      </w:r>
      <w:r w:rsidR="00BF4EFC" w:rsidRPr="004776AC">
        <w:rPr>
          <w:rFonts w:ascii="Times New Roman" w:hAnsi="Times New Roman" w:cs="Times New Roman"/>
          <w:sz w:val="28"/>
          <w:szCs w:val="28"/>
        </w:rPr>
        <w:t>Экскурсии и походы</w:t>
      </w:r>
      <w:r w:rsidRPr="004776AC">
        <w:rPr>
          <w:rFonts w:ascii="Times New Roman" w:hAnsi="Times New Roman" w:cs="Times New Roman"/>
          <w:sz w:val="28"/>
          <w:szCs w:val="28"/>
        </w:rPr>
        <w:t>»</w:t>
      </w:r>
      <w:r w:rsidR="00BF4EFC" w:rsidRPr="004776AC">
        <w:rPr>
          <w:rFonts w:ascii="Times New Roman" w:hAnsi="Times New Roman" w:cs="Times New Roman"/>
          <w:sz w:val="28"/>
          <w:szCs w:val="28"/>
        </w:rPr>
        <w:t>.</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Для детей и подростков организуются туристские походы, эко</w:t>
      </w:r>
      <w:r w:rsidR="009B5C6D">
        <w:rPr>
          <w:rFonts w:ascii="Times New Roman" w:hAnsi="Times New Roman" w:cs="Times New Roman"/>
          <w:sz w:val="28"/>
          <w:szCs w:val="28"/>
        </w:rPr>
        <w:t>логические тропы</w:t>
      </w:r>
      <w:r w:rsidRPr="004776AC">
        <w:rPr>
          <w:rFonts w:ascii="Times New Roman" w:hAnsi="Times New Roman" w:cs="Times New Roman"/>
          <w:sz w:val="28"/>
          <w:szCs w:val="28"/>
        </w:rPr>
        <w:t>.</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На экскурсиях, в походах создаются благоприятные условия для воспитания у детей самостоятельности и ответственности, формирования у них навыков безопасного поведения в природной среде, самообслуживающего труда, обучения рациональному использованию своего времени, сил и имущества.</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В зависимости от возраста детей выбирается тематика, форма, продолжительность, оценка результативности экскурсии и похода.</w:t>
      </w:r>
    </w:p>
    <w:p w:rsidR="00C10EFC" w:rsidRDefault="007E7C52" w:rsidP="00DF3732">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В работе по данному модулю участвуют следующие п</w:t>
      </w:r>
      <w:r w:rsidR="00B87B84" w:rsidRPr="004776AC">
        <w:rPr>
          <w:rFonts w:ascii="Times New Roman" w:hAnsi="Times New Roman" w:cs="Times New Roman"/>
          <w:sz w:val="28"/>
          <w:szCs w:val="28"/>
        </w:rPr>
        <w:t>артнерские организации:</w:t>
      </w:r>
      <w:r w:rsidR="00DF3732">
        <w:rPr>
          <w:rFonts w:ascii="Times New Roman" w:hAnsi="Times New Roman" w:cs="Times New Roman"/>
          <w:sz w:val="28"/>
          <w:szCs w:val="28"/>
        </w:rPr>
        <w:t xml:space="preserve"> МБУ ДО «Центр развития детей и подростков «Витамин» г. Вязьма.</w:t>
      </w:r>
    </w:p>
    <w:p w:rsidR="00BF4EFC" w:rsidRDefault="00BF4EFC" w:rsidP="009B5C6D">
      <w:pPr>
        <w:pStyle w:val="ConsPlusNormal"/>
        <w:spacing w:line="276" w:lineRule="auto"/>
        <w:ind w:firstLine="709"/>
        <w:jc w:val="both"/>
        <w:rPr>
          <w:rFonts w:ascii="Times New Roman" w:hAnsi="Times New Roman" w:cs="Times New Roman"/>
          <w:sz w:val="28"/>
          <w:szCs w:val="28"/>
        </w:rPr>
      </w:pPr>
      <w:r w:rsidRPr="009B5C6D">
        <w:rPr>
          <w:rFonts w:ascii="Times New Roman" w:hAnsi="Times New Roman" w:cs="Times New Roman"/>
          <w:sz w:val="28"/>
          <w:szCs w:val="28"/>
        </w:rPr>
        <w:t>Деяте</w:t>
      </w:r>
      <w:r w:rsidR="009B5C6D">
        <w:rPr>
          <w:rFonts w:ascii="Times New Roman" w:hAnsi="Times New Roman" w:cs="Times New Roman"/>
          <w:sz w:val="28"/>
          <w:szCs w:val="28"/>
        </w:rPr>
        <w:t xml:space="preserve">льность в рамках данного модуля: в рамках данного модуля </w:t>
      </w:r>
      <w:r w:rsidR="00ED567D">
        <w:rPr>
          <w:rFonts w:ascii="Times New Roman" w:hAnsi="Times New Roman" w:cs="Times New Roman"/>
          <w:sz w:val="28"/>
          <w:szCs w:val="28"/>
        </w:rPr>
        <w:t>для участников смены проводится обучения туристским навыкам (узлы, разведение костров, следы зверей, безопасные растения, установки палатки, сбор рюкзака и т.д.), проводятся обучающие мастер-классы, соревнования по ориентированию на местности и другое.</w:t>
      </w:r>
    </w:p>
    <w:p w:rsidR="00BF4EFC" w:rsidRPr="004776AC" w:rsidRDefault="00E02BE4"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17.2. Модуль «</w:t>
      </w:r>
      <w:r w:rsidR="00BF4EFC" w:rsidRPr="004776AC">
        <w:rPr>
          <w:rFonts w:ascii="Times New Roman" w:hAnsi="Times New Roman" w:cs="Times New Roman"/>
          <w:sz w:val="28"/>
          <w:szCs w:val="28"/>
        </w:rPr>
        <w:t>Кружки и секции</w:t>
      </w:r>
      <w:r w:rsidRPr="004776AC">
        <w:rPr>
          <w:rFonts w:ascii="Times New Roman" w:hAnsi="Times New Roman" w:cs="Times New Roman"/>
          <w:sz w:val="28"/>
          <w:szCs w:val="28"/>
        </w:rPr>
        <w:t>»</w:t>
      </w:r>
      <w:r w:rsidR="00BF4EFC" w:rsidRPr="004776AC">
        <w:rPr>
          <w:rFonts w:ascii="Times New Roman" w:hAnsi="Times New Roman" w:cs="Times New Roman"/>
          <w:sz w:val="28"/>
          <w:szCs w:val="28"/>
        </w:rPr>
        <w:t>.</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Дополнительное образование детей в организации явля</w:t>
      </w:r>
      <w:r w:rsidR="00E02BE4" w:rsidRPr="004776AC">
        <w:rPr>
          <w:rFonts w:ascii="Times New Roman" w:hAnsi="Times New Roman" w:cs="Times New Roman"/>
          <w:sz w:val="28"/>
          <w:szCs w:val="28"/>
        </w:rPr>
        <w:t>е</w:t>
      </w:r>
      <w:r w:rsidRPr="004776AC">
        <w:rPr>
          <w:rFonts w:ascii="Times New Roman" w:hAnsi="Times New Roman" w:cs="Times New Roman"/>
          <w:sz w:val="28"/>
          <w:szCs w:val="28"/>
        </w:rPr>
        <w:t>тся одним из основных видов деятельности и реализ</w:t>
      </w:r>
      <w:r w:rsidR="00A2558D" w:rsidRPr="004776AC">
        <w:rPr>
          <w:rFonts w:ascii="Times New Roman" w:hAnsi="Times New Roman" w:cs="Times New Roman"/>
          <w:sz w:val="28"/>
          <w:szCs w:val="28"/>
        </w:rPr>
        <w:t>уется</w:t>
      </w:r>
      <w:r w:rsidRPr="004776AC">
        <w:rPr>
          <w:rFonts w:ascii="Times New Roman" w:hAnsi="Times New Roman" w:cs="Times New Roman"/>
          <w:sz w:val="28"/>
          <w:szCs w:val="28"/>
        </w:rPr>
        <w:t xml:space="preserve"> через программы профильных (специализированных, тематических) смен, а также деятельность кружковых объединений, секций, клубов по интересам, студий, дополняющих программы смен в условиях организации.</w:t>
      </w:r>
    </w:p>
    <w:p w:rsidR="00FE0274" w:rsidRPr="00873C39" w:rsidRDefault="00BF4EFC" w:rsidP="00873C39">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Реализация воспитательного потенциала дополнительного образования </w:t>
      </w:r>
      <w:r w:rsidR="00E02BE4" w:rsidRPr="004776AC">
        <w:rPr>
          <w:rFonts w:ascii="Times New Roman" w:hAnsi="Times New Roman" w:cs="Times New Roman"/>
          <w:sz w:val="28"/>
          <w:szCs w:val="28"/>
        </w:rPr>
        <w:t xml:space="preserve">реализуется </w:t>
      </w:r>
      <w:r w:rsidRPr="004776AC">
        <w:rPr>
          <w:rFonts w:ascii="Times New Roman" w:hAnsi="Times New Roman" w:cs="Times New Roman"/>
          <w:sz w:val="28"/>
          <w:szCs w:val="28"/>
        </w:rPr>
        <w:t xml:space="preserve">в </w:t>
      </w:r>
      <w:r w:rsidR="00FE0274" w:rsidRPr="004776AC">
        <w:rPr>
          <w:rFonts w:ascii="Times New Roman" w:hAnsi="Times New Roman" w:cs="Times New Roman"/>
          <w:sz w:val="28"/>
          <w:szCs w:val="28"/>
        </w:rPr>
        <w:t xml:space="preserve">организации </w:t>
      </w:r>
      <w:r w:rsidRPr="004776AC">
        <w:rPr>
          <w:rFonts w:ascii="Times New Roman" w:hAnsi="Times New Roman" w:cs="Times New Roman"/>
          <w:sz w:val="28"/>
          <w:szCs w:val="28"/>
        </w:rPr>
        <w:t xml:space="preserve">рамках </w:t>
      </w:r>
      <w:r w:rsidR="00FE0274" w:rsidRPr="004776AC">
        <w:rPr>
          <w:rFonts w:ascii="Times New Roman" w:hAnsi="Times New Roman" w:cs="Times New Roman"/>
          <w:sz w:val="28"/>
          <w:szCs w:val="28"/>
        </w:rPr>
        <w:t xml:space="preserve">следующих </w:t>
      </w:r>
      <w:r w:rsidRPr="004776AC">
        <w:rPr>
          <w:rFonts w:ascii="Times New Roman" w:hAnsi="Times New Roman" w:cs="Times New Roman"/>
          <w:sz w:val="28"/>
          <w:szCs w:val="28"/>
        </w:rPr>
        <w:t>направленностей дополнительных общеразвивающих программ</w:t>
      </w:r>
      <w:r w:rsidR="00873C39">
        <w:rPr>
          <w:rFonts w:ascii="Times New Roman" w:hAnsi="Times New Roman" w:cs="Times New Roman"/>
          <w:sz w:val="28"/>
          <w:szCs w:val="28"/>
        </w:rPr>
        <w:t>:</w:t>
      </w:r>
      <w:r w:rsidR="00FE0274" w:rsidRPr="004776AC">
        <w:rPr>
          <w:rFonts w:ascii="Times New Roman" w:hAnsi="Times New Roman" w:cs="Times New Roman"/>
          <w:sz w:val="28"/>
          <w:szCs w:val="28"/>
        </w:rPr>
        <w:t xml:space="preserve"> </w:t>
      </w:r>
      <w:r w:rsidR="00FE0274" w:rsidRPr="00873C39">
        <w:rPr>
          <w:rFonts w:ascii="Times New Roman" w:hAnsi="Times New Roman" w:cs="Times New Roman"/>
          <w:sz w:val="28"/>
          <w:szCs w:val="28"/>
        </w:rPr>
        <w:t>социально</w:t>
      </w:r>
      <w:r w:rsidR="00C41748" w:rsidRPr="00873C39">
        <w:rPr>
          <w:rFonts w:ascii="Times New Roman" w:hAnsi="Times New Roman" w:cs="Times New Roman"/>
          <w:sz w:val="28"/>
          <w:szCs w:val="28"/>
        </w:rPr>
        <w:t>–</w:t>
      </w:r>
      <w:r w:rsidR="00FE0274" w:rsidRPr="00873C39">
        <w:rPr>
          <w:rFonts w:ascii="Times New Roman" w:hAnsi="Times New Roman" w:cs="Times New Roman"/>
          <w:sz w:val="28"/>
          <w:szCs w:val="28"/>
        </w:rPr>
        <w:t>гуманитарн</w:t>
      </w:r>
      <w:r w:rsidR="007412CF" w:rsidRPr="00873C39">
        <w:rPr>
          <w:rFonts w:ascii="Times New Roman" w:hAnsi="Times New Roman" w:cs="Times New Roman"/>
          <w:sz w:val="28"/>
          <w:szCs w:val="28"/>
        </w:rPr>
        <w:t>ая; художественная;</w:t>
      </w:r>
      <w:r w:rsidR="00873C39" w:rsidRPr="00873C39">
        <w:rPr>
          <w:rFonts w:ascii="Times New Roman" w:hAnsi="Times New Roman" w:cs="Times New Roman"/>
          <w:sz w:val="28"/>
          <w:szCs w:val="28"/>
        </w:rPr>
        <w:t xml:space="preserve"> </w:t>
      </w:r>
      <w:r w:rsidR="00FE0274" w:rsidRPr="00873C39">
        <w:rPr>
          <w:rFonts w:ascii="Times New Roman" w:hAnsi="Times New Roman" w:cs="Times New Roman"/>
          <w:sz w:val="28"/>
          <w:szCs w:val="28"/>
        </w:rPr>
        <w:t>туристско</w:t>
      </w:r>
      <w:r w:rsidR="00D2466E" w:rsidRPr="00873C39">
        <w:rPr>
          <w:rFonts w:ascii="Times New Roman" w:hAnsi="Times New Roman" w:cs="Times New Roman"/>
          <w:sz w:val="28"/>
          <w:szCs w:val="28"/>
        </w:rPr>
        <w:t>-</w:t>
      </w:r>
      <w:r w:rsidR="00FE0274" w:rsidRPr="00873C39">
        <w:rPr>
          <w:rFonts w:ascii="Times New Roman" w:hAnsi="Times New Roman" w:cs="Times New Roman"/>
          <w:sz w:val="28"/>
          <w:szCs w:val="28"/>
        </w:rPr>
        <w:t>краеведческая; физкультурно</w:t>
      </w:r>
      <w:r w:rsidR="00D2466E" w:rsidRPr="00873C39">
        <w:rPr>
          <w:rFonts w:ascii="Times New Roman" w:hAnsi="Times New Roman" w:cs="Times New Roman"/>
          <w:sz w:val="28"/>
          <w:szCs w:val="28"/>
        </w:rPr>
        <w:t>-</w:t>
      </w:r>
      <w:r w:rsidR="00FE0274" w:rsidRPr="00873C39">
        <w:rPr>
          <w:rFonts w:ascii="Times New Roman" w:hAnsi="Times New Roman" w:cs="Times New Roman"/>
          <w:sz w:val="28"/>
          <w:szCs w:val="28"/>
        </w:rPr>
        <w:t>спортивная</w:t>
      </w:r>
      <w:r w:rsidR="00873C39" w:rsidRPr="00873C39">
        <w:rPr>
          <w:rFonts w:ascii="Times New Roman" w:hAnsi="Times New Roman" w:cs="Times New Roman"/>
          <w:sz w:val="28"/>
          <w:szCs w:val="28"/>
        </w:rPr>
        <w:t>.</w:t>
      </w:r>
    </w:p>
    <w:p w:rsidR="00BF4EFC" w:rsidRPr="004776AC" w:rsidRDefault="00E02BE4"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17.3. Модуль «</w:t>
      </w:r>
      <w:r w:rsidR="00BF4EFC" w:rsidRPr="004776AC">
        <w:rPr>
          <w:rFonts w:ascii="Times New Roman" w:hAnsi="Times New Roman" w:cs="Times New Roman"/>
          <w:sz w:val="28"/>
          <w:szCs w:val="28"/>
        </w:rPr>
        <w:t>Цифровая и медиа</w:t>
      </w:r>
      <w:r w:rsidR="00C41748">
        <w:rPr>
          <w:rFonts w:ascii="Times New Roman" w:hAnsi="Times New Roman" w:cs="Times New Roman"/>
          <w:sz w:val="28"/>
          <w:szCs w:val="28"/>
        </w:rPr>
        <w:t>–</w:t>
      </w:r>
      <w:r w:rsidR="00BF4EFC" w:rsidRPr="004776AC">
        <w:rPr>
          <w:rFonts w:ascii="Times New Roman" w:hAnsi="Times New Roman" w:cs="Times New Roman"/>
          <w:sz w:val="28"/>
          <w:szCs w:val="28"/>
        </w:rPr>
        <w:t>среда</w:t>
      </w:r>
      <w:r w:rsidRPr="004776AC">
        <w:rPr>
          <w:rFonts w:ascii="Times New Roman" w:hAnsi="Times New Roman" w:cs="Times New Roman"/>
          <w:sz w:val="28"/>
          <w:szCs w:val="28"/>
        </w:rPr>
        <w:t>»</w:t>
      </w:r>
      <w:r w:rsidR="00BF4EFC" w:rsidRPr="004776AC">
        <w:rPr>
          <w:rFonts w:ascii="Times New Roman" w:hAnsi="Times New Roman" w:cs="Times New Roman"/>
          <w:sz w:val="28"/>
          <w:szCs w:val="28"/>
        </w:rPr>
        <w:t>.</w:t>
      </w:r>
    </w:p>
    <w:p w:rsidR="000761BE" w:rsidRDefault="00BF4EFC" w:rsidP="00B715D8">
      <w:pPr>
        <w:pStyle w:val="ConsPlusNormal"/>
        <w:spacing w:line="276" w:lineRule="auto"/>
        <w:ind w:firstLine="709"/>
        <w:jc w:val="both"/>
        <w:rPr>
          <w:rFonts w:ascii="Times New Roman" w:hAnsi="Times New Roman" w:cs="Times New Roman"/>
          <w:sz w:val="24"/>
          <w:szCs w:val="28"/>
        </w:rPr>
      </w:pPr>
      <w:r w:rsidRPr="004776AC">
        <w:rPr>
          <w:rFonts w:ascii="Times New Roman" w:hAnsi="Times New Roman" w:cs="Times New Roman"/>
          <w:sz w:val="28"/>
          <w:szCs w:val="28"/>
        </w:rPr>
        <w:lastRenderedPageBreak/>
        <w:t>Воспитательный потенциал медиа</w:t>
      </w:r>
      <w:r w:rsidR="00D2466E">
        <w:rPr>
          <w:rFonts w:ascii="Times New Roman" w:hAnsi="Times New Roman" w:cs="Times New Roman"/>
          <w:sz w:val="28"/>
          <w:szCs w:val="28"/>
        </w:rPr>
        <w:t>-</w:t>
      </w:r>
      <w:r w:rsidRPr="004776AC">
        <w:rPr>
          <w:rFonts w:ascii="Times New Roman" w:hAnsi="Times New Roman" w:cs="Times New Roman"/>
          <w:sz w:val="28"/>
          <w:szCs w:val="28"/>
        </w:rPr>
        <w:t>пространства реализуется в рамках следующих видов и форм воспитательной работы</w:t>
      </w:r>
      <w:r w:rsidR="00873C39">
        <w:rPr>
          <w:rFonts w:ascii="Times New Roman" w:hAnsi="Times New Roman" w:cs="Times New Roman"/>
          <w:sz w:val="28"/>
          <w:szCs w:val="28"/>
        </w:rPr>
        <w:t>:</w:t>
      </w:r>
      <w:r w:rsidR="000761BE" w:rsidRPr="004776AC">
        <w:rPr>
          <w:rFonts w:ascii="Times New Roman" w:hAnsi="Times New Roman" w:cs="Times New Roman"/>
          <w:i/>
          <w:sz w:val="28"/>
          <w:szCs w:val="28"/>
        </w:rPr>
        <w:t xml:space="preserve"> </w:t>
      </w:r>
      <w:r w:rsidRPr="00B715D8">
        <w:rPr>
          <w:rFonts w:ascii="Times New Roman" w:hAnsi="Times New Roman" w:cs="Times New Roman"/>
          <w:sz w:val="28"/>
          <w:szCs w:val="28"/>
        </w:rPr>
        <w:t>детская медиа</w:t>
      </w:r>
      <w:r w:rsidR="00C41748" w:rsidRPr="00B715D8">
        <w:rPr>
          <w:rFonts w:ascii="Times New Roman" w:hAnsi="Times New Roman" w:cs="Times New Roman"/>
          <w:sz w:val="28"/>
          <w:szCs w:val="28"/>
        </w:rPr>
        <w:t>–</w:t>
      </w:r>
      <w:r w:rsidRPr="00B715D8">
        <w:rPr>
          <w:rFonts w:ascii="Times New Roman" w:hAnsi="Times New Roman" w:cs="Times New Roman"/>
          <w:sz w:val="28"/>
          <w:szCs w:val="28"/>
        </w:rPr>
        <w:t>студия, в рамках которой создаются фотографии, ролики, клипы, осуществляется монтаж познавательных, документальных, анимационных, художественных фильмов, с акцентом на этическое, эстетическое, экологическое, патриотическое просвещение аудитории</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18. При планировании и реализации содержания </w:t>
      </w:r>
      <w:r w:rsidR="00D946E8" w:rsidRPr="004776AC">
        <w:rPr>
          <w:rFonts w:ascii="Times New Roman" w:hAnsi="Times New Roman" w:cs="Times New Roman"/>
          <w:sz w:val="28"/>
          <w:szCs w:val="28"/>
        </w:rPr>
        <w:t>П</w:t>
      </w:r>
      <w:r w:rsidRPr="004776AC">
        <w:rPr>
          <w:rFonts w:ascii="Times New Roman" w:hAnsi="Times New Roman" w:cs="Times New Roman"/>
          <w:sz w:val="28"/>
          <w:szCs w:val="28"/>
        </w:rPr>
        <w:t xml:space="preserve">рограммы </w:t>
      </w:r>
      <w:r w:rsidR="00D946E8" w:rsidRPr="004776AC">
        <w:rPr>
          <w:rFonts w:ascii="Times New Roman" w:hAnsi="Times New Roman" w:cs="Times New Roman"/>
          <w:sz w:val="28"/>
          <w:szCs w:val="28"/>
        </w:rPr>
        <w:t>обеспечивается</w:t>
      </w:r>
      <w:r w:rsidRPr="004776AC">
        <w:rPr>
          <w:rFonts w:ascii="Times New Roman" w:hAnsi="Times New Roman" w:cs="Times New Roman"/>
          <w:sz w:val="28"/>
          <w:szCs w:val="28"/>
        </w:rPr>
        <w:t xml:space="preserve"> интеграци</w:t>
      </w:r>
      <w:r w:rsidR="00D946E8" w:rsidRPr="004776AC">
        <w:rPr>
          <w:rFonts w:ascii="Times New Roman" w:hAnsi="Times New Roman" w:cs="Times New Roman"/>
          <w:sz w:val="28"/>
          <w:szCs w:val="28"/>
        </w:rPr>
        <w:t>я</w:t>
      </w:r>
      <w:r w:rsidRPr="004776AC">
        <w:rPr>
          <w:rFonts w:ascii="Times New Roman" w:hAnsi="Times New Roman" w:cs="Times New Roman"/>
          <w:sz w:val="28"/>
          <w:szCs w:val="28"/>
        </w:rPr>
        <w:t xml:space="preserve"> смысловой основ</w:t>
      </w:r>
      <w:r w:rsidR="006C66E4" w:rsidRPr="004776AC">
        <w:rPr>
          <w:rFonts w:ascii="Times New Roman" w:hAnsi="Times New Roman" w:cs="Times New Roman"/>
          <w:sz w:val="28"/>
          <w:szCs w:val="28"/>
        </w:rPr>
        <w:t>ы и единых воспитательных линий</w:t>
      </w:r>
      <w:r w:rsidRPr="004776AC">
        <w:rPr>
          <w:rFonts w:ascii="Times New Roman" w:hAnsi="Times New Roman" w:cs="Times New Roman"/>
          <w:sz w:val="28"/>
          <w:szCs w:val="28"/>
        </w:rPr>
        <w:t xml:space="preserve"> </w:t>
      </w:r>
      <w:r w:rsidR="00D946E8" w:rsidRPr="004776AC">
        <w:rPr>
          <w:rFonts w:ascii="Times New Roman" w:hAnsi="Times New Roman" w:cs="Times New Roman"/>
          <w:sz w:val="28"/>
          <w:szCs w:val="28"/>
        </w:rPr>
        <w:t xml:space="preserve">с </w:t>
      </w:r>
      <w:r w:rsidRPr="004776AC">
        <w:rPr>
          <w:rFonts w:ascii="Times New Roman" w:hAnsi="Times New Roman" w:cs="Times New Roman"/>
          <w:sz w:val="28"/>
          <w:szCs w:val="28"/>
        </w:rPr>
        <w:t>включ</w:t>
      </w:r>
      <w:r w:rsidR="00D946E8" w:rsidRPr="004776AC">
        <w:rPr>
          <w:rFonts w:ascii="Times New Roman" w:hAnsi="Times New Roman" w:cs="Times New Roman"/>
          <w:sz w:val="28"/>
          <w:szCs w:val="28"/>
        </w:rPr>
        <w:t>ением</w:t>
      </w:r>
      <w:r w:rsidRPr="004776AC">
        <w:rPr>
          <w:rFonts w:ascii="Times New Roman" w:hAnsi="Times New Roman" w:cs="Times New Roman"/>
          <w:sz w:val="28"/>
          <w:szCs w:val="28"/>
        </w:rPr>
        <w:t xml:space="preserve"> каждо</w:t>
      </w:r>
      <w:r w:rsidR="00D946E8" w:rsidRPr="004776AC">
        <w:rPr>
          <w:rFonts w:ascii="Times New Roman" w:hAnsi="Times New Roman" w:cs="Times New Roman"/>
          <w:sz w:val="28"/>
          <w:szCs w:val="28"/>
        </w:rPr>
        <w:t>го</w:t>
      </w:r>
      <w:r w:rsidRPr="004776AC">
        <w:rPr>
          <w:rFonts w:ascii="Times New Roman" w:hAnsi="Times New Roman" w:cs="Times New Roman"/>
          <w:sz w:val="28"/>
          <w:szCs w:val="28"/>
        </w:rPr>
        <w:t xml:space="preserve"> пространств</w:t>
      </w:r>
      <w:r w:rsidR="00D946E8" w:rsidRPr="004776AC">
        <w:rPr>
          <w:rFonts w:ascii="Times New Roman" w:hAnsi="Times New Roman" w:cs="Times New Roman"/>
          <w:sz w:val="28"/>
          <w:szCs w:val="28"/>
        </w:rPr>
        <w:t>а</w:t>
      </w:r>
      <w:r w:rsidRPr="004776AC">
        <w:rPr>
          <w:rFonts w:ascii="Times New Roman" w:hAnsi="Times New Roman" w:cs="Times New Roman"/>
          <w:sz w:val="28"/>
          <w:szCs w:val="28"/>
        </w:rPr>
        <w:t>, в котором ребенок совместно с коллективом реализует и развивает свои способности.</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Уровни реализации содержания включают в себя:</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18.</w:t>
      </w:r>
      <w:r w:rsidR="00E936AB" w:rsidRPr="004776AC">
        <w:rPr>
          <w:rFonts w:ascii="Times New Roman" w:hAnsi="Times New Roman" w:cs="Times New Roman"/>
          <w:sz w:val="28"/>
          <w:szCs w:val="28"/>
        </w:rPr>
        <w:t>1. Общелагерный уровень,</w:t>
      </w:r>
      <w:r w:rsidRPr="004776AC">
        <w:rPr>
          <w:rFonts w:ascii="Times New Roman" w:hAnsi="Times New Roman" w:cs="Times New Roman"/>
          <w:sz w:val="28"/>
          <w:szCs w:val="28"/>
        </w:rPr>
        <w:t xml:space="preserve"> определя</w:t>
      </w:r>
      <w:r w:rsidR="00E936AB" w:rsidRPr="004776AC">
        <w:rPr>
          <w:rFonts w:ascii="Times New Roman" w:hAnsi="Times New Roman" w:cs="Times New Roman"/>
          <w:sz w:val="28"/>
          <w:szCs w:val="28"/>
        </w:rPr>
        <w:t>ющий</w:t>
      </w:r>
      <w:r w:rsidRPr="004776AC">
        <w:rPr>
          <w:rFonts w:ascii="Times New Roman" w:hAnsi="Times New Roman" w:cs="Times New Roman"/>
          <w:sz w:val="28"/>
          <w:szCs w:val="28"/>
        </w:rPr>
        <w:t xml:space="preserve"> установки содержания и демонстрацию ценностного отношения п</w:t>
      </w:r>
      <w:r w:rsidR="008B0F74" w:rsidRPr="004776AC">
        <w:rPr>
          <w:rFonts w:ascii="Times New Roman" w:hAnsi="Times New Roman" w:cs="Times New Roman"/>
          <w:sz w:val="28"/>
          <w:szCs w:val="28"/>
        </w:rPr>
        <w:t>о каждому из смысловых блоков: «</w:t>
      </w:r>
      <w:r w:rsidRPr="004776AC">
        <w:rPr>
          <w:rFonts w:ascii="Times New Roman" w:hAnsi="Times New Roman" w:cs="Times New Roman"/>
          <w:sz w:val="28"/>
          <w:szCs w:val="28"/>
        </w:rPr>
        <w:t>Мир</w:t>
      </w:r>
      <w:r w:rsidR="008B0F74" w:rsidRPr="004776AC">
        <w:rPr>
          <w:rFonts w:ascii="Times New Roman" w:hAnsi="Times New Roman" w:cs="Times New Roman"/>
          <w:sz w:val="28"/>
          <w:szCs w:val="28"/>
        </w:rPr>
        <w:t>», «Россия»</w:t>
      </w:r>
      <w:r w:rsidRPr="004776AC">
        <w:rPr>
          <w:rFonts w:ascii="Times New Roman" w:hAnsi="Times New Roman" w:cs="Times New Roman"/>
          <w:sz w:val="28"/>
          <w:szCs w:val="28"/>
        </w:rPr>
        <w:t xml:space="preserve"> (вк</w:t>
      </w:r>
      <w:r w:rsidR="008B0F74" w:rsidRPr="004776AC">
        <w:rPr>
          <w:rFonts w:ascii="Times New Roman" w:hAnsi="Times New Roman" w:cs="Times New Roman"/>
          <w:sz w:val="28"/>
          <w:szCs w:val="28"/>
        </w:rPr>
        <w:t>лючая региональный компонент), «</w:t>
      </w:r>
      <w:r w:rsidRPr="004776AC">
        <w:rPr>
          <w:rFonts w:ascii="Times New Roman" w:hAnsi="Times New Roman" w:cs="Times New Roman"/>
          <w:sz w:val="28"/>
          <w:szCs w:val="28"/>
        </w:rPr>
        <w:t>Человек</w:t>
      </w:r>
      <w:r w:rsidR="008B0F74" w:rsidRPr="004776AC">
        <w:rPr>
          <w:rFonts w:ascii="Times New Roman" w:hAnsi="Times New Roman" w:cs="Times New Roman"/>
          <w:sz w:val="28"/>
          <w:szCs w:val="28"/>
        </w:rPr>
        <w:t>»</w:t>
      </w:r>
      <w:r w:rsidRPr="004776AC">
        <w:rPr>
          <w:rFonts w:ascii="Times New Roman" w:hAnsi="Times New Roman" w:cs="Times New Roman"/>
          <w:sz w:val="28"/>
          <w:szCs w:val="28"/>
        </w:rPr>
        <w:t xml:space="preserve">. Каждая встреча всех участников смены, включая все направления и всех специалистов, </w:t>
      </w:r>
      <w:r w:rsidR="00E936AB" w:rsidRPr="004776AC">
        <w:rPr>
          <w:rFonts w:ascii="Times New Roman" w:hAnsi="Times New Roman" w:cs="Times New Roman"/>
          <w:sz w:val="28"/>
          <w:szCs w:val="28"/>
        </w:rPr>
        <w:t>представляет</w:t>
      </w:r>
      <w:r w:rsidR="008B0F74" w:rsidRPr="004776AC">
        <w:rPr>
          <w:rFonts w:ascii="Times New Roman" w:hAnsi="Times New Roman" w:cs="Times New Roman"/>
          <w:sz w:val="28"/>
          <w:szCs w:val="28"/>
        </w:rPr>
        <w:t xml:space="preserve"> собой совместное «</w:t>
      </w:r>
      <w:r w:rsidRPr="004776AC">
        <w:rPr>
          <w:rFonts w:ascii="Times New Roman" w:hAnsi="Times New Roman" w:cs="Times New Roman"/>
          <w:sz w:val="28"/>
          <w:szCs w:val="28"/>
        </w:rPr>
        <w:t>проживание</w:t>
      </w:r>
      <w:r w:rsidR="008B0F74" w:rsidRPr="004776AC">
        <w:rPr>
          <w:rFonts w:ascii="Times New Roman" w:hAnsi="Times New Roman" w:cs="Times New Roman"/>
          <w:sz w:val="28"/>
          <w:szCs w:val="28"/>
        </w:rPr>
        <w:t>»</w:t>
      </w:r>
      <w:r w:rsidRPr="004776AC">
        <w:rPr>
          <w:rFonts w:ascii="Times New Roman" w:hAnsi="Times New Roman" w:cs="Times New Roman"/>
          <w:sz w:val="28"/>
          <w:szCs w:val="28"/>
        </w:rPr>
        <w:t xml:space="preserve"> участниками эмоционального опыта, способствующего принятию ценностей, определяющих воспитательный компонент.</w:t>
      </w:r>
    </w:p>
    <w:p w:rsidR="006B2751"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18.2. Межотр</w:t>
      </w:r>
      <w:r w:rsidR="00E936AB" w:rsidRPr="004776AC">
        <w:rPr>
          <w:rFonts w:ascii="Times New Roman" w:hAnsi="Times New Roman" w:cs="Times New Roman"/>
          <w:sz w:val="28"/>
          <w:szCs w:val="28"/>
        </w:rPr>
        <w:t>ядный уровень, позволяющий</w:t>
      </w:r>
      <w:r w:rsidRPr="004776AC">
        <w:rPr>
          <w:rFonts w:ascii="Times New Roman" w:hAnsi="Times New Roman" w:cs="Times New Roman"/>
          <w:sz w:val="28"/>
          <w:szCs w:val="28"/>
        </w:rPr>
        <w:t xml:space="preserve"> расширить спектр коммуникативного пространства для ребенка. События организуются исходя из возрастных особенностей и предполагают реа</w:t>
      </w:r>
      <w:r w:rsidR="006B2751" w:rsidRPr="004776AC">
        <w:rPr>
          <w:rFonts w:ascii="Times New Roman" w:hAnsi="Times New Roman" w:cs="Times New Roman"/>
          <w:sz w:val="28"/>
          <w:szCs w:val="28"/>
        </w:rPr>
        <w:t>лизац</w:t>
      </w:r>
      <w:r w:rsidR="00E936AB" w:rsidRPr="004776AC">
        <w:rPr>
          <w:rFonts w:ascii="Times New Roman" w:hAnsi="Times New Roman" w:cs="Times New Roman"/>
          <w:sz w:val="28"/>
          <w:szCs w:val="28"/>
        </w:rPr>
        <w:t>ию содержания по дружинам.</w:t>
      </w:r>
    </w:p>
    <w:p w:rsidR="00821671" w:rsidRDefault="00E936AB"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18.3. Групповой уровень,</w:t>
      </w:r>
      <w:r w:rsidR="00BF4EFC" w:rsidRPr="004776AC">
        <w:rPr>
          <w:rFonts w:ascii="Times New Roman" w:hAnsi="Times New Roman" w:cs="Times New Roman"/>
          <w:sz w:val="28"/>
          <w:szCs w:val="28"/>
        </w:rPr>
        <w:t xml:space="preserve"> соотнос</w:t>
      </w:r>
      <w:r w:rsidRPr="004776AC">
        <w:rPr>
          <w:rFonts w:ascii="Times New Roman" w:hAnsi="Times New Roman" w:cs="Times New Roman"/>
          <w:sz w:val="28"/>
          <w:szCs w:val="28"/>
        </w:rPr>
        <w:t>ящий</w:t>
      </w:r>
      <w:r w:rsidR="00BF4EFC" w:rsidRPr="004776AC">
        <w:rPr>
          <w:rFonts w:ascii="Times New Roman" w:hAnsi="Times New Roman" w:cs="Times New Roman"/>
          <w:sz w:val="28"/>
          <w:szCs w:val="28"/>
        </w:rPr>
        <w:t xml:space="preserve">ся с реализацией содержания в формате объединений детей из разных отрядов в </w:t>
      </w:r>
      <w:r w:rsidRPr="004776AC">
        <w:rPr>
          <w:rFonts w:ascii="Times New Roman" w:hAnsi="Times New Roman" w:cs="Times New Roman"/>
          <w:sz w:val="28"/>
          <w:szCs w:val="28"/>
        </w:rPr>
        <w:t>рамках единого выбранного</w:t>
      </w:r>
      <w:r w:rsidR="00BF4EFC" w:rsidRPr="004776AC">
        <w:rPr>
          <w:rFonts w:ascii="Times New Roman" w:hAnsi="Times New Roman" w:cs="Times New Roman"/>
          <w:sz w:val="28"/>
          <w:szCs w:val="28"/>
        </w:rPr>
        <w:t xml:space="preserve"> детьми направления</w:t>
      </w:r>
      <w:r w:rsidR="00821671">
        <w:rPr>
          <w:rFonts w:ascii="Times New Roman" w:hAnsi="Times New Roman" w:cs="Times New Roman"/>
          <w:sz w:val="28"/>
          <w:szCs w:val="28"/>
        </w:rPr>
        <w:t xml:space="preserve">: организация Совета Лагеря, </w:t>
      </w:r>
      <w:r w:rsidR="00821671" w:rsidRPr="00821671">
        <w:rPr>
          <w:rFonts w:ascii="Times New Roman" w:hAnsi="Times New Roman" w:cs="Times New Roman"/>
          <w:sz w:val="28"/>
          <w:szCs w:val="28"/>
        </w:rPr>
        <w:t>в состав которого входят ребята-лидеры, инструкторы, дежурные командиры отрядов.</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Особенность работы заключается в разновозрастном формате совместной деятельности.</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18.4. Отрядный уровень, который является ключевым воспитывающим пространством, создающим уникальную среду совместного проживания и совместного творчества детей и взрослых. Реализация воспитательного потенциала отрядной работы предусматривает:</w:t>
      </w:r>
    </w:p>
    <w:p w:rsidR="00BF4EFC" w:rsidRPr="004776AC" w:rsidRDefault="00AB120C"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B0F7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планирование и проведение отрядной деятельности;</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B0F7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поддержку активной позиции каждого ребенка, предоставления им возможности обсуждения и принятия решений, создание благоприятной среды для общения; доверительное общение и поддержку детей в решении проблем, конфликтных ситуаций;</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B0F7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 xml:space="preserve">организацию интересных и полезных для личностного развития ребенка совместных мероприятий, позволяющих вовлекать в них детей с разными </w:t>
      </w:r>
      <w:r w:rsidR="00BF4EFC" w:rsidRPr="004776AC">
        <w:rPr>
          <w:rFonts w:ascii="Times New Roman" w:hAnsi="Times New Roman" w:cs="Times New Roman"/>
          <w:sz w:val="28"/>
          <w:szCs w:val="28"/>
        </w:rPr>
        <w:lastRenderedPageBreak/>
        <w:t>потребностями, давать им возможности для самореализации, устанавливать и укреплять доверительные отношения, стать для них наставником, задающим образцы поведения; вовлечение каждого ребенка в отрядные дела и общелагерные мероприятия в разных ролях: сценаристов, постановщиков, исполнителей, корреспондентов и редакторов, ведущих, декораторов и других;</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B0F7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формирование и сплочение отряда (временного детского коллектива) через игры, элементы тренингов на сплочение и командообразование, огонек знакомства, визитные карточки отрядов;</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B0F7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предъявление единых требований по выполнению режима и распорядка дня, по самообслуживанию, дисциплине и поведению, санитарно</w:t>
      </w:r>
      <w:r w:rsidR="00AB120C">
        <w:rPr>
          <w:rFonts w:ascii="Times New Roman" w:hAnsi="Times New Roman" w:cs="Times New Roman"/>
          <w:sz w:val="28"/>
          <w:szCs w:val="28"/>
        </w:rPr>
        <w:t>-</w:t>
      </w:r>
      <w:r w:rsidR="00BF4EFC" w:rsidRPr="004776AC">
        <w:rPr>
          <w:rFonts w:ascii="Times New Roman" w:hAnsi="Times New Roman" w:cs="Times New Roman"/>
          <w:sz w:val="28"/>
          <w:szCs w:val="28"/>
        </w:rPr>
        <w:t>гигиенических требований;</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B0F7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принятие совместно с детьми законов и правил отряда, которым они будут следовать в организации отдыха детей и их оздоровления, а также символов, названия, девиза, эмблемы, песни, которые подчеркнут принадлежность к конкретному коллективу;</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B0F7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диагностику интересов, склонностей, ценностных ориентаций, выявление лидеров, референтных групп, непопулярных детей через наблюдение, игры, анкеты;</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B0F7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аналитическую работу с детьми: анализ дня, анализ ситуации, мероприятия, анализ смены, результатов;</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B0F7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поддержку детских инициатив и детского самоуправления через деятельность лидеров, выбранных по инициативе и предложениям членов отряда, представляющих интересы отряда в общих делах организации, при взаимодействии с администрацией организации. При формировании структуры отрядного самоуправления возможно применение метода чередования творческих поручений;</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B0F7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проведение сбора отряда: хозяйственный сбор, организационный сбор, утренний информационный сбор отряда и другие;</w:t>
      </w:r>
    </w:p>
    <w:p w:rsidR="00BF4E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B0F7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 xml:space="preserve">проведение огоньков (особое межличностное внутригрупповое камерное общение, отличающееся откровенностью, доброжелательностью, эмпатичностью и поддержкой): огонек знакомства, огонек организационного периода, огонек </w:t>
      </w:r>
      <w:r w:rsidR="008B0F74" w:rsidRPr="004776AC">
        <w:rPr>
          <w:rFonts w:ascii="Times New Roman" w:hAnsi="Times New Roman" w:cs="Times New Roman"/>
          <w:sz w:val="28"/>
          <w:szCs w:val="28"/>
        </w:rPr>
        <w:t>–</w:t>
      </w:r>
      <w:r w:rsidR="00BF4EFC" w:rsidRPr="004776AC">
        <w:rPr>
          <w:rFonts w:ascii="Times New Roman" w:hAnsi="Times New Roman" w:cs="Times New Roman"/>
          <w:sz w:val="28"/>
          <w:szCs w:val="28"/>
        </w:rPr>
        <w:t xml:space="preserve"> анализ дня, огонек прощания, тематический огонек, коллективное обсуждение отрядом и педагогами прожитого дня, анализ проведенных акций и складывающихся в отряде взаимоотношений;</w:t>
      </w:r>
    </w:p>
    <w:p w:rsidR="002D463D" w:rsidRDefault="00C41748" w:rsidP="008A1BF3">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B0F74"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организаци</w:t>
      </w:r>
      <w:r w:rsidR="00D07E89" w:rsidRPr="004776AC">
        <w:rPr>
          <w:rFonts w:ascii="Times New Roman" w:hAnsi="Times New Roman" w:cs="Times New Roman"/>
          <w:sz w:val="28"/>
          <w:szCs w:val="28"/>
        </w:rPr>
        <w:t>ю</w:t>
      </w:r>
      <w:r w:rsidR="00BF4EFC" w:rsidRPr="004776AC">
        <w:rPr>
          <w:rFonts w:ascii="Times New Roman" w:hAnsi="Times New Roman" w:cs="Times New Roman"/>
          <w:sz w:val="28"/>
          <w:szCs w:val="28"/>
        </w:rPr>
        <w:t xml:space="preserve"> коллективно</w:t>
      </w:r>
      <w:r w:rsidR="00AB120C">
        <w:rPr>
          <w:rFonts w:ascii="Times New Roman" w:hAnsi="Times New Roman" w:cs="Times New Roman"/>
          <w:sz w:val="28"/>
          <w:szCs w:val="28"/>
        </w:rPr>
        <w:t>-</w:t>
      </w:r>
      <w:r w:rsidR="00BF4EFC" w:rsidRPr="004776AC">
        <w:rPr>
          <w:rFonts w:ascii="Times New Roman" w:hAnsi="Times New Roman" w:cs="Times New Roman"/>
          <w:sz w:val="28"/>
          <w:szCs w:val="28"/>
        </w:rPr>
        <w:t xml:space="preserve">творческих дел (КТД). КТД как особый тип формы воспитательной работы, как социальная деятельность детской группы направлена на создание нового продукта (творческого продукта), улучшающего окружающую действительность (основу данной методики составляет коллективная творческая деятельность, предполагающая участие каждого члена </w:t>
      </w:r>
      <w:r w:rsidR="00BF4EFC" w:rsidRPr="004776AC">
        <w:rPr>
          <w:rFonts w:ascii="Times New Roman" w:hAnsi="Times New Roman" w:cs="Times New Roman"/>
          <w:sz w:val="28"/>
          <w:szCs w:val="28"/>
        </w:rPr>
        <w:lastRenderedPageBreak/>
        <w:t>коллектива во всех этапах организации деятельно</w:t>
      </w:r>
      <w:r w:rsidR="002D463D">
        <w:rPr>
          <w:rFonts w:ascii="Times New Roman" w:hAnsi="Times New Roman" w:cs="Times New Roman"/>
          <w:sz w:val="28"/>
          <w:szCs w:val="28"/>
        </w:rPr>
        <w:t>сти о</w:t>
      </w:r>
      <w:r w:rsidR="008A1BF3">
        <w:rPr>
          <w:rFonts w:ascii="Times New Roman" w:hAnsi="Times New Roman" w:cs="Times New Roman"/>
          <w:sz w:val="28"/>
          <w:szCs w:val="28"/>
        </w:rPr>
        <w:t>т планирования до анализа).</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19. Система индивидуальной работы с ребенком, а также психолого</w:t>
      </w:r>
      <w:r w:rsidR="00AB120C">
        <w:rPr>
          <w:rFonts w:ascii="Times New Roman" w:hAnsi="Times New Roman" w:cs="Times New Roman"/>
          <w:sz w:val="28"/>
          <w:szCs w:val="28"/>
        </w:rPr>
        <w:t>-</w:t>
      </w:r>
      <w:r w:rsidRPr="004776AC">
        <w:rPr>
          <w:rFonts w:ascii="Times New Roman" w:hAnsi="Times New Roman" w:cs="Times New Roman"/>
          <w:sz w:val="28"/>
          <w:szCs w:val="28"/>
        </w:rPr>
        <w:t>педагогического сопровождения детей и подростков в условиях организации направлена на создание комфортных условий для развития коммуникативной компетенции у воспитанников.</w:t>
      </w:r>
    </w:p>
    <w:p w:rsidR="0099380A" w:rsidRPr="004776AC" w:rsidRDefault="0099380A">
      <w:pPr>
        <w:spacing w:after="200" w:line="276" w:lineRule="auto"/>
        <w:rPr>
          <w:rFonts w:ascii="Times New Roman" w:eastAsiaTheme="minorEastAsia" w:hAnsi="Times New Roman" w:cs="Times New Roman"/>
          <w:sz w:val="28"/>
          <w:szCs w:val="28"/>
          <w:lang w:eastAsia="ru-RU"/>
        </w:rPr>
      </w:pPr>
    </w:p>
    <w:p w:rsidR="00BF4EFC" w:rsidRPr="00190EDA" w:rsidRDefault="00BF4EFC" w:rsidP="00190EDA">
      <w:pPr>
        <w:pStyle w:val="a8"/>
        <w:numPr>
          <w:ilvl w:val="0"/>
          <w:numId w:val="40"/>
        </w:numPr>
        <w:spacing w:after="0" w:line="276" w:lineRule="auto"/>
        <w:jc w:val="center"/>
        <w:rPr>
          <w:rFonts w:ascii="Times New Roman" w:hAnsi="Times New Roman" w:cs="Times New Roman"/>
          <w:b/>
          <w:sz w:val="28"/>
          <w:szCs w:val="28"/>
        </w:rPr>
      </w:pPr>
      <w:r w:rsidRPr="00190EDA">
        <w:rPr>
          <w:rFonts w:ascii="Times New Roman" w:hAnsi="Times New Roman" w:cs="Times New Roman"/>
          <w:b/>
          <w:sz w:val="28"/>
          <w:szCs w:val="28"/>
        </w:rPr>
        <w:t>Организационный раздел</w:t>
      </w:r>
    </w:p>
    <w:p w:rsidR="00190EDA" w:rsidRPr="00190EDA" w:rsidRDefault="00190EDA" w:rsidP="00190EDA">
      <w:pPr>
        <w:pStyle w:val="a8"/>
        <w:spacing w:after="0" w:line="276" w:lineRule="auto"/>
        <w:ind w:left="1429"/>
        <w:rPr>
          <w:rFonts w:ascii="Times New Roman" w:hAnsi="Times New Roman" w:cs="Times New Roman"/>
          <w:b/>
          <w:sz w:val="28"/>
          <w:szCs w:val="28"/>
        </w:rPr>
      </w:pP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20. Особенности воспитательной работы организаци</w:t>
      </w:r>
      <w:r w:rsidR="00991373" w:rsidRPr="004776AC">
        <w:rPr>
          <w:rFonts w:ascii="Times New Roman" w:hAnsi="Times New Roman" w:cs="Times New Roman"/>
          <w:sz w:val="28"/>
          <w:szCs w:val="28"/>
        </w:rPr>
        <w:t>и</w:t>
      </w:r>
      <w:r w:rsidRPr="004776AC">
        <w:rPr>
          <w:rFonts w:ascii="Times New Roman" w:hAnsi="Times New Roman" w:cs="Times New Roman"/>
          <w:sz w:val="28"/>
          <w:szCs w:val="28"/>
        </w:rPr>
        <w:t xml:space="preserve"> обусловлены ресурсным потенциалом, продолжительностью пребывания ребенка в организации в течение дня, его занятостью, в том числе обязательной образовательной или трудовой деятельностью, а также средой, в которой реализуется Программа.</w:t>
      </w:r>
    </w:p>
    <w:p w:rsidR="00BF4EFC" w:rsidRPr="004776AC" w:rsidRDefault="00257EF2" w:rsidP="00EE66A0">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Тип организации</w:t>
      </w:r>
      <w:r w:rsidR="00EE66A0">
        <w:rPr>
          <w:rFonts w:ascii="Times New Roman" w:hAnsi="Times New Roman" w:cs="Times New Roman"/>
          <w:sz w:val="28"/>
          <w:szCs w:val="28"/>
        </w:rPr>
        <w:t>:</w:t>
      </w:r>
      <w:r w:rsidRPr="004776AC">
        <w:rPr>
          <w:rFonts w:ascii="Times New Roman" w:hAnsi="Times New Roman" w:cs="Times New Roman"/>
          <w:i/>
          <w:sz w:val="28"/>
          <w:szCs w:val="28"/>
        </w:rPr>
        <w:t xml:space="preserve"> </w:t>
      </w:r>
      <w:r w:rsidR="00D53B36" w:rsidRPr="004776AC">
        <w:rPr>
          <w:rFonts w:ascii="Times New Roman" w:hAnsi="Times New Roman" w:cs="Times New Roman"/>
          <w:i/>
          <w:sz w:val="28"/>
          <w:szCs w:val="28"/>
        </w:rPr>
        <w:t>Лагерь палаточного типа</w:t>
      </w:r>
      <w:r w:rsidR="00D53B36" w:rsidRPr="004776AC">
        <w:rPr>
          <w:rFonts w:ascii="Times New Roman" w:hAnsi="Times New Roman" w:cs="Times New Roman"/>
          <w:sz w:val="28"/>
          <w:szCs w:val="28"/>
        </w:rPr>
        <w:t xml:space="preserve">. </w:t>
      </w:r>
      <w:r w:rsidR="00BF4EFC" w:rsidRPr="004776AC">
        <w:rPr>
          <w:rFonts w:ascii="Times New Roman" w:hAnsi="Times New Roman" w:cs="Times New Roman"/>
          <w:sz w:val="28"/>
          <w:szCs w:val="28"/>
        </w:rPr>
        <w:t>Особенности программы воспитательной работы обусловлены прежде всего организацией деятельности в природной среде. В организаци</w:t>
      </w:r>
      <w:r w:rsidR="00D53B36" w:rsidRPr="004776AC">
        <w:rPr>
          <w:rFonts w:ascii="Times New Roman" w:hAnsi="Times New Roman" w:cs="Times New Roman"/>
          <w:sz w:val="28"/>
          <w:szCs w:val="28"/>
        </w:rPr>
        <w:t>и</w:t>
      </w:r>
      <w:r w:rsidR="00BF4EFC" w:rsidRPr="004776AC">
        <w:rPr>
          <w:rFonts w:ascii="Times New Roman" w:hAnsi="Times New Roman" w:cs="Times New Roman"/>
          <w:sz w:val="28"/>
          <w:szCs w:val="28"/>
        </w:rPr>
        <w:t xml:space="preserve"> уделяется внимание системе самоуправления и чередованию творческих поручений, а также предполагается наличие обучающих занятий туристско</w:t>
      </w:r>
      <w:r w:rsidR="00190EDA">
        <w:rPr>
          <w:rFonts w:ascii="Times New Roman" w:hAnsi="Times New Roman" w:cs="Times New Roman"/>
          <w:sz w:val="28"/>
          <w:szCs w:val="28"/>
        </w:rPr>
        <w:t>-</w:t>
      </w:r>
      <w:r w:rsidR="00BF4EFC" w:rsidRPr="004776AC">
        <w:rPr>
          <w:rFonts w:ascii="Times New Roman" w:hAnsi="Times New Roman" w:cs="Times New Roman"/>
          <w:sz w:val="28"/>
          <w:szCs w:val="28"/>
        </w:rPr>
        <w:t>краеведческой или физкультурно</w:t>
      </w:r>
      <w:r w:rsidR="00190EDA">
        <w:rPr>
          <w:rFonts w:ascii="Times New Roman" w:hAnsi="Times New Roman" w:cs="Times New Roman"/>
          <w:sz w:val="28"/>
          <w:szCs w:val="28"/>
        </w:rPr>
        <w:t>-</w:t>
      </w:r>
      <w:r w:rsidR="00BF4EFC" w:rsidRPr="004776AC">
        <w:rPr>
          <w:rFonts w:ascii="Times New Roman" w:hAnsi="Times New Roman" w:cs="Times New Roman"/>
          <w:sz w:val="28"/>
          <w:szCs w:val="28"/>
        </w:rPr>
        <w:t>спортивной направленностей. В связи с этим предпочтения отдаются форматам, предполагающим использование природной среды, а именно: игры на местности, квесты, экскурсии, тур</w:t>
      </w:r>
      <w:r w:rsidR="00190EDA">
        <w:rPr>
          <w:rFonts w:ascii="Times New Roman" w:hAnsi="Times New Roman" w:cs="Times New Roman"/>
          <w:sz w:val="28"/>
          <w:szCs w:val="28"/>
        </w:rPr>
        <w:t>-</w:t>
      </w:r>
      <w:r w:rsidR="00BF4EFC" w:rsidRPr="004776AC">
        <w:rPr>
          <w:rFonts w:ascii="Times New Roman" w:hAnsi="Times New Roman" w:cs="Times New Roman"/>
          <w:sz w:val="28"/>
          <w:szCs w:val="28"/>
        </w:rPr>
        <w:t>эстафеты.</w:t>
      </w:r>
    </w:p>
    <w:p w:rsidR="00BF4EFC" w:rsidRPr="004776AC" w:rsidRDefault="00BF4EFC" w:rsidP="008A1BF3">
      <w:pPr>
        <w:pStyle w:val="ConsPlusNormal"/>
        <w:spacing w:line="276" w:lineRule="auto"/>
        <w:ind w:firstLine="709"/>
        <w:jc w:val="both"/>
        <w:rPr>
          <w:rFonts w:ascii="Times New Roman" w:hAnsi="Times New Roman" w:cs="Times New Roman"/>
          <w:i/>
          <w:sz w:val="24"/>
          <w:szCs w:val="28"/>
        </w:rPr>
      </w:pPr>
      <w:r w:rsidRPr="004776AC">
        <w:rPr>
          <w:rFonts w:ascii="Times New Roman" w:hAnsi="Times New Roman" w:cs="Times New Roman"/>
          <w:sz w:val="28"/>
          <w:szCs w:val="28"/>
        </w:rPr>
        <w:t>2</w:t>
      </w:r>
      <w:r w:rsidR="00EE66A0">
        <w:rPr>
          <w:rFonts w:ascii="Times New Roman" w:hAnsi="Times New Roman" w:cs="Times New Roman"/>
          <w:sz w:val="28"/>
          <w:szCs w:val="28"/>
        </w:rPr>
        <w:t>1</w:t>
      </w:r>
      <w:r w:rsidRPr="004776AC">
        <w:rPr>
          <w:rFonts w:ascii="Times New Roman" w:hAnsi="Times New Roman" w:cs="Times New Roman"/>
          <w:sz w:val="28"/>
          <w:szCs w:val="28"/>
        </w:rPr>
        <w:t>. Уклад организаци</w:t>
      </w:r>
      <w:r w:rsidR="00B356EE" w:rsidRPr="004776AC">
        <w:rPr>
          <w:rFonts w:ascii="Times New Roman" w:hAnsi="Times New Roman" w:cs="Times New Roman"/>
          <w:sz w:val="28"/>
          <w:szCs w:val="28"/>
        </w:rPr>
        <w:t>и</w:t>
      </w:r>
      <w:r w:rsidRPr="004776AC">
        <w:rPr>
          <w:rFonts w:ascii="Times New Roman" w:hAnsi="Times New Roman" w:cs="Times New Roman"/>
          <w:sz w:val="28"/>
          <w:szCs w:val="28"/>
        </w:rPr>
        <w:t xml:space="preserve"> задает расписание деятельности и аккумулирует ключевые характеристики, определяющие особенности воспитательного процесса. Уклад включает ценности, принципы, нравственную культуру взаимоотношений, традиции воспитания, в основе которых лежат российские базовые ценности, определяет условия и средства воспитания, отражающие самобытность организации. На формирование уклада организации влияют региональные особенности</w:t>
      </w:r>
      <w:r w:rsidR="008A1BF3">
        <w:rPr>
          <w:rFonts w:ascii="Times New Roman" w:hAnsi="Times New Roman" w:cs="Times New Roman"/>
          <w:sz w:val="28"/>
          <w:szCs w:val="28"/>
        </w:rPr>
        <w:t>:</w:t>
      </w:r>
      <w:r w:rsidR="00CC32EE" w:rsidRPr="004776AC">
        <w:rPr>
          <w:rFonts w:ascii="Times New Roman" w:hAnsi="Times New Roman" w:cs="Times New Roman"/>
          <w:sz w:val="28"/>
          <w:szCs w:val="28"/>
        </w:rPr>
        <w:t xml:space="preserve"> </w:t>
      </w:r>
      <w:r w:rsidR="00CC32EE" w:rsidRPr="008A1BF3">
        <w:rPr>
          <w:rFonts w:ascii="Times New Roman" w:hAnsi="Times New Roman" w:cs="Times New Roman"/>
          <w:sz w:val="28"/>
          <w:szCs w:val="28"/>
        </w:rPr>
        <w:t>исторические, этнокультурные, социально</w:t>
      </w:r>
      <w:r w:rsidR="00C41748" w:rsidRPr="008A1BF3">
        <w:rPr>
          <w:rFonts w:ascii="Times New Roman" w:hAnsi="Times New Roman" w:cs="Times New Roman"/>
          <w:sz w:val="28"/>
          <w:szCs w:val="28"/>
        </w:rPr>
        <w:t>–</w:t>
      </w:r>
      <w:r w:rsidR="00CC32EE" w:rsidRPr="008A1BF3">
        <w:rPr>
          <w:rFonts w:ascii="Times New Roman" w:hAnsi="Times New Roman" w:cs="Times New Roman"/>
          <w:sz w:val="28"/>
          <w:szCs w:val="28"/>
        </w:rPr>
        <w:t>экономические, художественно</w:t>
      </w:r>
      <w:r w:rsidR="00C41748" w:rsidRPr="008A1BF3">
        <w:rPr>
          <w:rFonts w:ascii="Times New Roman" w:hAnsi="Times New Roman" w:cs="Times New Roman"/>
          <w:sz w:val="28"/>
          <w:szCs w:val="28"/>
        </w:rPr>
        <w:t>–</w:t>
      </w:r>
      <w:r w:rsidR="00CC32EE" w:rsidRPr="008A1BF3">
        <w:rPr>
          <w:rFonts w:ascii="Times New Roman" w:hAnsi="Times New Roman" w:cs="Times New Roman"/>
          <w:sz w:val="28"/>
          <w:szCs w:val="28"/>
        </w:rPr>
        <w:t>культурные, а также тип поселения</w:t>
      </w:r>
      <w:r w:rsidR="008A1BF3">
        <w:rPr>
          <w:rFonts w:ascii="Times New Roman" w:hAnsi="Times New Roman" w:cs="Times New Roman"/>
          <w:i/>
          <w:sz w:val="28"/>
          <w:szCs w:val="28"/>
        </w:rPr>
        <w:t>.</w:t>
      </w:r>
    </w:p>
    <w:p w:rsidR="00882667" w:rsidRPr="007C3F88" w:rsidRDefault="00BF4EFC" w:rsidP="007C3F88">
      <w:pPr>
        <w:pStyle w:val="ConsPlusNormal"/>
        <w:spacing w:line="276" w:lineRule="auto"/>
        <w:ind w:firstLine="709"/>
        <w:jc w:val="both"/>
        <w:rPr>
          <w:rFonts w:ascii="Times New Roman" w:hAnsi="Times New Roman" w:cs="Times New Roman"/>
          <w:sz w:val="24"/>
          <w:szCs w:val="28"/>
        </w:rPr>
      </w:pPr>
      <w:r w:rsidRPr="004776AC">
        <w:rPr>
          <w:rFonts w:ascii="Times New Roman" w:hAnsi="Times New Roman" w:cs="Times New Roman"/>
          <w:sz w:val="28"/>
          <w:szCs w:val="28"/>
        </w:rPr>
        <w:t>2</w:t>
      </w:r>
      <w:r w:rsidR="00EE66A0">
        <w:rPr>
          <w:rFonts w:ascii="Times New Roman" w:hAnsi="Times New Roman" w:cs="Times New Roman"/>
          <w:sz w:val="28"/>
          <w:szCs w:val="28"/>
        </w:rPr>
        <w:t>2</w:t>
      </w:r>
      <w:r w:rsidRPr="004776AC">
        <w:rPr>
          <w:rFonts w:ascii="Times New Roman" w:hAnsi="Times New Roman" w:cs="Times New Roman"/>
          <w:sz w:val="28"/>
          <w:szCs w:val="28"/>
        </w:rPr>
        <w:t xml:space="preserve">. Уклад организации непосредственно связан с </w:t>
      </w:r>
      <w:r w:rsidR="00CC32EE" w:rsidRPr="004776AC">
        <w:rPr>
          <w:rFonts w:ascii="Times New Roman" w:hAnsi="Times New Roman" w:cs="Times New Roman"/>
          <w:sz w:val="28"/>
          <w:szCs w:val="28"/>
        </w:rPr>
        <w:t>характеристиками организации как социальной среды</w:t>
      </w:r>
      <w:r w:rsidR="007C3F88">
        <w:rPr>
          <w:rFonts w:ascii="Times New Roman" w:hAnsi="Times New Roman" w:cs="Times New Roman"/>
          <w:sz w:val="28"/>
          <w:szCs w:val="28"/>
        </w:rPr>
        <w:t>:</w:t>
      </w:r>
      <w:r w:rsidR="00CC32EE" w:rsidRPr="004776AC">
        <w:rPr>
          <w:rFonts w:ascii="Times New Roman" w:hAnsi="Times New Roman" w:cs="Times New Roman"/>
          <w:i/>
          <w:sz w:val="28"/>
          <w:szCs w:val="28"/>
        </w:rPr>
        <w:t xml:space="preserve"> </w:t>
      </w:r>
      <w:r w:rsidR="00F74851" w:rsidRPr="007C3F88">
        <w:rPr>
          <w:rFonts w:ascii="Times New Roman" w:hAnsi="Times New Roman" w:cs="Times New Roman"/>
          <w:sz w:val="28"/>
          <w:szCs w:val="28"/>
        </w:rPr>
        <w:t xml:space="preserve">цикличность: </w:t>
      </w:r>
      <w:r w:rsidR="00882667" w:rsidRPr="007C3F88">
        <w:rPr>
          <w:rFonts w:ascii="Times New Roman" w:hAnsi="Times New Roman" w:cs="Times New Roman"/>
          <w:sz w:val="28"/>
          <w:szCs w:val="28"/>
        </w:rPr>
        <w:t>организация существует в ситуации сменяемости периодов, переходя от периода активной деятельности во время смен к подготовительно</w:t>
      </w:r>
      <w:r w:rsidR="00C41748" w:rsidRPr="007C3F88">
        <w:rPr>
          <w:rFonts w:ascii="Times New Roman" w:hAnsi="Times New Roman" w:cs="Times New Roman"/>
          <w:sz w:val="28"/>
          <w:szCs w:val="28"/>
        </w:rPr>
        <w:t>–</w:t>
      </w:r>
      <w:r w:rsidR="00882667" w:rsidRPr="007C3F88">
        <w:rPr>
          <w:rFonts w:ascii="Times New Roman" w:hAnsi="Times New Roman" w:cs="Times New Roman"/>
          <w:sz w:val="28"/>
          <w:szCs w:val="28"/>
        </w:rPr>
        <w:t>обобщающему периоду в межсезонье</w:t>
      </w:r>
      <w:r w:rsidR="00F74851" w:rsidRPr="007C3F88">
        <w:rPr>
          <w:rFonts w:ascii="Times New Roman" w:hAnsi="Times New Roman" w:cs="Times New Roman"/>
          <w:sz w:val="28"/>
          <w:szCs w:val="28"/>
        </w:rPr>
        <w:t xml:space="preserve">; временность: </w:t>
      </w:r>
      <w:r w:rsidR="00882667" w:rsidRPr="007C3F88">
        <w:rPr>
          <w:rFonts w:ascii="Times New Roman" w:hAnsi="Times New Roman" w:cs="Times New Roman"/>
          <w:sz w:val="28"/>
          <w:szCs w:val="28"/>
        </w:rPr>
        <w:t>коллектив каждой смены различен; всеобщность</w:t>
      </w:r>
      <w:r w:rsidR="00F74851" w:rsidRPr="007C3F88">
        <w:rPr>
          <w:rFonts w:ascii="Times New Roman" w:hAnsi="Times New Roman" w:cs="Times New Roman"/>
          <w:sz w:val="28"/>
          <w:szCs w:val="28"/>
        </w:rPr>
        <w:t xml:space="preserve">: </w:t>
      </w:r>
      <w:r w:rsidR="00882667" w:rsidRPr="007C3F88">
        <w:rPr>
          <w:rFonts w:ascii="Times New Roman" w:hAnsi="Times New Roman" w:cs="Times New Roman"/>
          <w:sz w:val="28"/>
          <w:szCs w:val="28"/>
        </w:rPr>
        <w:t>круглосуто</w:t>
      </w:r>
      <w:r w:rsidR="007C3F88">
        <w:rPr>
          <w:rFonts w:ascii="Times New Roman" w:hAnsi="Times New Roman" w:cs="Times New Roman"/>
          <w:sz w:val="28"/>
          <w:szCs w:val="28"/>
        </w:rPr>
        <w:t>чность пребывания в организации</w:t>
      </w:r>
      <w:r w:rsidR="00882667" w:rsidRPr="007C3F88">
        <w:rPr>
          <w:rFonts w:ascii="Times New Roman" w:hAnsi="Times New Roman" w:cs="Times New Roman"/>
          <w:sz w:val="28"/>
          <w:szCs w:val="28"/>
        </w:rPr>
        <w:t>; мн</w:t>
      </w:r>
      <w:r w:rsidR="00F74851" w:rsidRPr="007C3F88">
        <w:rPr>
          <w:rFonts w:ascii="Times New Roman" w:hAnsi="Times New Roman" w:cs="Times New Roman"/>
          <w:sz w:val="28"/>
          <w:szCs w:val="28"/>
        </w:rPr>
        <w:t xml:space="preserve">огопрофильность и вариативность: </w:t>
      </w:r>
      <w:r w:rsidR="00882667" w:rsidRPr="007C3F88">
        <w:rPr>
          <w:rFonts w:ascii="Times New Roman" w:hAnsi="Times New Roman" w:cs="Times New Roman"/>
          <w:sz w:val="28"/>
          <w:szCs w:val="28"/>
        </w:rPr>
        <w:t>разнообразие видов деятельности, подвижность межличностных контактов, интенсивность отношений; предопределенность законов и традиций</w:t>
      </w:r>
      <w:r w:rsidR="007C3F88">
        <w:rPr>
          <w:rFonts w:ascii="Times New Roman" w:hAnsi="Times New Roman" w:cs="Times New Roman"/>
          <w:sz w:val="28"/>
          <w:szCs w:val="28"/>
        </w:rPr>
        <w:t>.</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lastRenderedPageBreak/>
        <w:t>2</w:t>
      </w:r>
      <w:r w:rsidR="007C3F88">
        <w:rPr>
          <w:rFonts w:ascii="Times New Roman" w:hAnsi="Times New Roman" w:cs="Times New Roman"/>
          <w:sz w:val="28"/>
          <w:szCs w:val="28"/>
        </w:rPr>
        <w:t>3</w:t>
      </w:r>
      <w:r w:rsidRPr="004776AC">
        <w:rPr>
          <w:rFonts w:ascii="Times New Roman" w:hAnsi="Times New Roman" w:cs="Times New Roman"/>
          <w:sz w:val="28"/>
          <w:szCs w:val="28"/>
        </w:rPr>
        <w:t>. Элементами уклада являются:</w:t>
      </w:r>
    </w:p>
    <w:p w:rsidR="006D5B3B"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2</w:t>
      </w:r>
      <w:r w:rsidR="007C3F88">
        <w:rPr>
          <w:rFonts w:ascii="Times New Roman" w:hAnsi="Times New Roman" w:cs="Times New Roman"/>
          <w:sz w:val="28"/>
          <w:szCs w:val="28"/>
        </w:rPr>
        <w:t>3</w:t>
      </w:r>
      <w:r w:rsidRPr="004776AC">
        <w:rPr>
          <w:rFonts w:ascii="Times New Roman" w:hAnsi="Times New Roman" w:cs="Times New Roman"/>
          <w:sz w:val="28"/>
          <w:szCs w:val="28"/>
        </w:rPr>
        <w:t>.1. Быт организации является элементом уклада повседневной жизни детей, вожатых, сотрудников организации в течение смены и формирует</w:t>
      </w:r>
      <w:r w:rsidR="00227947" w:rsidRPr="004776AC">
        <w:rPr>
          <w:rFonts w:ascii="Times New Roman" w:hAnsi="Times New Roman" w:cs="Times New Roman"/>
          <w:sz w:val="28"/>
          <w:szCs w:val="28"/>
        </w:rPr>
        <w:t>ся</w:t>
      </w:r>
      <w:r w:rsidRPr="004776AC">
        <w:rPr>
          <w:rFonts w:ascii="Times New Roman" w:hAnsi="Times New Roman" w:cs="Times New Roman"/>
          <w:sz w:val="28"/>
          <w:szCs w:val="28"/>
        </w:rPr>
        <w:t xml:space="preserve"> архитектурно</w:t>
      </w:r>
      <w:r w:rsidR="00190EDA">
        <w:rPr>
          <w:rFonts w:ascii="Times New Roman" w:hAnsi="Times New Roman" w:cs="Times New Roman"/>
          <w:sz w:val="28"/>
          <w:szCs w:val="28"/>
        </w:rPr>
        <w:t>-</w:t>
      </w:r>
      <w:r w:rsidRPr="004776AC">
        <w:rPr>
          <w:rFonts w:ascii="Times New Roman" w:hAnsi="Times New Roman" w:cs="Times New Roman"/>
          <w:sz w:val="28"/>
          <w:szCs w:val="28"/>
        </w:rPr>
        <w:t>планировочны</w:t>
      </w:r>
      <w:r w:rsidR="00227947" w:rsidRPr="004776AC">
        <w:rPr>
          <w:rFonts w:ascii="Times New Roman" w:hAnsi="Times New Roman" w:cs="Times New Roman"/>
          <w:sz w:val="28"/>
          <w:szCs w:val="28"/>
        </w:rPr>
        <w:t>ми</w:t>
      </w:r>
      <w:r w:rsidRPr="004776AC">
        <w:rPr>
          <w:rFonts w:ascii="Times New Roman" w:hAnsi="Times New Roman" w:cs="Times New Roman"/>
          <w:sz w:val="28"/>
          <w:szCs w:val="28"/>
        </w:rPr>
        <w:t xml:space="preserve"> особенност</w:t>
      </w:r>
      <w:r w:rsidR="00227947" w:rsidRPr="004776AC">
        <w:rPr>
          <w:rFonts w:ascii="Times New Roman" w:hAnsi="Times New Roman" w:cs="Times New Roman"/>
          <w:sz w:val="28"/>
          <w:szCs w:val="28"/>
        </w:rPr>
        <w:t>ями</w:t>
      </w:r>
      <w:r w:rsidRPr="004776AC">
        <w:rPr>
          <w:rFonts w:ascii="Times New Roman" w:hAnsi="Times New Roman" w:cs="Times New Roman"/>
          <w:sz w:val="28"/>
          <w:szCs w:val="28"/>
        </w:rPr>
        <w:t xml:space="preserve"> организации</w:t>
      </w:r>
      <w:r w:rsidR="006D5B3B">
        <w:rPr>
          <w:rFonts w:ascii="Times New Roman" w:hAnsi="Times New Roman" w:cs="Times New Roman"/>
          <w:sz w:val="28"/>
          <w:szCs w:val="28"/>
        </w:rPr>
        <w:t>: п</w:t>
      </w:r>
      <w:r w:rsidR="006D5B3B" w:rsidRPr="006D5B3B">
        <w:rPr>
          <w:rFonts w:ascii="Times New Roman" w:hAnsi="Times New Roman" w:cs="Times New Roman"/>
          <w:sz w:val="28"/>
          <w:szCs w:val="28"/>
        </w:rPr>
        <w:t>роживание участников</w:t>
      </w:r>
      <w:r w:rsidR="006D5B3B">
        <w:rPr>
          <w:rFonts w:ascii="Times New Roman" w:hAnsi="Times New Roman" w:cs="Times New Roman"/>
          <w:sz w:val="28"/>
          <w:szCs w:val="28"/>
        </w:rPr>
        <w:t xml:space="preserve"> смены</w:t>
      </w:r>
      <w:r w:rsidR="006D5B3B" w:rsidRPr="006D5B3B">
        <w:rPr>
          <w:rFonts w:ascii="Times New Roman" w:hAnsi="Times New Roman" w:cs="Times New Roman"/>
          <w:sz w:val="28"/>
          <w:szCs w:val="28"/>
        </w:rPr>
        <w:t xml:space="preserve"> организуется в палатках, оборудованных в соответствии с т</w:t>
      </w:r>
      <w:r w:rsidR="00F8335B">
        <w:rPr>
          <w:rFonts w:ascii="Times New Roman" w:hAnsi="Times New Roman" w:cs="Times New Roman"/>
          <w:sz w:val="28"/>
          <w:szCs w:val="28"/>
        </w:rPr>
        <w:t>ребованиями СанПиН 2.4.3648-20, п</w:t>
      </w:r>
      <w:r w:rsidR="00585BEC">
        <w:rPr>
          <w:rFonts w:ascii="Times New Roman" w:hAnsi="Times New Roman" w:cs="Times New Roman"/>
          <w:sz w:val="28"/>
          <w:szCs w:val="28"/>
        </w:rPr>
        <w:t xml:space="preserve">роживают по 6 человек; для </w:t>
      </w:r>
      <w:r w:rsidR="00F9737B">
        <w:rPr>
          <w:rFonts w:ascii="Times New Roman" w:hAnsi="Times New Roman" w:cs="Times New Roman"/>
          <w:sz w:val="28"/>
          <w:szCs w:val="28"/>
        </w:rPr>
        <w:t>сбора отрядов организовано место линейки с флагштоком; для питания детей организована столовая (трапезная); для организации занятий оборудованы: Скалодром, полоса препятствий, веревочный городок, тир, футбольное поле</w:t>
      </w:r>
      <w:r w:rsidR="00751DE7">
        <w:rPr>
          <w:rFonts w:ascii="Times New Roman" w:hAnsi="Times New Roman" w:cs="Times New Roman"/>
          <w:sz w:val="28"/>
          <w:szCs w:val="28"/>
        </w:rPr>
        <w:t>, беседка, веранда, веранда-клуб для проведения дискотек и массовых мероприятий и другое.</w:t>
      </w:r>
    </w:p>
    <w:p w:rsidR="00CC32EE" w:rsidRPr="004776AC" w:rsidRDefault="00685202" w:rsidP="00F9737B">
      <w:pPr>
        <w:pStyle w:val="ConsPlusNormal"/>
        <w:spacing w:line="276" w:lineRule="auto"/>
        <w:ind w:firstLine="709"/>
        <w:jc w:val="both"/>
        <w:rPr>
          <w:rFonts w:ascii="Times New Roman" w:hAnsi="Times New Roman" w:cs="Times New Roman"/>
          <w:i/>
          <w:sz w:val="24"/>
          <w:szCs w:val="28"/>
        </w:rPr>
      </w:pPr>
      <w:r w:rsidRPr="004776AC">
        <w:rPr>
          <w:rFonts w:ascii="Times New Roman" w:hAnsi="Times New Roman" w:cs="Times New Roman"/>
          <w:sz w:val="28"/>
          <w:szCs w:val="28"/>
        </w:rPr>
        <w:t>С у</w:t>
      </w:r>
      <w:r w:rsidR="00BF4EFC" w:rsidRPr="004776AC">
        <w:rPr>
          <w:rFonts w:ascii="Times New Roman" w:hAnsi="Times New Roman" w:cs="Times New Roman"/>
          <w:sz w:val="28"/>
          <w:szCs w:val="28"/>
        </w:rPr>
        <w:t>ч</w:t>
      </w:r>
      <w:r w:rsidRPr="004776AC">
        <w:rPr>
          <w:rFonts w:ascii="Times New Roman" w:hAnsi="Times New Roman" w:cs="Times New Roman"/>
          <w:sz w:val="28"/>
          <w:szCs w:val="28"/>
        </w:rPr>
        <w:t>етом</w:t>
      </w:r>
      <w:r w:rsidR="00BF4EFC" w:rsidRPr="004776AC">
        <w:rPr>
          <w:rFonts w:ascii="Times New Roman" w:hAnsi="Times New Roman" w:cs="Times New Roman"/>
          <w:sz w:val="28"/>
          <w:szCs w:val="28"/>
        </w:rPr>
        <w:t xml:space="preserve"> круглосуточно</w:t>
      </w:r>
      <w:r w:rsidRPr="004776AC">
        <w:rPr>
          <w:rFonts w:ascii="Times New Roman" w:hAnsi="Times New Roman" w:cs="Times New Roman"/>
          <w:sz w:val="28"/>
          <w:szCs w:val="28"/>
        </w:rPr>
        <w:t>го</w:t>
      </w:r>
      <w:r w:rsidR="00BF4EFC" w:rsidRPr="004776AC">
        <w:rPr>
          <w:rFonts w:ascii="Times New Roman" w:hAnsi="Times New Roman" w:cs="Times New Roman"/>
          <w:sz w:val="28"/>
          <w:szCs w:val="28"/>
        </w:rPr>
        <w:t xml:space="preserve"> нахождени</w:t>
      </w:r>
      <w:r w:rsidRPr="004776AC">
        <w:rPr>
          <w:rFonts w:ascii="Times New Roman" w:hAnsi="Times New Roman" w:cs="Times New Roman"/>
          <w:sz w:val="28"/>
          <w:szCs w:val="28"/>
        </w:rPr>
        <w:t>я</w:t>
      </w:r>
      <w:r w:rsidR="00BF4EFC" w:rsidRPr="004776AC">
        <w:rPr>
          <w:rFonts w:ascii="Times New Roman" w:hAnsi="Times New Roman" w:cs="Times New Roman"/>
          <w:sz w:val="28"/>
          <w:szCs w:val="28"/>
        </w:rPr>
        <w:t xml:space="preserve"> ребенка в организации, обеспечи</w:t>
      </w:r>
      <w:r w:rsidRPr="004776AC">
        <w:rPr>
          <w:rFonts w:ascii="Times New Roman" w:hAnsi="Times New Roman" w:cs="Times New Roman"/>
          <w:sz w:val="28"/>
          <w:szCs w:val="28"/>
        </w:rPr>
        <w:t>вается</w:t>
      </w:r>
      <w:r w:rsidR="00BF4EFC" w:rsidRPr="004776AC">
        <w:rPr>
          <w:rFonts w:ascii="Times New Roman" w:hAnsi="Times New Roman" w:cs="Times New Roman"/>
          <w:sz w:val="28"/>
          <w:szCs w:val="28"/>
        </w:rPr>
        <w:t xml:space="preserve"> комфортность решения естественно</w:t>
      </w:r>
      <w:r w:rsidR="00190EDA">
        <w:rPr>
          <w:rFonts w:ascii="Times New Roman" w:hAnsi="Times New Roman" w:cs="Times New Roman"/>
          <w:sz w:val="28"/>
          <w:szCs w:val="28"/>
        </w:rPr>
        <w:t>-</w:t>
      </w:r>
      <w:r w:rsidR="00BF4EFC" w:rsidRPr="004776AC">
        <w:rPr>
          <w:rFonts w:ascii="Times New Roman" w:hAnsi="Times New Roman" w:cs="Times New Roman"/>
          <w:sz w:val="28"/>
          <w:szCs w:val="28"/>
        </w:rPr>
        <w:t>культурных задач социализации</w:t>
      </w:r>
      <w:r w:rsidR="00CC32EE" w:rsidRPr="004776AC">
        <w:rPr>
          <w:rFonts w:ascii="Times New Roman" w:hAnsi="Times New Roman" w:cs="Times New Roman"/>
          <w:sz w:val="28"/>
          <w:szCs w:val="28"/>
        </w:rPr>
        <w:t>:</w:t>
      </w:r>
      <w:r w:rsidR="00F9737B">
        <w:rPr>
          <w:rFonts w:ascii="Times New Roman" w:hAnsi="Times New Roman" w:cs="Times New Roman"/>
          <w:sz w:val="28"/>
          <w:szCs w:val="28"/>
        </w:rPr>
        <w:t xml:space="preserve"> на территории </w:t>
      </w:r>
      <w:r w:rsidR="00056E31">
        <w:rPr>
          <w:rFonts w:ascii="Times New Roman" w:hAnsi="Times New Roman" w:cs="Times New Roman"/>
          <w:sz w:val="28"/>
          <w:szCs w:val="28"/>
        </w:rPr>
        <w:t>организации</w:t>
      </w:r>
      <w:r w:rsidR="00056E31" w:rsidRPr="00056E31">
        <w:rPr>
          <w:rFonts w:ascii="Times New Roman" w:hAnsi="Times New Roman" w:cs="Times New Roman"/>
          <w:sz w:val="28"/>
          <w:szCs w:val="28"/>
        </w:rPr>
        <w:t xml:space="preserve"> предусматриваются зоны: жилая; приготовления и прием пищи; хранения продуктов питания; санитарно-бытовая; административно-хозяйственная; физкультурно-спортивная; досугово-анимационная; культур</w:t>
      </w:r>
      <w:r w:rsidR="00056E31">
        <w:rPr>
          <w:rFonts w:ascii="Times New Roman" w:hAnsi="Times New Roman" w:cs="Times New Roman"/>
          <w:sz w:val="28"/>
          <w:szCs w:val="28"/>
        </w:rPr>
        <w:t>ы</w:t>
      </w:r>
      <w:r w:rsidR="00056E31" w:rsidRPr="00056E31">
        <w:rPr>
          <w:rFonts w:ascii="Times New Roman" w:hAnsi="Times New Roman" w:cs="Times New Roman"/>
          <w:sz w:val="28"/>
          <w:szCs w:val="28"/>
        </w:rPr>
        <w:t xml:space="preserve"> народных традиций</w:t>
      </w:r>
      <w:r w:rsidR="00F9737B">
        <w:rPr>
          <w:rFonts w:ascii="Times New Roman" w:hAnsi="Times New Roman" w:cs="Times New Roman"/>
          <w:sz w:val="28"/>
          <w:szCs w:val="28"/>
        </w:rPr>
        <w:t>.</w:t>
      </w:r>
    </w:p>
    <w:p w:rsidR="00BF4EFC" w:rsidRPr="004776AC" w:rsidRDefault="00BF4E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2</w:t>
      </w:r>
      <w:r w:rsidR="006D5B3B">
        <w:rPr>
          <w:rFonts w:ascii="Times New Roman" w:hAnsi="Times New Roman" w:cs="Times New Roman"/>
          <w:sz w:val="28"/>
          <w:szCs w:val="28"/>
        </w:rPr>
        <w:t>3</w:t>
      </w:r>
      <w:r w:rsidRPr="004776AC">
        <w:rPr>
          <w:rFonts w:ascii="Times New Roman" w:hAnsi="Times New Roman" w:cs="Times New Roman"/>
          <w:sz w:val="28"/>
          <w:szCs w:val="28"/>
        </w:rPr>
        <w:t>.2. Режим, соблюдение которого связано с обеспечением безопасности, охраной здоровья ребенка, что подкреплен</w:t>
      </w:r>
      <w:r w:rsidR="00597157" w:rsidRPr="004776AC">
        <w:rPr>
          <w:rFonts w:ascii="Times New Roman" w:hAnsi="Times New Roman" w:cs="Times New Roman"/>
          <w:sz w:val="28"/>
          <w:szCs w:val="28"/>
        </w:rPr>
        <w:t>о правилами: «закон точности» («</w:t>
      </w:r>
      <w:r w:rsidRPr="004776AC">
        <w:rPr>
          <w:rFonts w:ascii="Times New Roman" w:hAnsi="Times New Roman" w:cs="Times New Roman"/>
          <w:sz w:val="28"/>
          <w:szCs w:val="28"/>
        </w:rPr>
        <w:t>ноль</w:t>
      </w:r>
      <w:r w:rsidR="00C41748">
        <w:rPr>
          <w:rFonts w:ascii="Times New Roman" w:hAnsi="Times New Roman" w:cs="Times New Roman"/>
          <w:sz w:val="28"/>
          <w:szCs w:val="28"/>
        </w:rPr>
        <w:t>–</w:t>
      </w:r>
      <w:r w:rsidRPr="004776AC">
        <w:rPr>
          <w:rFonts w:ascii="Times New Roman" w:hAnsi="Times New Roman" w:cs="Times New Roman"/>
          <w:sz w:val="28"/>
          <w:szCs w:val="28"/>
        </w:rPr>
        <w:t>ноль</w:t>
      </w:r>
      <w:r w:rsidR="00597157" w:rsidRPr="004776AC">
        <w:rPr>
          <w:rFonts w:ascii="Times New Roman" w:hAnsi="Times New Roman" w:cs="Times New Roman"/>
          <w:sz w:val="28"/>
          <w:szCs w:val="28"/>
        </w:rPr>
        <w:t>»), «закон территории»</w:t>
      </w:r>
      <w:r w:rsidRPr="004776AC">
        <w:rPr>
          <w:rFonts w:ascii="Times New Roman" w:hAnsi="Times New Roman" w:cs="Times New Roman"/>
          <w:sz w:val="28"/>
          <w:szCs w:val="28"/>
        </w:rPr>
        <w:t xml:space="preserve"> и другие. Планирование программы смены соотн</w:t>
      </w:r>
      <w:r w:rsidR="00685202" w:rsidRPr="004776AC">
        <w:rPr>
          <w:rFonts w:ascii="Times New Roman" w:hAnsi="Times New Roman" w:cs="Times New Roman"/>
          <w:sz w:val="28"/>
          <w:szCs w:val="28"/>
        </w:rPr>
        <w:t>осится</w:t>
      </w:r>
      <w:r w:rsidRPr="004776AC">
        <w:rPr>
          <w:rFonts w:ascii="Times New Roman" w:hAnsi="Times New Roman" w:cs="Times New Roman"/>
          <w:sz w:val="28"/>
          <w:szCs w:val="28"/>
        </w:rPr>
        <w:t xml:space="preserve"> с задачей оздоровления и отдыха детей в каникулярный период, </w:t>
      </w:r>
      <w:r w:rsidR="005425C8" w:rsidRPr="004776AC">
        <w:rPr>
          <w:rFonts w:ascii="Times New Roman" w:hAnsi="Times New Roman" w:cs="Times New Roman"/>
          <w:sz w:val="28"/>
          <w:szCs w:val="28"/>
        </w:rPr>
        <w:t xml:space="preserve">в том числе расчет </w:t>
      </w:r>
      <w:r w:rsidRPr="004776AC">
        <w:rPr>
          <w:rFonts w:ascii="Times New Roman" w:hAnsi="Times New Roman" w:cs="Times New Roman"/>
          <w:sz w:val="28"/>
          <w:szCs w:val="28"/>
        </w:rPr>
        <w:t>продолжительност</w:t>
      </w:r>
      <w:r w:rsidR="005425C8" w:rsidRPr="004776AC">
        <w:rPr>
          <w:rFonts w:ascii="Times New Roman" w:hAnsi="Times New Roman" w:cs="Times New Roman"/>
          <w:sz w:val="28"/>
          <w:szCs w:val="28"/>
        </w:rPr>
        <w:t>и</w:t>
      </w:r>
      <w:r w:rsidRPr="004776AC">
        <w:rPr>
          <w:rFonts w:ascii="Times New Roman" w:hAnsi="Times New Roman" w:cs="Times New Roman"/>
          <w:sz w:val="28"/>
          <w:szCs w:val="28"/>
        </w:rPr>
        <w:t xml:space="preserve"> сна, двиг</w:t>
      </w:r>
      <w:r w:rsidR="00597157" w:rsidRPr="004776AC">
        <w:rPr>
          <w:rFonts w:ascii="Times New Roman" w:hAnsi="Times New Roman" w:cs="Times New Roman"/>
          <w:sz w:val="28"/>
          <w:szCs w:val="28"/>
        </w:rPr>
        <w:t>ательной активности и прогулок</w:t>
      </w:r>
      <w:r w:rsidR="005425C8" w:rsidRPr="004776AC">
        <w:rPr>
          <w:rFonts w:ascii="Times New Roman" w:hAnsi="Times New Roman" w:cs="Times New Roman"/>
          <w:sz w:val="28"/>
          <w:szCs w:val="28"/>
        </w:rPr>
        <w:t>.</w:t>
      </w:r>
      <w:r w:rsidRPr="004776AC">
        <w:rPr>
          <w:rFonts w:ascii="Times New Roman" w:hAnsi="Times New Roman" w:cs="Times New Roman"/>
          <w:sz w:val="28"/>
          <w:szCs w:val="28"/>
        </w:rPr>
        <w:t xml:space="preserve"> </w:t>
      </w:r>
      <w:r w:rsidR="00685202" w:rsidRPr="004776AC">
        <w:rPr>
          <w:rFonts w:ascii="Times New Roman" w:hAnsi="Times New Roman" w:cs="Times New Roman"/>
          <w:sz w:val="28"/>
          <w:szCs w:val="28"/>
        </w:rPr>
        <w:t>Пр</w:t>
      </w:r>
      <w:r w:rsidRPr="004776AC">
        <w:rPr>
          <w:rFonts w:ascii="Times New Roman" w:hAnsi="Times New Roman" w:cs="Times New Roman"/>
          <w:sz w:val="28"/>
          <w:szCs w:val="28"/>
        </w:rPr>
        <w:t>едусм</w:t>
      </w:r>
      <w:r w:rsidR="00685202" w:rsidRPr="004776AC">
        <w:rPr>
          <w:rFonts w:ascii="Times New Roman" w:hAnsi="Times New Roman" w:cs="Times New Roman"/>
          <w:sz w:val="28"/>
          <w:szCs w:val="28"/>
        </w:rPr>
        <w:t>атривается</w:t>
      </w:r>
      <w:r w:rsidRPr="004776AC">
        <w:rPr>
          <w:rFonts w:ascii="Times New Roman" w:hAnsi="Times New Roman" w:cs="Times New Roman"/>
          <w:sz w:val="28"/>
          <w:szCs w:val="28"/>
        </w:rPr>
        <w:t xml:space="preserve"> свободное время на восстановление, </w:t>
      </w:r>
      <w:r w:rsidR="005425C8" w:rsidRPr="004776AC">
        <w:rPr>
          <w:rFonts w:ascii="Times New Roman" w:hAnsi="Times New Roman" w:cs="Times New Roman"/>
          <w:sz w:val="28"/>
          <w:szCs w:val="28"/>
        </w:rPr>
        <w:t>характерны</w:t>
      </w:r>
      <w:r w:rsidRPr="004776AC">
        <w:rPr>
          <w:rFonts w:ascii="Times New Roman" w:hAnsi="Times New Roman" w:cs="Times New Roman"/>
          <w:sz w:val="28"/>
          <w:szCs w:val="28"/>
        </w:rPr>
        <w:t xml:space="preserve"> разнообразие и чередование форм деятельности.</w:t>
      </w:r>
    </w:p>
    <w:p w:rsidR="00B94E3D" w:rsidRPr="00081018" w:rsidRDefault="005552FC" w:rsidP="00741E11">
      <w:pPr>
        <w:pStyle w:val="ConsPlusNormal"/>
        <w:spacing w:line="276" w:lineRule="auto"/>
        <w:ind w:firstLine="709"/>
        <w:jc w:val="both"/>
        <w:rPr>
          <w:rFonts w:ascii="Times New Roman" w:hAnsi="Times New Roman" w:cs="Times New Roman"/>
          <w:sz w:val="28"/>
          <w:szCs w:val="28"/>
        </w:rPr>
      </w:pPr>
      <w:r w:rsidRPr="00081018">
        <w:rPr>
          <w:rFonts w:ascii="Times New Roman" w:hAnsi="Times New Roman" w:cs="Times New Roman"/>
          <w:sz w:val="28"/>
          <w:szCs w:val="28"/>
        </w:rPr>
        <w:t>28.3. Корпоративная культура организации является</w:t>
      </w:r>
      <w:r w:rsidR="00B94E3D" w:rsidRPr="00081018">
        <w:rPr>
          <w:rFonts w:ascii="Times New Roman" w:hAnsi="Times New Roman" w:cs="Times New Roman"/>
          <w:sz w:val="28"/>
          <w:szCs w:val="28"/>
        </w:rPr>
        <w:t xml:space="preserve"> элементом уклада и </w:t>
      </w:r>
      <w:r w:rsidR="00BD14D6" w:rsidRPr="00081018">
        <w:rPr>
          <w:rFonts w:ascii="Times New Roman" w:hAnsi="Times New Roman" w:cs="Times New Roman"/>
          <w:sz w:val="28"/>
          <w:szCs w:val="28"/>
        </w:rPr>
        <w:t>включает составляющие</w:t>
      </w:r>
      <w:r w:rsidR="00081018" w:rsidRPr="00081018">
        <w:rPr>
          <w:rFonts w:ascii="Times New Roman" w:hAnsi="Times New Roman" w:cs="Times New Roman"/>
          <w:sz w:val="28"/>
          <w:szCs w:val="28"/>
        </w:rPr>
        <w:t>:</w:t>
      </w:r>
    </w:p>
    <w:p w:rsidR="008201E2" w:rsidRPr="00081018" w:rsidRDefault="00C41748" w:rsidP="00081018">
      <w:pPr>
        <w:pStyle w:val="ConsPlusNormal"/>
        <w:spacing w:line="276" w:lineRule="auto"/>
        <w:ind w:firstLine="709"/>
        <w:jc w:val="both"/>
        <w:rPr>
          <w:rFonts w:ascii="Times New Roman" w:hAnsi="Times New Roman" w:cs="Times New Roman"/>
          <w:sz w:val="28"/>
          <w:szCs w:val="28"/>
        </w:rPr>
      </w:pPr>
      <w:r w:rsidRPr="00081018">
        <w:rPr>
          <w:rFonts w:ascii="Times New Roman" w:hAnsi="Times New Roman" w:cs="Times New Roman"/>
          <w:sz w:val="28"/>
          <w:szCs w:val="28"/>
        </w:rPr>
        <w:t>–</w:t>
      </w:r>
      <w:r w:rsidR="00B94E3D" w:rsidRPr="00081018">
        <w:rPr>
          <w:rFonts w:ascii="Times New Roman" w:hAnsi="Times New Roman" w:cs="Times New Roman"/>
          <w:sz w:val="28"/>
          <w:szCs w:val="28"/>
        </w:rPr>
        <w:t xml:space="preserve"> </w:t>
      </w:r>
      <w:r w:rsidR="00073EB2" w:rsidRPr="00081018">
        <w:rPr>
          <w:rFonts w:ascii="Times New Roman" w:hAnsi="Times New Roman" w:cs="Times New Roman"/>
          <w:sz w:val="28"/>
          <w:szCs w:val="28"/>
        </w:rPr>
        <w:t>М</w:t>
      </w:r>
      <w:r w:rsidR="005552FC" w:rsidRPr="00081018">
        <w:rPr>
          <w:rFonts w:ascii="Times New Roman" w:hAnsi="Times New Roman" w:cs="Times New Roman"/>
          <w:sz w:val="28"/>
          <w:szCs w:val="28"/>
        </w:rPr>
        <w:t>исси</w:t>
      </w:r>
      <w:r w:rsidR="00BD14D6" w:rsidRPr="00081018">
        <w:rPr>
          <w:rFonts w:ascii="Times New Roman" w:hAnsi="Times New Roman" w:cs="Times New Roman"/>
          <w:sz w:val="28"/>
          <w:szCs w:val="28"/>
        </w:rPr>
        <w:t>я</w:t>
      </w:r>
      <w:r w:rsidR="005552FC" w:rsidRPr="00081018">
        <w:rPr>
          <w:rFonts w:ascii="Times New Roman" w:hAnsi="Times New Roman" w:cs="Times New Roman"/>
          <w:sz w:val="28"/>
          <w:szCs w:val="28"/>
        </w:rPr>
        <w:t xml:space="preserve"> организации</w:t>
      </w:r>
      <w:r w:rsidR="003A1235" w:rsidRPr="00081018">
        <w:rPr>
          <w:rFonts w:ascii="Times New Roman" w:hAnsi="Times New Roman" w:cs="Times New Roman"/>
          <w:sz w:val="28"/>
          <w:szCs w:val="28"/>
        </w:rPr>
        <w:t>:</w:t>
      </w:r>
      <w:r w:rsidR="00081018" w:rsidRPr="00081018">
        <w:rPr>
          <w:rFonts w:ascii="Times New Roman" w:hAnsi="Times New Roman" w:cs="Times New Roman"/>
          <w:sz w:val="28"/>
          <w:szCs w:val="28"/>
        </w:rPr>
        <w:t xml:space="preserve"> профилактика детского неблагополучия посредством создания в природных условиях здоровьесберегаюшей и социально-значимой среды, обеспечивающей снятие всех стрессообразующих факторов на основе базовых ценностей Российской Федерации, способствующих всестороннему развитию личности и успешной социализации в современных условиях.</w:t>
      </w:r>
    </w:p>
    <w:p w:rsidR="00097FAD" w:rsidRPr="004939B3" w:rsidRDefault="00C41748" w:rsidP="00741E11">
      <w:pPr>
        <w:pStyle w:val="ConsPlusNormal"/>
        <w:spacing w:line="276" w:lineRule="auto"/>
        <w:ind w:firstLine="709"/>
        <w:jc w:val="both"/>
        <w:rPr>
          <w:rFonts w:ascii="Times New Roman" w:hAnsi="Times New Roman" w:cs="Times New Roman"/>
          <w:sz w:val="28"/>
          <w:szCs w:val="28"/>
        </w:rPr>
      </w:pPr>
      <w:r w:rsidRPr="004939B3">
        <w:rPr>
          <w:rFonts w:ascii="Times New Roman" w:hAnsi="Times New Roman" w:cs="Times New Roman"/>
          <w:sz w:val="28"/>
          <w:szCs w:val="28"/>
        </w:rPr>
        <w:t>–</w:t>
      </w:r>
      <w:r w:rsidR="00B94E3D" w:rsidRPr="004939B3">
        <w:rPr>
          <w:rFonts w:ascii="Times New Roman" w:hAnsi="Times New Roman" w:cs="Times New Roman"/>
          <w:sz w:val="28"/>
          <w:szCs w:val="28"/>
        </w:rPr>
        <w:t xml:space="preserve"> </w:t>
      </w:r>
      <w:r w:rsidR="00073EB2" w:rsidRPr="004939B3">
        <w:rPr>
          <w:rFonts w:ascii="Times New Roman" w:hAnsi="Times New Roman" w:cs="Times New Roman"/>
          <w:sz w:val="28"/>
          <w:szCs w:val="28"/>
        </w:rPr>
        <w:t>С</w:t>
      </w:r>
      <w:r w:rsidR="005552FC" w:rsidRPr="004939B3">
        <w:rPr>
          <w:rFonts w:ascii="Times New Roman" w:hAnsi="Times New Roman" w:cs="Times New Roman"/>
          <w:sz w:val="28"/>
          <w:szCs w:val="28"/>
        </w:rPr>
        <w:t>формированны</w:t>
      </w:r>
      <w:r w:rsidR="00BD14D6" w:rsidRPr="004939B3">
        <w:rPr>
          <w:rFonts w:ascii="Times New Roman" w:hAnsi="Times New Roman" w:cs="Times New Roman"/>
          <w:sz w:val="28"/>
          <w:szCs w:val="28"/>
        </w:rPr>
        <w:t>е</w:t>
      </w:r>
      <w:r w:rsidR="005552FC" w:rsidRPr="004939B3">
        <w:rPr>
          <w:rFonts w:ascii="Times New Roman" w:hAnsi="Times New Roman" w:cs="Times New Roman"/>
          <w:sz w:val="28"/>
          <w:szCs w:val="28"/>
        </w:rPr>
        <w:t xml:space="preserve"> цен</w:t>
      </w:r>
      <w:r w:rsidR="00B94E3D" w:rsidRPr="004939B3">
        <w:rPr>
          <w:rFonts w:ascii="Times New Roman" w:hAnsi="Times New Roman" w:cs="Times New Roman"/>
          <w:sz w:val="28"/>
          <w:szCs w:val="28"/>
        </w:rPr>
        <w:t>ност</w:t>
      </w:r>
      <w:r w:rsidR="00BD14D6" w:rsidRPr="004939B3">
        <w:rPr>
          <w:rFonts w:ascii="Times New Roman" w:hAnsi="Times New Roman" w:cs="Times New Roman"/>
          <w:sz w:val="28"/>
          <w:szCs w:val="28"/>
        </w:rPr>
        <w:t>и</w:t>
      </w:r>
      <w:r w:rsidR="00B94E3D" w:rsidRPr="004939B3">
        <w:rPr>
          <w:rFonts w:ascii="Times New Roman" w:hAnsi="Times New Roman" w:cs="Times New Roman"/>
          <w:sz w:val="28"/>
          <w:szCs w:val="28"/>
        </w:rPr>
        <w:t>, правил</w:t>
      </w:r>
      <w:r w:rsidR="00BD14D6" w:rsidRPr="004939B3">
        <w:rPr>
          <w:rFonts w:ascii="Times New Roman" w:hAnsi="Times New Roman" w:cs="Times New Roman"/>
          <w:sz w:val="28"/>
          <w:szCs w:val="28"/>
        </w:rPr>
        <w:t>а</w:t>
      </w:r>
      <w:r w:rsidR="00B94E3D" w:rsidRPr="004939B3">
        <w:rPr>
          <w:rFonts w:ascii="Times New Roman" w:hAnsi="Times New Roman" w:cs="Times New Roman"/>
          <w:sz w:val="28"/>
          <w:szCs w:val="28"/>
        </w:rPr>
        <w:t xml:space="preserve"> и норм</w:t>
      </w:r>
      <w:r w:rsidR="00BD14D6" w:rsidRPr="004939B3">
        <w:rPr>
          <w:rFonts w:ascii="Times New Roman" w:hAnsi="Times New Roman" w:cs="Times New Roman"/>
          <w:sz w:val="28"/>
          <w:szCs w:val="28"/>
        </w:rPr>
        <w:t>ы</w:t>
      </w:r>
      <w:r w:rsidR="00C554FA">
        <w:rPr>
          <w:rFonts w:ascii="Times New Roman" w:hAnsi="Times New Roman" w:cs="Times New Roman"/>
          <w:sz w:val="28"/>
          <w:szCs w:val="28"/>
        </w:rPr>
        <w:t xml:space="preserve"> поведения в организации основаны на</w:t>
      </w:r>
      <w:r w:rsidR="00C554FA" w:rsidRPr="00081018">
        <w:rPr>
          <w:rFonts w:ascii="Times New Roman" w:hAnsi="Times New Roman" w:cs="Times New Roman"/>
          <w:sz w:val="28"/>
          <w:szCs w:val="28"/>
        </w:rPr>
        <w:t xml:space="preserve"> основе базовых ценностей Российской Федерации</w:t>
      </w:r>
    </w:p>
    <w:p w:rsidR="00190EDA" w:rsidRPr="004939B3" w:rsidRDefault="00190EDA" w:rsidP="00741E11">
      <w:pPr>
        <w:pStyle w:val="ConsPlusNormal"/>
        <w:spacing w:line="276" w:lineRule="auto"/>
        <w:ind w:firstLine="709"/>
        <w:jc w:val="both"/>
        <w:rPr>
          <w:rFonts w:ascii="Times New Roman" w:hAnsi="Times New Roman" w:cs="Times New Roman"/>
          <w:sz w:val="28"/>
          <w:szCs w:val="28"/>
        </w:rPr>
      </w:pPr>
    </w:p>
    <w:p w:rsidR="0043669E" w:rsidRPr="004939B3" w:rsidRDefault="00C41748" w:rsidP="00745728">
      <w:pPr>
        <w:pStyle w:val="ConsPlusNormal"/>
        <w:spacing w:line="276" w:lineRule="auto"/>
        <w:ind w:firstLine="709"/>
        <w:jc w:val="both"/>
        <w:rPr>
          <w:rFonts w:ascii="Times New Roman" w:hAnsi="Times New Roman" w:cs="Times New Roman"/>
          <w:sz w:val="28"/>
          <w:szCs w:val="28"/>
        </w:rPr>
      </w:pPr>
      <w:r w:rsidRPr="004939B3">
        <w:rPr>
          <w:rFonts w:ascii="Times New Roman" w:hAnsi="Times New Roman" w:cs="Times New Roman"/>
          <w:sz w:val="28"/>
          <w:szCs w:val="28"/>
        </w:rPr>
        <w:t>–</w:t>
      </w:r>
      <w:r w:rsidR="00B94E3D" w:rsidRPr="004939B3">
        <w:rPr>
          <w:rFonts w:ascii="Times New Roman" w:hAnsi="Times New Roman" w:cs="Times New Roman"/>
          <w:sz w:val="28"/>
          <w:szCs w:val="28"/>
        </w:rPr>
        <w:t xml:space="preserve"> </w:t>
      </w:r>
      <w:r w:rsidR="00073EB2" w:rsidRPr="004939B3">
        <w:rPr>
          <w:rFonts w:ascii="Times New Roman" w:hAnsi="Times New Roman" w:cs="Times New Roman"/>
          <w:sz w:val="28"/>
          <w:szCs w:val="28"/>
        </w:rPr>
        <w:t>Т</w:t>
      </w:r>
      <w:r w:rsidR="005552FC" w:rsidRPr="004939B3">
        <w:rPr>
          <w:rFonts w:ascii="Times New Roman" w:hAnsi="Times New Roman" w:cs="Times New Roman"/>
          <w:sz w:val="28"/>
          <w:szCs w:val="28"/>
        </w:rPr>
        <w:t>рудово</w:t>
      </w:r>
      <w:r w:rsidR="00BD14D6" w:rsidRPr="004939B3">
        <w:rPr>
          <w:rFonts w:ascii="Times New Roman" w:hAnsi="Times New Roman" w:cs="Times New Roman"/>
          <w:sz w:val="28"/>
          <w:szCs w:val="28"/>
        </w:rPr>
        <w:t>й</w:t>
      </w:r>
      <w:r w:rsidR="005552FC" w:rsidRPr="004939B3">
        <w:rPr>
          <w:rFonts w:ascii="Times New Roman" w:hAnsi="Times New Roman" w:cs="Times New Roman"/>
          <w:sz w:val="28"/>
          <w:szCs w:val="28"/>
        </w:rPr>
        <w:t xml:space="preserve"> этикет и стил</w:t>
      </w:r>
      <w:r w:rsidR="00BD14D6" w:rsidRPr="004939B3">
        <w:rPr>
          <w:rFonts w:ascii="Times New Roman" w:hAnsi="Times New Roman" w:cs="Times New Roman"/>
          <w:sz w:val="28"/>
          <w:szCs w:val="28"/>
        </w:rPr>
        <w:t>ь</w:t>
      </w:r>
      <w:r w:rsidR="005552FC" w:rsidRPr="004939B3">
        <w:rPr>
          <w:rFonts w:ascii="Times New Roman" w:hAnsi="Times New Roman" w:cs="Times New Roman"/>
          <w:sz w:val="28"/>
          <w:szCs w:val="28"/>
        </w:rPr>
        <w:t xml:space="preserve"> взаимоотношений с детьми и их родителем (родителями) или законным представителем (законными представителями)</w:t>
      </w:r>
      <w:r w:rsidR="003A1235" w:rsidRPr="004939B3">
        <w:rPr>
          <w:rFonts w:ascii="Times New Roman" w:hAnsi="Times New Roman" w:cs="Times New Roman"/>
          <w:sz w:val="28"/>
          <w:szCs w:val="28"/>
        </w:rPr>
        <w:t>:</w:t>
      </w:r>
      <w:r w:rsidR="00745728">
        <w:rPr>
          <w:rFonts w:ascii="Times New Roman" w:hAnsi="Times New Roman" w:cs="Times New Roman"/>
          <w:sz w:val="28"/>
          <w:szCs w:val="28"/>
        </w:rPr>
        <w:t xml:space="preserve"> сотрудники организации </w:t>
      </w:r>
      <w:r w:rsidR="00745728" w:rsidRPr="00745728">
        <w:rPr>
          <w:rFonts w:ascii="Times New Roman" w:hAnsi="Times New Roman" w:cs="Times New Roman"/>
          <w:sz w:val="28"/>
          <w:szCs w:val="28"/>
        </w:rPr>
        <w:t>не име</w:t>
      </w:r>
      <w:r w:rsidR="00745728">
        <w:rPr>
          <w:rFonts w:ascii="Times New Roman" w:hAnsi="Times New Roman" w:cs="Times New Roman"/>
          <w:sz w:val="28"/>
          <w:szCs w:val="28"/>
        </w:rPr>
        <w:t>ю</w:t>
      </w:r>
      <w:r w:rsidR="00745728" w:rsidRPr="00745728">
        <w:rPr>
          <w:rFonts w:ascii="Times New Roman" w:hAnsi="Times New Roman" w:cs="Times New Roman"/>
          <w:sz w:val="28"/>
          <w:szCs w:val="28"/>
        </w:rPr>
        <w:t>т морального прав игнорировать или нарушать требования</w:t>
      </w:r>
      <w:r w:rsidR="00745728">
        <w:rPr>
          <w:rFonts w:ascii="Times New Roman" w:hAnsi="Times New Roman" w:cs="Times New Roman"/>
          <w:sz w:val="28"/>
          <w:szCs w:val="28"/>
        </w:rPr>
        <w:t xml:space="preserve"> </w:t>
      </w:r>
      <w:r w:rsidR="00745728" w:rsidRPr="00745728">
        <w:rPr>
          <w:rFonts w:ascii="Times New Roman" w:hAnsi="Times New Roman" w:cs="Times New Roman"/>
          <w:sz w:val="28"/>
          <w:szCs w:val="28"/>
        </w:rPr>
        <w:t xml:space="preserve">действующего законодательства Российской Федерации, </w:t>
      </w:r>
      <w:r w:rsidR="00745728" w:rsidRPr="00745728">
        <w:rPr>
          <w:rFonts w:ascii="Times New Roman" w:hAnsi="Times New Roman" w:cs="Times New Roman"/>
          <w:sz w:val="28"/>
          <w:szCs w:val="28"/>
        </w:rPr>
        <w:lastRenderedPageBreak/>
        <w:t>норм общественной морали, интересов</w:t>
      </w:r>
      <w:r w:rsidR="00745728">
        <w:rPr>
          <w:rFonts w:ascii="Times New Roman" w:hAnsi="Times New Roman" w:cs="Times New Roman"/>
          <w:sz w:val="28"/>
          <w:szCs w:val="28"/>
        </w:rPr>
        <w:t xml:space="preserve"> </w:t>
      </w:r>
      <w:r w:rsidR="00745728" w:rsidRPr="00745728">
        <w:rPr>
          <w:rFonts w:ascii="Times New Roman" w:hAnsi="Times New Roman" w:cs="Times New Roman"/>
          <w:sz w:val="28"/>
          <w:szCs w:val="28"/>
        </w:rPr>
        <w:t>детей, родителей (законны</w:t>
      </w:r>
      <w:r w:rsidR="00745728">
        <w:rPr>
          <w:rFonts w:ascii="Times New Roman" w:hAnsi="Times New Roman" w:cs="Times New Roman"/>
          <w:sz w:val="28"/>
          <w:szCs w:val="28"/>
        </w:rPr>
        <w:t xml:space="preserve">х представителей) воспитанников; </w:t>
      </w:r>
      <w:r w:rsidR="00745728" w:rsidRPr="00745728">
        <w:rPr>
          <w:rFonts w:ascii="Times New Roman" w:hAnsi="Times New Roman" w:cs="Times New Roman"/>
          <w:sz w:val="28"/>
          <w:szCs w:val="28"/>
        </w:rPr>
        <w:t>по своим убеждениям обязан</w:t>
      </w:r>
      <w:r w:rsidR="00B254B1">
        <w:rPr>
          <w:rFonts w:ascii="Times New Roman" w:hAnsi="Times New Roman" w:cs="Times New Roman"/>
          <w:sz w:val="28"/>
          <w:szCs w:val="28"/>
        </w:rPr>
        <w:t>ы</w:t>
      </w:r>
      <w:r w:rsidR="00745728" w:rsidRPr="00745728">
        <w:rPr>
          <w:rFonts w:ascii="Times New Roman" w:hAnsi="Times New Roman" w:cs="Times New Roman"/>
          <w:sz w:val="28"/>
          <w:szCs w:val="28"/>
        </w:rPr>
        <w:t xml:space="preserve"> быть толерантным</w:t>
      </w:r>
      <w:r w:rsidR="00B254B1">
        <w:rPr>
          <w:rFonts w:ascii="Times New Roman" w:hAnsi="Times New Roman" w:cs="Times New Roman"/>
          <w:sz w:val="28"/>
          <w:szCs w:val="28"/>
        </w:rPr>
        <w:t>и</w:t>
      </w:r>
      <w:r w:rsidR="00745728" w:rsidRPr="00745728">
        <w:rPr>
          <w:rFonts w:ascii="Times New Roman" w:hAnsi="Times New Roman" w:cs="Times New Roman"/>
          <w:sz w:val="28"/>
          <w:szCs w:val="28"/>
        </w:rPr>
        <w:t>, уважать и</w:t>
      </w:r>
      <w:r w:rsidR="00B254B1">
        <w:rPr>
          <w:rFonts w:ascii="Times New Roman" w:hAnsi="Times New Roman" w:cs="Times New Roman"/>
          <w:sz w:val="28"/>
          <w:szCs w:val="28"/>
        </w:rPr>
        <w:t xml:space="preserve"> </w:t>
      </w:r>
      <w:r w:rsidR="00745728" w:rsidRPr="00745728">
        <w:rPr>
          <w:rFonts w:ascii="Times New Roman" w:hAnsi="Times New Roman" w:cs="Times New Roman"/>
          <w:sz w:val="28"/>
          <w:szCs w:val="28"/>
        </w:rPr>
        <w:t>проявлять терпимость к обычаям, традициям, религиозным верованиям различных народностей,</w:t>
      </w:r>
      <w:r w:rsidR="00B254B1">
        <w:rPr>
          <w:rFonts w:ascii="Times New Roman" w:hAnsi="Times New Roman" w:cs="Times New Roman"/>
          <w:sz w:val="28"/>
          <w:szCs w:val="28"/>
        </w:rPr>
        <w:t xml:space="preserve"> </w:t>
      </w:r>
      <w:r w:rsidR="00745728" w:rsidRPr="00745728">
        <w:rPr>
          <w:rFonts w:ascii="Times New Roman" w:hAnsi="Times New Roman" w:cs="Times New Roman"/>
          <w:sz w:val="28"/>
          <w:szCs w:val="28"/>
        </w:rPr>
        <w:t>этнических групп; бережно относиться к государственному языку Российской Федерации и</w:t>
      </w:r>
      <w:r w:rsidR="00B254B1">
        <w:rPr>
          <w:rFonts w:ascii="Times New Roman" w:hAnsi="Times New Roman" w:cs="Times New Roman"/>
          <w:sz w:val="28"/>
          <w:szCs w:val="28"/>
        </w:rPr>
        <w:t xml:space="preserve"> </w:t>
      </w:r>
      <w:r w:rsidR="00745728" w:rsidRPr="00745728">
        <w:rPr>
          <w:rFonts w:ascii="Times New Roman" w:hAnsi="Times New Roman" w:cs="Times New Roman"/>
          <w:sz w:val="28"/>
          <w:szCs w:val="28"/>
        </w:rPr>
        <w:t>другим языкам и наречиям народов России, не допускать дискриминации по</w:t>
      </w:r>
      <w:r w:rsidR="00B254B1">
        <w:rPr>
          <w:rFonts w:ascii="Times New Roman" w:hAnsi="Times New Roman" w:cs="Times New Roman"/>
          <w:sz w:val="28"/>
          <w:szCs w:val="28"/>
        </w:rPr>
        <w:t xml:space="preserve"> </w:t>
      </w:r>
      <w:r w:rsidR="00745728" w:rsidRPr="00745728">
        <w:rPr>
          <w:rFonts w:ascii="Times New Roman" w:hAnsi="Times New Roman" w:cs="Times New Roman"/>
          <w:sz w:val="28"/>
          <w:szCs w:val="28"/>
        </w:rPr>
        <w:t>признакам национальности, расы, пола, социального статуса, возраста и вероисповедания.</w:t>
      </w:r>
    </w:p>
    <w:p w:rsidR="00190EDA" w:rsidRPr="004939B3" w:rsidRDefault="00190EDA" w:rsidP="00741E11">
      <w:pPr>
        <w:pStyle w:val="ConsPlusNormal"/>
        <w:spacing w:line="276" w:lineRule="auto"/>
        <w:ind w:firstLine="709"/>
        <w:jc w:val="both"/>
        <w:rPr>
          <w:rFonts w:ascii="Times New Roman" w:hAnsi="Times New Roman" w:cs="Times New Roman"/>
          <w:sz w:val="28"/>
          <w:szCs w:val="28"/>
        </w:rPr>
      </w:pPr>
    </w:p>
    <w:p w:rsidR="005552FC" w:rsidRDefault="00C41748" w:rsidP="00741E11">
      <w:pPr>
        <w:pStyle w:val="ConsPlusNormal"/>
        <w:spacing w:line="276" w:lineRule="auto"/>
        <w:ind w:firstLine="709"/>
        <w:jc w:val="both"/>
        <w:rPr>
          <w:rFonts w:ascii="Times New Roman" w:hAnsi="Times New Roman" w:cs="Times New Roman"/>
          <w:sz w:val="28"/>
          <w:szCs w:val="28"/>
        </w:rPr>
      </w:pPr>
      <w:r w:rsidRPr="004939B3">
        <w:rPr>
          <w:rFonts w:ascii="Times New Roman" w:hAnsi="Times New Roman" w:cs="Times New Roman"/>
          <w:sz w:val="28"/>
          <w:szCs w:val="28"/>
        </w:rPr>
        <w:t>–</w:t>
      </w:r>
      <w:r w:rsidR="00B94E3D" w:rsidRPr="004939B3">
        <w:rPr>
          <w:rFonts w:ascii="Times New Roman" w:hAnsi="Times New Roman" w:cs="Times New Roman"/>
          <w:sz w:val="28"/>
          <w:szCs w:val="28"/>
        </w:rPr>
        <w:t xml:space="preserve"> </w:t>
      </w:r>
      <w:r w:rsidR="00073EB2" w:rsidRPr="004939B3">
        <w:rPr>
          <w:rFonts w:ascii="Times New Roman" w:hAnsi="Times New Roman" w:cs="Times New Roman"/>
          <w:sz w:val="28"/>
          <w:szCs w:val="28"/>
        </w:rPr>
        <w:t>П</w:t>
      </w:r>
      <w:r w:rsidR="00BD7CFE" w:rsidRPr="004939B3">
        <w:rPr>
          <w:rFonts w:ascii="Times New Roman" w:hAnsi="Times New Roman" w:cs="Times New Roman"/>
          <w:sz w:val="28"/>
          <w:szCs w:val="28"/>
        </w:rPr>
        <w:t>равил</w:t>
      </w:r>
      <w:r w:rsidR="00BD14D6" w:rsidRPr="004939B3">
        <w:rPr>
          <w:rFonts w:ascii="Times New Roman" w:hAnsi="Times New Roman" w:cs="Times New Roman"/>
          <w:sz w:val="28"/>
          <w:szCs w:val="28"/>
        </w:rPr>
        <w:t>а</w:t>
      </w:r>
      <w:r w:rsidR="00BD7CFE" w:rsidRPr="004939B3">
        <w:rPr>
          <w:rFonts w:ascii="Times New Roman" w:hAnsi="Times New Roman" w:cs="Times New Roman"/>
          <w:sz w:val="28"/>
          <w:szCs w:val="28"/>
        </w:rPr>
        <w:t>, касающи</w:t>
      </w:r>
      <w:r w:rsidR="00BD14D6" w:rsidRPr="004939B3">
        <w:rPr>
          <w:rFonts w:ascii="Times New Roman" w:hAnsi="Times New Roman" w:cs="Times New Roman"/>
          <w:sz w:val="28"/>
          <w:szCs w:val="28"/>
        </w:rPr>
        <w:t>е</w:t>
      </w:r>
      <w:r w:rsidR="00BD7CFE" w:rsidRPr="004939B3">
        <w:rPr>
          <w:rFonts w:ascii="Times New Roman" w:hAnsi="Times New Roman" w:cs="Times New Roman"/>
          <w:sz w:val="28"/>
          <w:szCs w:val="28"/>
        </w:rPr>
        <w:t xml:space="preserve">ся </w:t>
      </w:r>
      <w:r w:rsidR="005552FC" w:rsidRPr="004939B3">
        <w:rPr>
          <w:rFonts w:ascii="Times New Roman" w:hAnsi="Times New Roman" w:cs="Times New Roman"/>
          <w:sz w:val="28"/>
          <w:szCs w:val="28"/>
        </w:rPr>
        <w:t>внешнего вида сотрудников и детей</w:t>
      </w:r>
      <w:r w:rsidR="00BD7CFE" w:rsidRPr="004939B3">
        <w:rPr>
          <w:rFonts w:ascii="Times New Roman" w:hAnsi="Times New Roman" w:cs="Times New Roman"/>
          <w:sz w:val="28"/>
          <w:szCs w:val="28"/>
        </w:rPr>
        <w:t>:</w:t>
      </w:r>
      <w:r w:rsidR="00B254B1">
        <w:rPr>
          <w:rFonts w:ascii="Times New Roman" w:hAnsi="Times New Roman" w:cs="Times New Roman"/>
          <w:sz w:val="28"/>
          <w:szCs w:val="28"/>
        </w:rPr>
        <w:t xml:space="preserve"> </w:t>
      </w:r>
      <w:r w:rsidR="00B309EF">
        <w:rPr>
          <w:rFonts w:ascii="Times New Roman" w:hAnsi="Times New Roman" w:cs="Times New Roman"/>
          <w:sz w:val="28"/>
          <w:szCs w:val="28"/>
        </w:rPr>
        <w:t>в организации</w:t>
      </w:r>
      <w:r w:rsidR="006449E2">
        <w:rPr>
          <w:rFonts w:ascii="Times New Roman" w:hAnsi="Times New Roman" w:cs="Times New Roman"/>
          <w:sz w:val="28"/>
          <w:szCs w:val="28"/>
        </w:rPr>
        <w:t xml:space="preserve"> сотрудникам и детям необходимо следить за своим внешним видом.</w:t>
      </w:r>
    </w:p>
    <w:p w:rsidR="006449E2" w:rsidRDefault="006449E2"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Сотрудникам з</w:t>
      </w:r>
      <w:r w:rsidRPr="006449E2">
        <w:rPr>
          <w:rFonts w:ascii="Times New Roman" w:hAnsi="Times New Roman" w:cs="Times New Roman"/>
          <w:sz w:val="28"/>
          <w:szCs w:val="28"/>
        </w:rPr>
        <w:t xml:space="preserve">апрещаются рваные джинсы, грязные майки и наглаженные рубашки, тапочки на босую ногу и сальные волосы. </w:t>
      </w:r>
      <w:r>
        <w:rPr>
          <w:rFonts w:ascii="Times New Roman" w:hAnsi="Times New Roman" w:cs="Times New Roman"/>
          <w:sz w:val="28"/>
          <w:szCs w:val="28"/>
        </w:rPr>
        <w:t>На важных официальных мероприятиях (открытие/закрытие смены, государственные праздники и т.д.)</w:t>
      </w:r>
      <w:r w:rsidRPr="006449E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449E2">
        <w:rPr>
          <w:rFonts w:ascii="Times New Roman" w:hAnsi="Times New Roman" w:cs="Times New Roman"/>
          <w:sz w:val="28"/>
          <w:szCs w:val="28"/>
        </w:rPr>
        <w:t>форменная футболка.</w:t>
      </w:r>
    </w:p>
    <w:p w:rsidR="006449E2" w:rsidRPr="006449E2" w:rsidRDefault="006449E2" w:rsidP="006449E2">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Для детей:</w:t>
      </w:r>
    </w:p>
    <w:p w:rsidR="006449E2" w:rsidRPr="006449E2" w:rsidRDefault="006449E2" w:rsidP="006449E2">
      <w:pPr>
        <w:pStyle w:val="ConsPlusNormal"/>
        <w:spacing w:line="276" w:lineRule="auto"/>
        <w:ind w:firstLine="709"/>
        <w:jc w:val="both"/>
        <w:rPr>
          <w:rFonts w:ascii="Times New Roman" w:hAnsi="Times New Roman" w:cs="Times New Roman"/>
          <w:sz w:val="28"/>
          <w:szCs w:val="28"/>
        </w:rPr>
      </w:pPr>
      <w:r w:rsidRPr="006449E2">
        <w:rPr>
          <w:rFonts w:ascii="Times New Roman" w:hAnsi="Times New Roman" w:cs="Times New Roman"/>
          <w:sz w:val="28"/>
          <w:szCs w:val="28"/>
        </w:rPr>
        <w:t xml:space="preserve">Во время массовых мероприятий на открытых площадках в солнечную погоду обязателен головной убор. </w:t>
      </w:r>
    </w:p>
    <w:p w:rsidR="006449E2" w:rsidRPr="006449E2" w:rsidRDefault="006449E2" w:rsidP="006449E2">
      <w:pPr>
        <w:pStyle w:val="ConsPlusNormal"/>
        <w:spacing w:line="276" w:lineRule="auto"/>
        <w:ind w:firstLine="709"/>
        <w:jc w:val="both"/>
        <w:rPr>
          <w:rFonts w:ascii="Times New Roman" w:hAnsi="Times New Roman" w:cs="Times New Roman"/>
          <w:sz w:val="28"/>
          <w:szCs w:val="28"/>
        </w:rPr>
      </w:pPr>
      <w:r w:rsidRPr="006449E2">
        <w:rPr>
          <w:rFonts w:ascii="Times New Roman" w:hAnsi="Times New Roman" w:cs="Times New Roman"/>
          <w:sz w:val="28"/>
          <w:szCs w:val="28"/>
        </w:rPr>
        <w:t xml:space="preserve">Для спортивно-оздоровительных мероприятий предусмотрена спортивная одежда и обувь с нескользящей подошвой. </w:t>
      </w:r>
    </w:p>
    <w:p w:rsidR="006449E2" w:rsidRPr="006449E2" w:rsidRDefault="006449E2" w:rsidP="006449E2">
      <w:pPr>
        <w:pStyle w:val="ConsPlusNormal"/>
        <w:spacing w:line="276" w:lineRule="auto"/>
        <w:ind w:firstLine="709"/>
        <w:jc w:val="both"/>
        <w:rPr>
          <w:rFonts w:ascii="Times New Roman" w:hAnsi="Times New Roman" w:cs="Times New Roman"/>
          <w:sz w:val="28"/>
          <w:szCs w:val="28"/>
        </w:rPr>
      </w:pPr>
      <w:r w:rsidRPr="006449E2">
        <w:rPr>
          <w:rFonts w:ascii="Times New Roman" w:hAnsi="Times New Roman" w:cs="Times New Roman"/>
          <w:sz w:val="28"/>
          <w:szCs w:val="28"/>
        </w:rPr>
        <w:t xml:space="preserve">К пешеходным экскурсиям дети допускаются в соответствующей форме одежды: удобная обувь, головной убор. </w:t>
      </w:r>
    </w:p>
    <w:p w:rsidR="006449E2" w:rsidRPr="004939B3" w:rsidRDefault="00DD557D" w:rsidP="006449E2">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Сотрудники</w:t>
      </w:r>
      <w:r w:rsidR="006449E2" w:rsidRPr="006449E2">
        <w:rPr>
          <w:rFonts w:ascii="Times New Roman" w:hAnsi="Times New Roman" w:cs="Times New Roman"/>
          <w:sz w:val="28"/>
          <w:szCs w:val="28"/>
        </w:rPr>
        <w:t xml:space="preserve"> обязаны следить за внешним видом и формой одежды детей с учётом температурного режима, климатических особенностей и тематики мероприятий.</w:t>
      </w:r>
    </w:p>
    <w:p w:rsidR="00190EDA" w:rsidRPr="004939B3" w:rsidRDefault="00190EDA" w:rsidP="00741E11">
      <w:pPr>
        <w:pStyle w:val="ConsPlusNormal"/>
        <w:spacing w:line="276" w:lineRule="auto"/>
        <w:ind w:firstLine="709"/>
        <w:jc w:val="both"/>
        <w:rPr>
          <w:rFonts w:ascii="Times New Roman" w:hAnsi="Times New Roman" w:cs="Times New Roman"/>
          <w:sz w:val="28"/>
          <w:szCs w:val="28"/>
        </w:rPr>
      </w:pPr>
    </w:p>
    <w:p w:rsidR="00190EDA" w:rsidRDefault="005552FC" w:rsidP="00741E11">
      <w:pPr>
        <w:pStyle w:val="ConsPlusNormal"/>
        <w:spacing w:line="276" w:lineRule="auto"/>
        <w:ind w:firstLine="709"/>
        <w:jc w:val="both"/>
        <w:rPr>
          <w:rFonts w:ascii="Times New Roman" w:hAnsi="Times New Roman" w:cs="Times New Roman"/>
          <w:sz w:val="28"/>
          <w:szCs w:val="28"/>
        </w:rPr>
      </w:pPr>
      <w:r w:rsidRPr="004939B3">
        <w:rPr>
          <w:rFonts w:ascii="Times New Roman" w:hAnsi="Times New Roman" w:cs="Times New Roman"/>
          <w:sz w:val="28"/>
          <w:szCs w:val="28"/>
        </w:rPr>
        <w:t>28.4. Символическое пространство организации включает в себя</w:t>
      </w:r>
      <w:r w:rsidR="00F65DF0" w:rsidRPr="004939B3">
        <w:rPr>
          <w:rFonts w:ascii="Times New Roman" w:hAnsi="Times New Roman" w:cs="Times New Roman"/>
          <w:sz w:val="28"/>
          <w:szCs w:val="28"/>
        </w:rPr>
        <w:t xml:space="preserve"> </w:t>
      </w:r>
      <w:r w:rsidR="00F65DF0" w:rsidRPr="006A0867">
        <w:rPr>
          <w:rFonts w:ascii="Times New Roman" w:hAnsi="Times New Roman" w:cs="Times New Roman"/>
          <w:sz w:val="28"/>
          <w:szCs w:val="28"/>
        </w:rPr>
        <w:t>традиции, правила</w:t>
      </w:r>
      <w:r w:rsidR="006A0867" w:rsidRPr="006A0867">
        <w:rPr>
          <w:rFonts w:ascii="Times New Roman" w:hAnsi="Times New Roman" w:cs="Times New Roman"/>
          <w:sz w:val="28"/>
          <w:szCs w:val="28"/>
        </w:rPr>
        <w:t xml:space="preserve">, </w:t>
      </w:r>
      <w:r w:rsidR="00F65DF0" w:rsidRPr="006A0867">
        <w:rPr>
          <w:rFonts w:ascii="Times New Roman" w:hAnsi="Times New Roman" w:cs="Times New Roman"/>
          <w:sz w:val="28"/>
          <w:szCs w:val="28"/>
        </w:rPr>
        <w:t>кричалки, песенно</w:t>
      </w:r>
      <w:r w:rsidR="00C41748" w:rsidRPr="006A0867">
        <w:rPr>
          <w:rFonts w:ascii="Times New Roman" w:hAnsi="Times New Roman" w:cs="Times New Roman"/>
          <w:sz w:val="28"/>
          <w:szCs w:val="28"/>
        </w:rPr>
        <w:t>–</w:t>
      </w:r>
      <w:r w:rsidR="00F65DF0" w:rsidRPr="006A0867">
        <w:rPr>
          <w:rFonts w:ascii="Times New Roman" w:hAnsi="Times New Roman" w:cs="Times New Roman"/>
          <w:sz w:val="28"/>
          <w:szCs w:val="28"/>
        </w:rPr>
        <w:t>музыкальную культуру, ритуалы и другие</w:t>
      </w:r>
      <w:r w:rsidR="006A0867">
        <w:rPr>
          <w:rFonts w:ascii="Times New Roman" w:hAnsi="Times New Roman" w:cs="Times New Roman"/>
          <w:sz w:val="28"/>
          <w:szCs w:val="28"/>
        </w:rPr>
        <w:t>.</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Каждый элемент символического пространства организации имеет условный (символический) смысл и эмоциональную окраску, тесно связанную по своей сути и смыслу с целями, задачами, базовыми ценностями и принципами жизнедеятельности организации и государственной политикой в области воспитания, используемые в практической деятельности. Песенно</w:t>
      </w:r>
      <w:r w:rsidR="00190EDA">
        <w:rPr>
          <w:rFonts w:ascii="Times New Roman" w:hAnsi="Times New Roman" w:cs="Times New Roman"/>
          <w:sz w:val="28"/>
          <w:szCs w:val="28"/>
        </w:rPr>
        <w:t>-</w:t>
      </w:r>
      <w:r w:rsidRPr="004776AC">
        <w:rPr>
          <w:rFonts w:ascii="Times New Roman" w:hAnsi="Times New Roman" w:cs="Times New Roman"/>
          <w:sz w:val="28"/>
          <w:szCs w:val="28"/>
        </w:rPr>
        <w:t xml:space="preserve">музыкальная культура основана на отечественном наследии, лучших образцах песенного и музыкального творчества. Легенды являются уникальным инструментом осознания ребенком в процессе обсуждения с коллективом нравственных категорий, ценностей, являющимися основой воспитательной работы в организации. Также к символическому пространству относятся </w:t>
      </w:r>
      <w:r w:rsidRPr="004776AC">
        <w:rPr>
          <w:rFonts w:ascii="Times New Roman" w:hAnsi="Times New Roman" w:cs="Times New Roman"/>
          <w:sz w:val="28"/>
          <w:szCs w:val="28"/>
        </w:rPr>
        <w:lastRenderedPageBreak/>
        <w:t>информационные стенды для детей и сотрудников, отрядные уголки, дизайн воспитывающей среды, малые архитектурные формы, которые взаимодополняют и усиливают воспитательный эффект посредством интеграции в символическое пространство и игровую модель.</w:t>
      </w:r>
    </w:p>
    <w:p w:rsidR="005552FC" w:rsidRPr="006A0867" w:rsidRDefault="005552FC" w:rsidP="00741E11">
      <w:pPr>
        <w:pStyle w:val="ConsPlusNormal"/>
        <w:spacing w:line="276" w:lineRule="auto"/>
        <w:ind w:firstLine="709"/>
        <w:jc w:val="both"/>
        <w:rPr>
          <w:rFonts w:ascii="Times New Roman" w:hAnsi="Times New Roman" w:cs="Times New Roman"/>
          <w:sz w:val="28"/>
          <w:szCs w:val="28"/>
        </w:rPr>
      </w:pPr>
      <w:r w:rsidRPr="006A0867">
        <w:rPr>
          <w:rFonts w:ascii="Times New Roman" w:hAnsi="Times New Roman" w:cs="Times New Roman"/>
          <w:sz w:val="28"/>
          <w:szCs w:val="28"/>
        </w:rPr>
        <w:t>Ритуалы</w:t>
      </w:r>
      <w:r w:rsidR="005425C8" w:rsidRPr="006A0867">
        <w:rPr>
          <w:rFonts w:ascii="Times New Roman" w:hAnsi="Times New Roman" w:cs="Times New Roman"/>
          <w:sz w:val="28"/>
          <w:szCs w:val="28"/>
        </w:rPr>
        <w:t xml:space="preserve"> классифицируются на</w:t>
      </w:r>
      <w:r w:rsidRPr="006A0867">
        <w:rPr>
          <w:rFonts w:ascii="Times New Roman" w:hAnsi="Times New Roman" w:cs="Times New Roman"/>
          <w:sz w:val="28"/>
          <w:szCs w:val="28"/>
        </w:rPr>
        <w:t>:</w:t>
      </w:r>
    </w:p>
    <w:p w:rsidR="005552FC" w:rsidRPr="006A0867" w:rsidRDefault="00C41748" w:rsidP="006A0867">
      <w:pPr>
        <w:pStyle w:val="ConsPlusNormal"/>
        <w:spacing w:line="276" w:lineRule="auto"/>
        <w:ind w:firstLine="709"/>
        <w:jc w:val="both"/>
        <w:rPr>
          <w:rFonts w:ascii="Times New Roman" w:hAnsi="Times New Roman" w:cs="Times New Roman"/>
          <w:sz w:val="28"/>
          <w:szCs w:val="28"/>
        </w:rPr>
      </w:pPr>
      <w:r w:rsidRPr="006A0867">
        <w:rPr>
          <w:rFonts w:ascii="Times New Roman" w:hAnsi="Times New Roman" w:cs="Times New Roman"/>
          <w:sz w:val="28"/>
          <w:szCs w:val="28"/>
        </w:rPr>
        <w:t>–</w:t>
      </w:r>
      <w:r w:rsidR="00597157" w:rsidRPr="006A0867">
        <w:rPr>
          <w:rFonts w:ascii="Times New Roman" w:hAnsi="Times New Roman" w:cs="Times New Roman"/>
          <w:sz w:val="28"/>
          <w:szCs w:val="28"/>
        </w:rPr>
        <w:t xml:space="preserve"> </w:t>
      </w:r>
      <w:r w:rsidR="005552FC" w:rsidRPr="006A0867">
        <w:rPr>
          <w:rFonts w:ascii="Times New Roman" w:hAnsi="Times New Roman" w:cs="Times New Roman"/>
          <w:sz w:val="28"/>
          <w:szCs w:val="28"/>
        </w:rPr>
        <w:t>торжественны</w:t>
      </w:r>
      <w:r w:rsidR="005425C8" w:rsidRPr="006A0867">
        <w:rPr>
          <w:rFonts w:ascii="Times New Roman" w:hAnsi="Times New Roman" w:cs="Times New Roman"/>
          <w:sz w:val="28"/>
          <w:szCs w:val="28"/>
        </w:rPr>
        <w:t>е</w:t>
      </w:r>
      <w:r w:rsidR="00F65DF0" w:rsidRPr="006A0867">
        <w:rPr>
          <w:rFonts w:ascii="Times New Roman" w:hAnsi="Times New Roman" w:cs="Times New Roman"/>
          <w:sz w:val="28"/>
          <w:szCs w:val="28"/>
        </w:rPr>
        <w:t xml:space="preserve">, </w:t>
      </w:r>
      <w:r w:rsidR="005552FC" w:rsidRPr="006A0867">
        <w:rPr>
          <w:rFonts w:ascii="Times New Roman" w:hAnsi="Times New Roman" w:cs="Times New Roman"/>
          <w:sz w:val="28"/>
          <w:szCs w:val="28"/>
        </w:rPr>
        <w:t>по поводу символических событий из жизни организации, общественной жизни</w:t>
      </w:r>
      <w:r w:rsidR="006A0867">
        <w:rPr>
          <w:rFonts w:ascii="Times New Roman" w:hAnsi="Times New Roman" w:cs="Times New Roman"/>
          <w:sz w:val="28"/>
          <w:szCs w:val="28"/>
        </w:rPr>
        <w:t>:</w:t>
      </w:r>
      <w:r w:rsidR="00F65DF0" w:rsidRPr="006A0867">
        <w:rPr>
          <w:rFonts w:ascii="Times New Roman" w:hAnsi="Times New Roman" w:cs="Times New Roman"/>
          <w:sz w:val="28"/>
          <w:szCs w:val="28"/>
        </w:rPr>
        <w:t xml:space="preserve"> </w:t>
      </w:r>
      <w:r w:rsidR="006A0867">
        <w:rPr>
          <w:rFonts w:ascii="Times New Roman" w:hAnsi="Times New Roman" w:cs="Times New Roman"/>
          <w:sz w:val="28"/>
          <w:szCs w:val="28"/>
        </w:rPr>
        <w:t>торжественные линейки и награждения,</w:t>
      </w:r>
      <w:r w:rsidR="00F65DF0" w:rsidRPr="006A0867">
        <w:rPr>
          <w:rFonts w:ascii="Times New Roman" w:hAnsi="Times New Roman" w:cs="Times New Roman"/>
          <w:sz w:val="28"/>
          <w:szCs w:val="28"/>
        </w:rPr>
        <w:t xml:space="preserve"> ритуалы, связанные с атрибутами организации </w:t>
      </w:r>
      <w:r w:rsidR="006A0867" w:rsidRPr="006A0867">
        <w:rPr>
          <w:rFonts w:ascii="Times New Roman" w:hAnsi="Times New Roman" w:cs="Times New Roman"/>
          <w:sz w:val="28"/>
          <w:szCs w:val="28"/>
        </w:rPr>
        <w:t>– в лагере</w:t>
      </w:r>
      <w:r w:rsidR="006A0867">
        <w:rPr>
          <w:rFonts w:ascii="Times New Roman" w:hAnsi="Times New Roman" w:cs="Times New Roman"/>
          <w:i/>
          <w:sz w:val="28"/>
          <w:szCs w:val="28"/>
        </w:rPr>
        <w:t xml:space="preserve"> </w:t>
      </w:r>
      <w:r w:rsidR="006A0867">
        <w:rPr>
          <w:rFonts w:ascii="Times New Roman" w:hAnsi="Times New Roman" w:cs="Times New Roman"/>
          <w:sz w:val="28"/>
          <w:szCs w:val="28"/>
        </w:rPr>
        <w:t xml:space="preserve">кроме гимна Российской Федерации, изучается и исполняется на торжественных мероприятиях неофициальный гимн лагеря  - песня </w:t>
      </w:r>
      <w:r w:rsidR="006A0867" w:rsidRPr="006A0867">
        <w:rPr>
          <w:rFonts w:ascii="Times New Roman" w:hAnsi="Times New Roman" w:cs="Times New Roman"/>
          <w:sz w:val="28"/>
          <w:szCs w:val="28"/>
        </w:rPr>
        <w:t>М. Светлов</w:t>
      </w:r>
      <w:r w:rsidR="006A0867">
        <w:rPr>
          <w:rFonts w:ascii="Times New Roman" w:hAnsi="Times New Roman" w:cs="Times New Roman"/>
          <w:sz w:val="28"/>
          <w:szCs w:val="28"/>
        </w:rPr>
        <w:t>а</w:t>
      </w:r>
      <w:r w:rsidR="006A0867" w:rsidRPr="006A0867">
        <w:rPr>
          <w:rFonts w:ascii="Times New Roman" w:hAnsi="Times New Roman" w:cs="Times New Roman"/>
          <w:sz w:val="28"/>
          <w:szCs w:val="28"/>
        </w:rPr>
        <w:t xml:space="preserve"> </w:t>
      </w:r>
      <w:r w:rsidR="006A0867">
        <w:rPr>
          <w:rFonts w:ascii="Times New Roman" w:hAnsi="Times New Roman" w:cs="Times New Roman"/>
          <w:sz w:val="28"/>
          <w:szCs w:val="28"/>
        </w:rPr>
        <w:t>–</w:t>
      </w:r>
      <w:r w:rsidR="006A0867" w:rsidRPr="006A0867">
        <w:rPr>
          <w:rFonts w:ascii="Times New Roman" w:hAnsi="Times New Roman" w:cs="Times New Roman"/>
          <w:sz w:val="28"/>
          <w:szCs w:val="28"/>
        </w:rPr>
        <w:t xml:space="preserve"> Глобус</w:t>
      </w:r>
      <w:r w:rsidR="006A0867">
        <w:rPr>
          <w:rFonts w:ascii="Times New Roman" w:hAnsi="Times New Roman" w:cs="Times New Roman"/>
          <w:sz w:val="28"/>
          <w:szCs w:val="28"/>
        </w:rPr>
        <w:t>.</w:t>
      </w:r>
    </w:p>
    <w:p w:rsidR="006F79E2" w:rsidRDefault="00C41748" w:rsidP="00741E11">
      <w:pPr>
        <w:pStyle w:val="ConsPlusNormal"/>
        <w:spacing w:line="276" w:lineRule="auto"/>
        <w:ind w:firstLine="709"/>
        <w:jc w:val="both"/>
        <w:rPr>
          <w:rFonts w:ascii="Times New Roman" w:hAnsi="Times New Roman" w:cs="Times New Roman"/>
          <w:sz w:val="28"/>
          <w:szCs w:val="28"/>
        </w:rPr>
      </w:pPr>
      <w:r w:rsidRPr="006A0867">
        <w:rPr>
          <w:rFonts w:ascii="Times New Roman" w:hAnsi="Times New Roman" w:cs="Times New Roman"/>
          <w:sz w:val="28"/>
          <w:szCs w:val="28"/>
        </w:rPr>
        <w:t>–</w:t>
      </w:r>
      <w:r w:rsidR="00597157" w:rsidRPr="006A0867">
        <w:rPr>
          <w:rFonts w:ascii="Times New Roman" w:hAnsi="Times New Roman" w:cs="Times New Roman"/>
          <w:sz w:val="28"/>
          <w:szCs w:val="28"/>
        </w:rPr>
        <w:t xml:space="preserve"> </w:t>
      </w:r>
      <w:r w:rsidR="005552FC" w:rsidRPr="006A0867">
        <w:rPr>
          <w:rFonts w:ascii="Times New Roman" w:hAnsi="Times New Roman" w:cs="Times New Roman"/>
          <w:sz w:val="28"/>
          <w:szCs w:val="28"/>
        </w:rPr>
        <w:t>ритуалы повседневной жизни, которые насыщают деятельность организации эмоционально</w:t>
      </w:r>
      <w:r w:rsidR="00190EDA" w:rsidRPr="006A0867">
        <w:rPr>
          <w:rFonts w:ascii="Times New Roman" w:hAnsi="Times New Roman" w:cs="Times New Roman"/>
          <w:sz w:val="28"/>
          <w:szCs w:val="28"/>
        </w:rPr>
        <w:t>-</w:t>
      </w:r>
      <w:r w:rsidR="005552FC" w:rsidRPr="006A0867">
        <w:rPr>
          <w:rFonts w:ascii="Times New Roman" w:hAnsi="Times New Roman" w:cs="Times New Roman"/>
          <w:sz w:val="28"/>
          <w:szCs w:val="28"/>
        </w:rPr>
        <w:t>игровой атмосферой. Они регулируют самые повторяющиеся (традиционные) действия, необходимые для стабильного функционирования организации</w:t>
      </w:r>
      <w:r w:rsidR="006F79E2">
        <w:rPr>
          <w:rFonts w:ascii="Times New Roman" w:hAnsi="Times New Roman" w:cs="Times New Roman"/>
          <w:sz w:val="28"/>
          <w:szCs w:val="28"/>
        </w:rPr>
        <w:t>: рабочая линейка, где обсуждаются текущие проблемы и задачи для отрядов; кричалки перед п</w:t>
      </w:r>
      <w:r w:rsidR="00ED0C90">
        <w:rPr>
          <w:rFonts w:ascii="Times New Roman" w:hAnsi="Times New Roman" w:cs="Times New Roman"/>
          <w:sz w:val="28"/>
          <w:szCs w:val="28"/>
        </w:rPr>
        <w:t>оходом в столовую (трапезную), пожелания</w:t>
      </w:r>
      <w:r w:rsidR="00611309">
        <w:rPr>
          <w:rFonts w:ascii="Times New Roman" w:hAnsi="Times New Roman" w:cs="Times New Roman"/>
          <w:sz w:val="28"/>
          <w:szCs w:val="28"/>
        </w:rPr>
        <w:t xml:space="preserve"> приятного аппетита во время приёма пищи и благодарности поварам после.</w:t>
      </w:r>
    </w:p>
    <w:p w:rsidR="00ED0C90" w:rsidRPr="00ED0C90" w:rsidRDefault="00ED0C90" w:rsidP="00ED0C90">
      <w:pPr>
        <w:pStyle w:val="ConsPlusNormal"/>
        <w:spacing w:line="276" w:lineRule="auto"/>
        <w:ind w:firstLine="709"/>
        <w:jc w:val="both"/>
        <w:rPr>
          <w:rFonts w:ascii="Times New Roman" w:hAnsi="Times New Roman" w:cs="Times New Roman"/>
          <w:sz w:val="28"/>
          <w:szCs w:val="28"/>
        </w:rPr>
      </w:pPr>
      <w:r w:rsidRPr="00ED0C90">
        <w:rPr>
          <w:rFonts w:ascii="Times New Roman" w:hAnsi="Times New Roman" w:cs="Times New Roman"/>
          <w:sz w:val="28"/>
          <w:szCs w:val="28"/>
        </w:rPr>
        <w:t>Обязательный ежедневный ритуал окончания дня. Дает ощущение «законченности», логически завершая прожитый день, и подготавливает к восприятию нового дня. Это - не просто традиция, а важнейший элемент самоуправления. Демократичная форма выработки коллективного мнения, когда можно получить оперативную обратную связь, быстро выяснить и разрешить возникшие конфликтные ситуации, поддержать комфортный психологический климат.</w:t>
      </w:r>
    </w:p>
    <w:p w:rsidR="00ED0C90" w:rsidRPr="00ED0C90" w:rsidRDefault="00ED0C90" w:rsidP="00ED0C90">
      <w:pPr>
        <w:pStyle w:val="ConsPlusNormal"/>
        <w:spacing w:line="276" w:lineRule="auto"/>
        <w:ind w:firstLine="709"/>
        <w:jc w:val="both"/>
        <w:rPr>
          <w:rFonts w:ascii="Times New Roman" w:hAnsi="Times New Roman" w:cs="Times New Roman"/>
          <w:sz w:val="28"/>
          <w:szCs w:val="28"/>
        </w:rPr>
      </w:pPr>
      <w:r w:rsidRPr="00ED0C90">
        <w:rPr>
          <w:rFonts w:ascii="Times New Roman" w:hAnsi="Times New Roman" w:cs="Times New Roman"/>
          <w:sz w:val="28"/>
          <w:szCs w:val="28"/>
        </w:rPr>
        <w:t xml:space="preserve">Главный атрибут этого ритуала - конечно же, свеча, зажигает которую </w:t>
      </w:r>
      <w:r>
        <w:rPr>
          <w:rFonts w:ascii="Times New Roman" w:hAnsi="Times New Roman" w:cs="Times New Roman"/>
          <w:sz w:val="28"/>
          <w:szCs w:val="28"/>
        </w:rPr>
        <w:t>старший вожатый.</w:t>
      </w:r>
    </w:p>
    <w:p w:rsidR="00ED0C90" w:rsidRPr="00ED0C90" w:rsidRDefault="00ED0C90" w:rsidP="00ED0C90">
      <w:pPr>
        <w:pStyle w:val="ConsPlusNormal"/>
        <w:spacing w:line="276" w:lineRule="auto"/>
        <w:ind w:firstLine="709"/>
        <w:jc w:val="both"/>
        <w:rPr>
          <w:rFonts w:ascii="Times New Roman" w:hAnsi="Times New Roman" w:cs="Times New Roman"/>
          <w:sz w:val="28"/>
          <w:szCs w:val="28"/>
        </w:rPr>
      </w:pPr>
      <w:r w:rsidRPr="00ED0C90">
        <w:rPr>
          <w:rFonts w:ascii="Times New Roman" w:hAnsi="Times New Roman" w:cs="Times New Roman"/>
          <w:sz w:val="28"/>
          <w:szCs w:val="28"/>
        </w:rPr>
        <w:t xml:space="preserve">Передавая зажженную свечу по кругу, каждый подросток отвечает на главный вопрос, определяемый дежурным педагогом, старшим лидером, вожатым -  «Я прожил день не зря, потому что...», </w:t>
      </w:r>
    </w:p>
    <w:p w:rsidR="00ED0C90" w:rsidRPr="00ED0C90" w:rsidRDefault="00ED0C90" w:rsidP="00ED0C90">
      <w:pPr>
        <w:pStyle w:val="ConsPlusNormal"/>
        <w:spacing w:line="276" w:lineRule="auto"/>
        <w:ind w:firstLine="709"/>
        <w:jc w:val="both"/>
        <w:rPr>
          <w:rFonts w:ascii="Times New Roman" w:hAnsi="Times New Roman" w:cs="Times New Roman"/>
          <w:sz w:val="28"/>
          <w:szCs w:val="28"/>
        </w:rPr>
      </w:pPr>
      <w:r w:rsidRPr="00ED0C90">
        <w:rPr>
          <w:rFonts w:ascii="Times New Roman" w:hAnsi="Times New Roman" w:cs="Times New Roman"/>
          <w:sz w:val="28"/>
          <w:szCs w:val="28"/>
        </w:rPr>
        <w:t>При проведении вечерней свечи должны быть соблюдены следующие этапы:</w:t>
      </w:r>
    </w:p>
    <w:p w:rsidR="00ED0C90" w:rsidRPr="00ED0C90" w:rsidRDefault="00ED0C90" w:rsidP="00ED0C90">
      <w:pPr>
        <w:pStyle w:val="ConsPlusNormal"/>
        <w:spacing w:line="276" w:lineRule="auto"/>
        <w:ind w:firstLine="709"/>
        <w:jc w:val="both"/>
        <w:rPr>
          <w:rFonts w:ascii="Times New Roman" w:hAnsi="Times New Roman" w:cs="Times New Roman"/>
          <w:sz w:val="28"/>
          <w:szCs w:val="28"/>
        </w:rPr>
      </w:pPr>
      <w:r w:rsidRPr="00ED0C90">
        <w:rPr>
          <w:rFonts w:ascii="Times New Roman" w:hAnsi="Times New Roman" w:cs="Times New Roman"/>
          <w:sz w:val="28"/>
          <w:szCs w:val="28"/>
        </w:rPr>
        <w:t>- ритуал начала,</w:t>
      </w:r>
    </w:p>
    <w:p w:rsidR="00ED0C90" w:rsidRPr="00ED0C90" w:rsidRDefault="00ED0C90" w:rsidP="00ED0C90">
      <w:pPr>
        <w:pStyle w:val="ConsPlusNormal"/>
        <w:spacing w:line="276" w:lineRule="auto"/>
        <w:ind w:firstLine="709"/>
        <w:jc w:val="both"/>
        <w:rPr>
          <w:rFonts w:ascii="Times New Roman" w:hAnsi="Times New Roman" w:cs="Times New Roman"/>
          <w:sz w:val="28"/>
          <w:szCs w:val="28"/>
        </w:rPr>
      </w:pPr>
      <w:r w:rsidRPr="00ED0C90">
        <w:rPr>
          <w:rFonts w:ascii="Times New Roman" w:hAnsi="Times New Roman" w:cs="Times New Roman"/>
          <w:sz w:val="28"/>
          <w:szCs w:val="28"/>
        </w:rPr>
        <w:t>- зажжение свечи,</w:t>
      </w:r>
    </w:p>
    <w:p w:rsidR="00ED0C90" w:rsidRPr="00ED0C90" w:rsidRDefault="00ED0C90" w:rsidP="00ED0C90">
      <w:pPr>
        <w:pStyle w:val="ConsPlusNormal"/>
        <w:spacing w:line="276" w:lineRule="auto"/>
        <w:ind w:firstLine="709"/>
        <w:jc w:val="both"/>
        <w:rPr>
          <w:rFonts w:ascii="Times New Roman" w:hAnsi="Times New Roman" w:cs="Times New Roman"/>
          <w:sz w:val="28"/>
          <w:szCs w:val="28"/>
        </w:rPr>
      </w:pPr>
      <w:r w:rsidRPr="00ED0C90">
        <w:rPr>
          <w:rFonts w:ascii="Times New Roman" w:hAnsi="Times New Roman" w:cs="Times New Roman"/>
          <w:sz w:val="28"/>
          <w:szCs w:val="28"/>
        </w:rPr>
        <w:t>- свеча по кругу,</w:t>
      </w:r>
    </w:p>
    <w:p w:rsidR="00ED0C90" w:rsidRPr="00ED0C90" w:rsidRDefault="00ED0C90" w:rsidP="00ED0C90">
      <w:pPr>
        <w:pStyle w:val="ConsPlusNormal"/>
        <w:spacing w:line="276" w:lineRule="auto"/>
        <w:ind w:firstLine="709"/>
        <w:jc w:val="both"/>
        <w:rPr>
          <w:rFonts w:ascii="Times New Roman" w:hAnsi="Times New Roman" w:cs="Times New Roman"/>
          <w:sz w:val="28"/>
          <w:szCs w:val="28"/>
        </w:rPr>
      </w:pPr>
      <w:r w:rsidRPr="00ED0C90">
        <w:rPr>
          <w:rFonts w:ascii="Times New Roman" w:hAnsi="Times New Roman" w:cs="Times New Roman"/>
          <w:sz w:val="28"/>
          <w:szCs w:val="28"/>
        </w:rPr>
        <w:t>- ритуал окончания.</w:t>
      </w:r>
    </w:p>
    <w:p w:rsidR="00ED0C90" w:rsidRDefault="00ED0C90" w:rsidP="00ED0C90">
      <w:pPr>
        <w:pStyle w:val="ConsPlusNormal"/>
        <w:spacing w:line="276" w:lineRule="auto"/>
        <w:ind w:firstLine="709"/>
        <w:jc w:val="both"/>
        <w:rPr>
          <w:rFonts w:ascii="Times New Roman" w:hAnsi="Times New Roman" w:cs="Times New Roman"/>
          <w:sz w:val="28"/>
          <w:szCs w:val="28"/>
        </w:rPr>
      </w:pPr>
      <w:r w:rsidRPr="00ED0C90">
        <w:rPr>
          <w:rFonts w:ascii="Times New Roman" w:hAnsi="Times New Roman" w:cs="Times New Roman"/>
          <w:sz w:val="28"/>
          <w:szCs w:val="28"/>
        </w:rPr>
        <w:t>Во время «Свечи»  открывается почтовый ящик, если есть письма, то они зачитываются и комментируются, если письмо кому то конкретно, то отдают адресату.</w:t>
      </w:r>
    </w:p>
    <w:p w:rsidR="00190EDA" w:rsidRDefault="00190EDA" w:rsidP="00741E11">
      <w:pPr>
        <w:pStyle w:val="ConsPlusNormal"/>
        <w:spacing w:line="276" w:lineRule="auto"/>
        <w:ind w:firstLine="709"/>
        <w:jc w:val="both"/>
        <w:rPr>
          <w:rFonts w:ascii="Times New Roman" w:hAnsi="Times New Roman" w:cs="Times New Roman"/>
          <w:sz w:val="28"/>
          <w:szCs w:val="28"/>
        </w:rPr>
      </w:pP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lastRenderedPageBreak/>
        <w:t>29. Реализация Программы включает в себя:</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29.1. Подготовительный этап включает в себя со стороны управленческого звена организации подбор и обучение педагогического состава с практическими блоками освоения реализации содержания Программы, установочное педагогическое совещание с включением всего кадрового состава, подготовк</w:t>
      </w:r>
      <w:r w:rsidR="005425C8" w:rsidRPr="004776AC">
        <w:rPr>
          <w:rFonts w:ascii="Times New Roman" w:hAnsi="Times New Roman" w:cs="Times New Roman"/>
          <w:sz w:val="28"/>
          <w:szCs w:val="28"/>
        </w:rPr>
        <w:t>у</w:t>
      </w:r>
      <w:r w:rsidRPr="004776AC">
        <w:rPr>
          <w:rFonts w:ascii="Times New Roman" w:hAnsi="Times New Roman" w:cs="Times New Roman"/>
          <w:sz w:val="28"/>
          <w:szCs w:val="28"/>
        </w:rPr>
        <w:t xml:space="preserve"> методических материалов, включая примеры сценариев для проведения работы на отрядном уровне, планирование деятельности, информационную работу с родителем (родителями) или законным представителем (законными представителями).</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29.2. Организационный период смены связан с реализацией основных задач: адаптация детей к новым условиям, знакомство с режимом, правилами, укладом организации, формирование временный детский коллектив. Содержание событий организационного периода представлено в инвариантных (обязательных) общелагерных и отрядных формах воспитательной работы в календарном плане воспитательной работы.</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29.3. Основной период смены направлен на максимальное развитие личностного потенциала каждого ребенка посредством коллективной деятельности как на уровне отряда, так и в иных объединениях. Содержание событий основного периода представлено в инвариантных (обязательных) общелагерных и отрядных формах воспитательной работы в календарном плане воспитательной работы.</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29.4. Итоговый период смены является ключевым этапом для подведения итогов совместной деятельности, фиксации и принятием участниками смены позитивного опыта и формированию индивидуальных маршрутов дальнейшего развития потенциала детей. Содержание событий итогового периода представлено в инвариантных (обязательных) общелагерных и отрядных формах воспитательной работы в календарном плане.</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29.5. Этап последействия включает в себя подведение итогов реализации программы воспитательной работы, определение наиболее и наименее эффективных форм деятельности, сопровождение детей и поддержк</w:t>
      </w:r>
      <w:r w:rsidR="005425C8" w:rsidRPr="004776AC">
        <w:rPr>
          <w:rFonts w:ascii="Times New Roman" w:hAnsi="Times New Roman" w:cs="Times New Roman"/>
          <w:sz w:val="28"/>
          <w:szCs w:val="28"/>
        </w:rPr>
        <w:t>у</w:t>
      </w:r>
      <w:r w:rsidRPr="004776AC">
        <w:rPr>
          <w:rFonts w:ascii="Times New Roman" w:hAnsi="Times New Roman" w:cs="Times New Roman"/>
          <w:sz w:val="28"/>
          <w:szCs w:val="28"/>
        </w:rPr>
        <w:t xml:space="preserve"> в реализации идей и личностного потенциала по возвращении в постоянный детский коллектив посредством обратной связи или характеристик, направленных или переданных в образовательную организацию.</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29.6. Анализ воспитательной работы организации осуществляется в соответствии с целевыми ориентирами результатов воспитания, личностными результатами воспитанников.</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Основным методом анализа воспитательной работы в организации является самоанализ с целью выявления основных проблем и последующего их решения с привлечением (при необходимости) внешних экспертов, </w:t>
      </w:r>
      <w:r w:rsidRPr="004776AC">
        <w:rPr>
          <w:rFonts w:ascii="Times New Roman" w:hAnsi="Times New Roman" w:cs="Times New Roman"/>
          <w:sz w:val="28"/>
          <w:szCs w:val="28"/>
        </w:rPr>
        <w:lastRenderedPageBreak/>
        <w:t>специалистов, который проводится ежегодно для круглогодичного лагеря и по окончании летней оздоровительной кампании для сезонного.</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Планирование анализа воспитательной работы включ</w:t>
      </w:r>
      <w:r w:rsidR="00597157" w:rsidRPr="004776AC">
        <w:rPr>
          <w:rFonts w:ascii="Times New Roman" w:hAnsi="Times New Roman" w:cs="Times New Roman"/>
          <w:sz w:val="28"/>
          <w:szCs w:val="28"/>
        </w:rPr>
        <w:t>ено</w:t>
      </w:r>
      <w:r w:rsidRPr="004776AC">
        <w:rPr>
          <w:rFonts w:ascii="Times New Roman" w:hAnsi="Times New Roman" w:cs="Times New Roman"/>
          <w:sz w:val="28"/>
          <w:szCs w:val="28"/>
        </w:rPr>
        <w:t xml:space="preserve"> в календарный план воспитательной работы.</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Анализ проводится совместно с вожатско</w:t>
      </w:r>
      <w:r w:rsidR="00190EDA">
        <w:rPr>
          <w:rFonts w:ascii="Times New Roman" w:hAnsi="Times New Roman" w:cs="Times New Roman"/>
          <w:sz w:val="28"/>
          <w:szCs w:val="28"/>
        </w:rPr>
        <w:t>-</w:t>
      </w:r>
      <w:r w:rsidRPr="004776AC">
        <w:rPr>
          <w:rFonts w:ascii="Times New Roman" w:hAnsi="Times New Roman" w:cs="Times New Roman"/>
          <w:sz w:val="28"/>
          <w:szCs w:val="28"/>
        </w:rPr>
        <w:t>педагогическим составом, с заместителем дире</w:t>
      </w:r>
      <w:r w:rsidR="002F4A51" w:rsidRPr="004776AC">
        <w:rPr>
          <w:rFonts w:ascii="Times New Roman" w:hAnsi="Times New Roman" w:cs="Times New Roman"/>
          <w:sz w:val="28"/>
          <w:szCs w:val="28"/>
        </w:rPr>
        <w:t xml:space="preserve">ктора по воспитательной работе, </w:t>
      </w:r>
      <w:r w:rsidRPr="004776AC">
        <w:rPr>
          <w:rFonts w:ascii="Times New Roman" w:hAnsi="Times New Roman" w:cs="Times New Roman"/>
          <w:sz w:val="28"/>
          <w:szCs w:val="28"/>
        </w:rPr>
        <w:t>старшим воспитателем, педагогом</w:t>
      </w:r>
      <w:r w:rsidR="00190EDA">
        <w:rPr>
          <w:rFonts w:ascii="Times New Roman" w:hAnsi="Times New Roman" w:cs="Times New Roman"/>
          <w:sz w:val="28"/>
          <w:szCs w:val="28"/>
        </w:rPr>
        <w:t>-</w:t>
      </w:r>
      <w:r w:rsidRPr="004776AC">
        <w:rPr>
          <w:rFonts w:ascii="Times New Roman" w:hAnsi="Times New Roman" w:cs="Times New Roman"/>
          <w:sz w:val="28"/>
          <w:szCs w:val="28"/>
        </w:rPr>
        <w:t>психологом, педагогом</w:t>
      </w:r>
      <w:r w:rsidR="00190EDA">
        <w:rPr>
          <w:rFonts w:ascii="Times New Roman" w:hAnsi="Times New Roman" w:cs="Times New Roman"/>
          <w:sz w:val="28"/>
          <w:szCs w:val="28"/>
        </w:rPr>
        <w:t>-</w:t>
      </w:r>
      <w:r w:rsidRPr="004776AC">
        <w:rPr>
          <w:rFonts w:ascii="Times New Roman" w:hAnsi="Times New Roman" w:cs="Times New Roman"/>
          <w:sz w:val="28"/>
          <w:szCs w:val="28"/>
        </w:rPr>
        <w:t>организатором, с последующим обсуждением результатов на педагогическом совете.</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Основное внимание сосредотачивается на вопросах, связанных с качеством: реализации программы воспитательной работы в организации в целом; работы конкретных структурных звеньев организации (отрядов, органов самоуправления, кружков и секций); деятельности педагогического коллектива; работы с родителем (родителями) или законным представителем (законными представителями); работы с партнерами.</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Организация </w:t>
      </w:r>
      <w:r w:rsidR="002F4A51" w:rsidRPr="004776AC">
        <w:rPr>
          <w:rFonts w:ascii="Times New Roman" w:hAnsi="Times New Roman" w:cs="Times New Roman"/>
          <w:sz w:val="28"/>
          <w:szCs w:val="28"/>
        </w:rPr>
        <w:t>разрабатывает</w:t>
      </w:r>
      <w:r w:rsidRPr="004776AC">
        <w:rPr>
          <w:rFonts w:ascii="Times New Roman" w:hAnsi="Times New Roman" w:cs="Times New Roman"/>
          <w:sz w:val="28"/>
          <w:szCs w:val="28"/>
        </w:rPr>
        <w:t xml:space="preserve"> инструментарий для мониторинга результативности воспитательной работы. При выборе методик учитыва</w:t>
      </w:r>
      <w:r w:rsidR="002F4A51" w:rsidRPr="004776AC">
        <w:rPr>
          <w:rFonts w:ascii="Times New Roman" w:hAnsi="Times New Roman" w:cs="Times New Roman"/>
          <w:sz w:val="28"/>
          <w:szCs w:val="28"/>
        </w:rPr>
        <w:t>ется</w:t>
      </w:r>
      <w:r w:rsidRPr="004776AC">
        <w:rPr>
          <w:rFonts w:ascii="Times New Roman" w:hAnsi="Times New Roman" w:cs="Times New Roman"/>
          <w:sz w:val="28"/>
          <w:szCs w:val="28"/>
        </w:rPr>
        <w:t xml:space="preserve"> их валидность, адаптированность для определенного возраста и индивидуальных особенностей детей.</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Итогом самоанализа является перечень достижений, а также выявленных проблем, над решением которых предстоит работать вожатско</w:t>
      </w:r>
      <w:r w:rsidR="00190EDA">
        <w:rPr>
          <w:rFonts w:ascii="Times New Roman" w:hAnsi="Times New Roman" w:cs="Times New Roman"/>
          <w:sz w:val="28"/>
          <w:szCs w:val="28"/>
        </w:rPr>
        <w:t>-</w:t>
      </w:r>
      <w:r w:rsidRPr="004776AC">
        <w:rPr>
          <w:rFonts w:ascii="Times New Roman" w:hAnsi="Times New Roman" w:cs="Times New Roman"/>
          <w:sz w:val="28"/>
          <w:szCs w:val="28"/>
        </w:rPr>
        <w:t>педагогическому коллективу.</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Итогом результативности воспитательной работы (самоанализа) явля</w:t>
      </w:r>
      <w:r w:rsidR="002F4A51" w:rsidRPr="004776AC">
        <w:rPr>
          <w:rFonts w:ascii="Times New Roman" w:hAnsi="Times New Roman" w:cs="Times New Roman"/>
          <w:sz w:val="28"/>
          <w:szCs w:val="28"/>
        </w:rPr>
        <w:t>ется</w:t>
      </w:r>
      <w:r w:rsidRPr="004776AC">
        <w:rPr>
          <w:rFonts w:ascii="Times New Roman" w:hAnsi="Times New Roman" w:cs="Times New Roman"/>
          <w:sz w:val="28"/>
          <w:szCs w:val="28"/>
        </w:rPr>
        <w:t xml:space="preserve"> аналитическая справка, являющаяся основанием для корректировки программы воспитания на следующий год.</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30. Партнерское взаимодействие с общественными и молодежными организациями способствует успешной реализации Программы, включающей в себя совместную деятельность с различными образовательными организациями, организациями культуры, спорта, общественными и молодежными объединениями, иными юридическими лицами, разделяющими в своей деятельности цель и задачи воспитания, ценности и традиции уклада организации.</w:t>
      </w:r>
    </w:p>
    <w:p w:rsidR="00162646" w:rsidRPr="004776AC" w:rsidRDefault="009A0472" w:rsidP="00937BBA">
      <w:pPr>
        <w:pStyle w:val="ConsPlusNormal"/>
        <w:spacing w:line="276" w:lineRule="auto"/>
        <w:ind w:firstLine="709"/>
        <w:jc w:val="both"/>
        <w:rPr>
          <w:rFonts w:ascii="Times New Roman" w:hAnsi="Times New Roman" w:cs="Times New Roman"/>
          <w:i/>
          <w:sz w:val="28"/>
          <w:szCs w:val="28"/>
        </w:rPr>
      </w:pPr>
      <w:r w:rsidRPr="004776AC">
        <w:rPr>
          <w:rFonts w:ascii="Times New Roman" w:hAnsi="Times New Roman" w:cs="Times New Roman"/>
          <w:sz w:val="28"/>
          <w:szCs w:val="28"/>
        </w:rPr>
        <w:t>Осуществляется</w:t>
      </w:r>
      <w:r w:rsidR="005552FC" w:rsidRPr="004776AC">
        <w:rPr>
          <w:rFonts w:ascii="Times New Roman" w:hAnsi="Times New Roman" w:cs="Times New Roman"/>
          <w:sz w:val="28"/>
          <w:szCs w:val="28"/>
        </w:rPr>
        <w:t xml:space="preserve"> партнерско</w:t>
      </w:r>
      <w:r w:rsidR="003849F6" w:rsidRPr="004776AC">
        <w:rPr>
          <w:rFonts w:ascii="Times New Roman" w:hAnsi="Times New Roman" w:cs="Times New Roman"/>
          <w:sz w:val="28"/>
          <w:szCs w:val="28"/>
        </w:rPr>
        <w:t>е</w:t>
      </w:r>
      <w:r w:rsidR="005552FC" w:rsidRPr="004776AC">
        <w:rPr>
          <w:rFonts w:ascii="Times New Roman" w:hAnsi="Times New Roman" w:cs="Times New Roman"/>
          <w:sz w:val="28"/>
          <w:szCs w:val="28"/>
        </w:rPr>
        <w:t xml:space="preserve"> взаимодействи</w:t>
      </w:r>
      <w:r w:rsidR="003849F6" w:rsidRPr="004776AC">
        <w:rPr>
          <w:rFonts w:ascii="Times New Roman" w:hAnsi="Times New Roman" w:cs="Times New Roman"/>
          <w:sz w:val="28"/>
          <w:szCs w:val="28"/>
        </w:rPr>
        <w:t>е</w:t>
      </w:r>
      <w:r w:rsidR="005552FC" w:rsidRPr="004776AC">
        <w:rPr>
          <w:rFonts w:ascii="Times New Roman" w:hAnsi="Times New Roman" w:cs="Times New Roman"/>
          <w:sz w:val="28"/>
          <w:szCs w:val="28"/>
        </w:rPr>
        <w:t xml:space="preserve"> с</w:t>
      </w:r>
      <w:r w:rsidRPr="004776AC">
        <w:rPr>
          <w:rFonts w:ascii="Times New Roman" w:hAnsi="Times New Roman" w:cs="Times New Roman"/>
          <w:sz w:val="28"/>
          <w:szCs w:val="28"/>
        </w:rPr>
        <w:t xml:space="preserve"> организациями</w:t>
      </w:r>
      <w:r w:rsidR="00937BBA">
        <w:rPr>
          <w:rFonts w:ascii="Times New Roman" w:hAnsi="Times New Roman" w:cs="Times New Roman"/>
          <w:sz w:val="28"/>
          <w:szCs w:val="28"/>
        </w:rPr>
        <w:t>:</w:t>
      </w:r>
      <w:r w:rsidRPr="004776AC">
        <w:rPr>
          <w:rFonts w:ascii="Times New Roman" w:hAnsi="Times New Roman" w:cs="Times New Roman"/>
          <w:sz w:val="28"/>
          <w:szCs w:val="28"/>
        </w:rPr>
        <w:t xml:space="preserve"> </w:t>
      </w:r>
      <w:r w:rsidR="00EE66A0" w:rsidRPr="00937BBA">
        <w:rPr>
          <w:rFonts w:ascii="Times New Roman" w:hAnsi="Times New Roman" w:cs="Times New Roman"/>
          <w:sz w:val="28"/>
          <w:szCs w:val="28"/>
        </w:rPr>
        <w:t xml:space="preserve">МБУ ДО «Центр развития детей и подростков «Витамин» г. Вязьма; Движение Первых Вяземского муниципального округа;  </w:t>
      </w:r>
      <w:r w:rsidR="00937BBA" w:rsidRPr="00937BBA">
        <w:rPr>
          <w:rFonts w:ascii="Times New Roman" w:hAnsi="Times New Roman" w:cs="Times New Roman"/>
          <w:sz w:val="28"/>
          <w:szCs w:val="28"/>
        </w:rPr>
        <w:t>СОГКУ Центр “Долг”; СООО ПО "Долг".</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Привлечение воспитательного потенциала партнерского взаимодействия предусматривает</w:t>
      </w:r>
      <w:r w:rsidR="007737A7" w:rsidRPr="004776AC">
        <w:rPr>
          <w:rFonts w:ascii="Times New Roman" w:hAnsi="Times New Roman" w:cs="Times New Roman"/>
          <w:sz w:val="28"/>
          <w:szCs w:val="28"/>
        </w:rPr>
        <w:t>:</w:t>
      </w:r>
    </w:p>
    <w:p w:rsidR="005552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597157" w:rsidRPr="004776AC">
        <w:rPr>
          <w:rFonts w:ascii="Times New Roman" w:hAnsi="Times New Roman" w:cs="Times New Roman"/>
          <w:sz w:val="28"/>
          <w:szCs w:val="28"/>
        </w:rPr>
        <w:t xml:space="preserve"> </w:t>
      </w:r>
      <w:r w:rsidR="005552FC" w:rsidRPr="004776AC">
        <w:rPr>
          <w:rFonts w:ascii="Times New Roman" w:hAnsi="Times New Roman" w:cs="Times New Roman"/>
          <w:sz w:val="28"/>
          <w:szCs w:val="28"/>
        </w:rPr>
        <w:t>участие представителей организаций</w:t>
      </w:r>
      <w:r w:rsidR="00287B21">
        <w:rPr>
          <w:rFonts w:ascii="Times New Roman" w:hAnsi="Times New Roman" w:cs="Times New Roman"/>
          <w:sz w:val="28"/>
          <w:szCs w:val="28"/>
        </w:rPr>
        <w:t>-</w:t>
      </w:r>
      <w:r w:rsidR="005552FC" w:rsidRPr="004776AC">
        <w:rPr>
          <w:rFonts w:ascii="Times New Roman" w:hAnsi="Times New Roman" w:cs="Times New Roman"/>
          <w:sz w:val="28"/>
          <w:szCs w:val="28"/>
        </w:rPr>
        <w:t xml:space="preserve">партнеров, в том числе в соответствии с договорами о сотрудничестве, в проведении отдельных мероприятий в рамках данной Программы и календарного плана </w:t>
      </w:r>
      <w:r w:rsidR="005552FC" w:rsidRPr="004776AC">
        <w:rPr>
          <w:rFonts w:ascii="Times New Roman" w:hAnsi="Times New Roman" w:cs="Times New Roman"/>
          <w:sz w:val="28"/>
          <w:szCs w:val="28"/>
        </w:rPr>
        <w:lastRenderedPageBreak/>
        <w:t>воспитательной работы (выставки, встречи, тематические дни, дни открытых дверей, государственные, региональные, тематические праздники, торжественные мероприятия и другие);</w:t>
      </w:r>
    </w:p>
    <w:p w:rsidR="005552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597157" w:rsidRPr="004776AC">
        <w:rPr>
          <w:rFonts w:ascii="Times New Roman" w:hAnsi="Times New Roman" w:cs="Times New Roman"/>
          <w:sz w:val="28"/>
          <w:szCs w:val="28"/>
        </w:rPr>
        <w:t xml:space="preserve"> </w:t>
      </w:r>
      <w:r w:rsidR="005552FC" w:rsidRPr="004776AC">
        <w:rPr>
          <w:rFonts w:ascii="Times New Roman" w:hAnsi="Times New Roman" w:cs="Times New Roman"/>
          <w:sz w:val="28"/>
          <w:szCs w:val="28"/>
        </w:rPr>
        <w:t>проведение на базе организаций</w:t>
      </w:r>
      <w:r w:rsidR="00287B21">
        <w:rPr>
          <w:rFonts w:ascii="Times New Roman" w:hAnsi="Times New Roman" w:cs="Times New Roman"/>
          <w:sz w:val="28"/>
          <w:szCs w:val="28"/>
        </w:rPr>
        <w:t>-</w:t>
      </w:r>
      <w:r w:rsidR="005552FC" w:rsidRPr="004776AC">
        <w:rPr>
          <w:rFonts w:ascii="Times New Roman" w:hAnsi="Times New Roman" w:cs="Times New Roman"/>
          <w:sz w:val="28"/>
          <w:szCs w:val="28"/>
        </w:rPr>
        <w:t>партнеров отдельных занятий, тематических событий, отдельных мероприятий и акций;</w:t>
      </w:r>
    </w:p>
    <w:p w:rsidR="005552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597157" w:rsidRPr="004776AC">
        <w:rPr>
          <w:rFonts w:ascii="Times New Roman" w:hAnsi="Times New Roman" w:cs="Times New Roman"/>
          <w:sz w:val="28"/>
          <w:szCs w:val="28"/>
        </w:rPr>
        <w:t xml:space="preserve"> </w:t>
      </w:r>
      <w:r w:rsidR="005552FC" w:rsidRPr="004776AC">
        <w:rPr>
          <w:rFonts w:ascii="Times New Roman" w:hAnsi="Times New Roman" w:cs="Times New Roman"/>
          <w:sz w:val="28"/>
          <w:szCs w:val="28"/>
        </w:rPr>
        <w:t>совместн</w:t>
      </w:r>
      <w:r w:rsidR="00295C13" w:rsidRPr="004776AC">
        <w:rPr>
          <w:rFonts w:ascii="Times New Roman" w:hAnsi="Times New Roman" w:cs="Times New Roman"/>
          <w:sz w:val="28"/>
          <w:szCs w:val="28"/>
        </w:rPr>
        <w:t>ую</w:t>
      </w:r>
      <w:r w:rsidR="005552FC" w:rsidRPr="004776AC">
        <w:rPr>
          <w:rFonts w:ascii="Times New Roman" w:hAnsi="Times New Roman" w:cs="Times New Roman"/>
          <w:sz w:val="28"/>
          <w:szCs w:val="28"/>
        </w:rPr>
        <w:t xml:space="preserve"> реализаци</w:t>
      </w:r>
      <w:r w:rsidR="00295C13" w:rsidRPr="004776AC">
        <w:rPr>
          <w:rFonts w:ascii="Times New Roman" w:hAnsi="Times New Roman" w:cs="Times New Roman"/>
          <w:sz w:val="28"/>
          <w:szCs w:val="28"/>
        </w:rPr>
        <w:t>ю</w:t>
      </w:r>
      <w:r w:rsidR="005552FC" w:rsidRPr="004776AC">
        <w:rPr>
          <w:rFonts w:ascii="Times New Roman" w:hAnsi="Times New Roman" w:cs="Times New Roman"/>
          <w:sz w:val="28"/>
          <w:szCs w:val="28"/>
        </w:rPr>
        <w:t xml:space="preserve"> тематических и профильных смен;</w:t>
      </w:r>
    </w:p>
    <w:p w:rsidR="005552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597157" w:rsidRPr="004776AC">
        <w:rPr>
          <w:rFonts w:ascii="Times New Roman" w:hAnsi="Times New Roman" w:cs="Times New Roman"/>
          <w:sz w:val="28"/>
          <w:szCs w:val="28"/>
        </w:rPr>
        <w:t xml:space="preserve"> </w:t>
      </w:r>
      <w:r w:rsidR="00295C13" w:rsidRPr="004776AC">
        <w:rPr>
          <w:rFonts w:ascii="Times New Roman" w:hAnsi="Times New Roman" w:cs="Times New Roman"/>
          <w:sz w:val="28"/>
          <w:szCs w:val="28"/>
        </w:rPr>
        <w:t xml:space="preserve">разработку и реализацию </w:t>
      </w:r>
      <w:r w:rsidR="005552FC" w:rsidRPr="004776AC">
        <w:rPr>
          <w:rFonts w:ascii="Times New Roman" w:hAnsi="Times New Roman" w:cs="Times New Roman"/>
          <w:sz w:val="28"/>
          <w:szCs w:val="28"/>
        </w:rPr>
        <w:t>социальны</w:t>
      </w:r>
      <w:r w:rsidR="00295C13" w:rsidRPr="004776AC">
        <w:rPr>
          <w:rFonts w:ascii="Times New Roman" w:hAnsi="Times New Roman" w:cs="Times New Roman"/>
          <w:sz w:val="28"/>
          <w:szCs w:val="28"/>
        </w:rPr>
        <w:t>х</w:t>
      </w:r>
      <w:r w:rsidR="005552FC" w:rsidRPr="004776AC">
        <w:rPr>
          <w:rFonts w:ascii="Times New Roman" w:hAnsi="Times New Roman" w:cs="Times New Roman"/>
          <w:sz w:val="28"/>
          <w:szCs w:val="28"/>
        </w:rPr>
        <w:t xml:space="preserve"> проект</w:t>
      </w:r>
      <w:r w:rsidR="00295C13" w:rsidRPr="004776AC">
        <w:rPr>
          <w:rFonts w:ascii="Times New Roman" w:hAnsi="Times New Roman" w:cs="Times New Roman"/>
          <w:sz w:val="28"/>
          <w:szCs w:val="28"/>
        </w:rPr>
        <w:t>ов</w:t>
      </w:r>
      <w:r w:rsidR="005552FC" w:rsidRPr="004776AC">
        <w:rPr>
          <w:rFonts w:ascii="Times New Roman" w:hAnsi="Times New Roman" w:cs="Times New Roman"/>
          <w:sz w:val="28"/>
          <w:szCs w:val="28"/>
        </w:rPr>
        <w:t xml:space="preserve"> дет</w:t>
      </w:r>
      <w:r w:rsidR="000857E1" w:rsidRPr="004776AC">
        <w:rPr>
          <w:rFonts w:ascii="Times New Roman" w:hAnsi="Times New Roman" w:cs="Times New Roman"/>
          <w:sz w:val="28"/>
          <w:szCs w:val="28"/>
        </w:rPr>
        <w:t>ьми</w:t>
      </w:r>
      <w:r w:rsidR="005552FC" w:rsidRPr="004776AC">
        <w:rPr>
          <w:rFonts w:ascii="Times New Roman" w:hAnsi="Times New Roman" w:cs="Times New Roman"/>
          <w:sz w:val="28"/>
          <w:szCs w:val="28"/>
        </w:rPr>
        <w:t>, педагог</w:t>
      </w:r>
      <w:r w:rsidR="000857E1" w:rsidRPr="004776AC">
        <w:rPr>
          <w:rFonts w:ascii="Times New Roman" w:hAnsi="Times New Roman" w:cs="Times New Roman"/>
          <w:sz w:val="28"/>
          <w:szCs w:val="28"/>
        </w:rPr>
        <w:t>ами</w:t>
      </w:r>
      <w:r w:rsidR="005552FC" w:rsidRPr="004776AC">
        <w:rPr>
          <w:rFonts w:ascii="Times New Roman" w:hAnsi="Times New Roman" w:cs="Times New Roman"/>
          <w:sz w:val="28"/>
          <w:szCs w:val="28"/>
        </w:rPr>
        <w:t xml:space="preserve"> </w:t>
      </w:r>
      <w:r w:rsidR="000857E1" w:rsidRPr="004776AC">
        <w:rPr>
          <w:rFonts w:ascii="Times New Roman" w:hAnsi="Times New Roman" w:cs="Times New Roman"/>
          <w:sz w:val="28"/>
          <w:szCs w:val="28"/>
        </w:rPr>
        <w:t xml:space="preserve">совместно </w:t>
      </w:r>
      <w:r w:rsidR="005552FC" w:rsidRPr="004776AC">
        <w:rPr>
          <w:rFonts w:ascii="Times New Roman" w:hAnsi="Times New Roman" w:cs="Times New Roman"/>
          <w:sz w:val="28"/>
          <w:szCs w:val="28"/>
        </w:rPr>
        <w:t>с организациями</w:t>
      </w:r>
      <w:r w:rsidR="00287B21">
        <w:rPr>
          <w:rFonts w:ascii="Times New Roman" w:hAnsi="Times New Roman" w:cs="Times New Roman"/>
          <w:sz w:val="28"/>
          <w:szCs w:val="28"/>
        </w:rPr>
        <w:t>-</w:t>
      </w:r>
      <w:r w:rsidR="005552FC" w:rsidRPr="004776AC">
        <w:rPr>
          <w:rFonts w:ascii="Times New Roman" w:hAnsi="Times New Roman" w:cs="Times New Roman"/>
          <w:sz w:val="28"/>
          <w:szCs w:val="28"/>
        </w:rPr>
        <w:t>партнерами благотворительного, экологического, патриотического, трудового и иных направлений деятельности, ориентированны</w:t>
      </w:r>
      <w:r w:rsidR="000857E1" w:rsidRPr="004776AC">
        <w:rPr>
          <w:rFonts w:ascii="Times New Roman" w:hAnsi="Times New Roman" w:cs="Times New Roman"/>
          <w:sz w:val="28"/>
          <w:szCs w:val="28"/>
        </w:rPr>
        <w:t>х</w:t>
      </w:r>
      <w:r w:rsidR="005552FC" w:rsidRPr="004776AC">
        <w:rPr>
          <w:rFonts w:ascii="Times New Roman" w:hAnsi="Times New Roman" w:cs="Times New Roman"/>
          <w:sz w:val="28"/>
          <w:szCs w:val="28"/>
        </w:rPr>
        <w:t xml:space="preserve"> на воспитание детей, преобразование окружающего социума и позитивное воздействие на социальное окружение.</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Партнерское взаимодействие создает многоуровневую систему поддержки организации и способствует более эффективной реализации Программы, развитию социальных навыков у детей.</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31. Реализация воспитательного потенциала взаимодействия с родительским сообществом </w:t>
      </w:r>
      <w:r w:rsidR="00597157" w:rsidRPr="004776AC">
        <w:rPr>
          <w:rFonts w:ascii="Times New Roman" w:hAnsi="Times New Roman" w:cs="Times New Roman"/>
          <w:sz w:val="28"/>
          <w:szCs w:val="28"/>
        </w:rPr>
        <w:t>–</w:t>
      </w:r>
      <w:r w:rsidRPr="004776AC">
        <w:rPr>
          <w:rFonts w:ascii="Times New Roman" w:hAnsi="Times New Roman" w:cs="Times New Roman"/>
          <w:sz w:val="28"/>
          <w:szCs w:val="28"/>
        </w:rPr>
        <w:t xml:space="preserve"> родителями (законными представителями) детей </w:t>
      </w:r>
      <w:r w:rsidR="00597157" w:rsidRPr="004776AC">
        <w:rPr>
          <w:rFonts w:ascii="Times New Roman" w:hAnsi="Times New Roman" w:cs="Times New Roman"/>
          <w:sz w:val="28"/>
          <w:szCs w:val="28"/>
        </w:rPr>
        <w:t>–</w:t>
      </w:r>
      <w:r w:rsidR="009A0472" w:rsidRPr="004776AC">
        <w:rPr>
          <w:rFonts w:ascii="Times New Roman" w:hAnsi="Times New Roman" w:cs="Times New Roman"/>
          <w:sz w:val="28"/>
          <w:szCs w:val="28"/>
        </w:rPr>
        <w:t xml:space="preserve"> </w:t>
      </w:r>
      <w:r w:rsidR="00C10EFC" w:rsidRPr="004776AC">
        <w:rPr>
          <w:rFonts w:ascii="Times New Roman" w:hAnsi="Times New Roman" w:cs="Times New Roman"/>
          <w:sz w:val="28"/>
          <w:szCs w:val="28"/>
        </w:rPr>
        <w:t>осуществляется в форматах</w:t>
      </w:r>
      <w:r w:rsidRPr="004776AC">
        <w:rPr>
          <w:rFonts w:ascii="Times New Roman" w:hAnsi="Times New Roman" w:cs="Times New Roman"/>
          <w:sz w:val="28"/>
          <w:szCs w:val="28"/>
        </w:rPr>
        <w:t>:</w:t>
      </w:r>
    </w:p>
    <w:p w:rsidR="005552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597157" w:rsidRPr="004776AC">
        <w:rPr>
          <w:rFonts w:ascii="Times New Roman" w:hAnsi="Times New Roman" w:cs="Times New Roman"/>
          <w:sz w:val="28"/>
          <w:szCs w:val="28"/>
        </w:rPr>
        <w:t xml:space="preserve"> </w:t>
      </w:r>
      <w:r w:rsidR="005552FC" w:rsidRPr="004776AC">
        <w:rPr>
          <w:rFonts w:ascii="Times New Roman" w:hAnsi="Times New Roman" w:cs="Times New Roman"/>
          <w:sz w:val="28"/>
          <w:szCs w:val="28"/>
        </w:rPr>
        <w:t>информирование родителя (родителей) или законного представителя (законных представителей) до начала заезда ребенка в организацию об особенностях воспитательной работы, внутреннего распорядка и режима, необходимых вещах, которые понадобятся ребенку, с помощью информации на сайте организации, в социальных сетях и мессенджерах;</w:t>
      </w:r>
    </w:p>
    <w:p w:rsidR="005552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597157" w:rsidRPr="004776AC">
        <w:rPr>
          <w:rFonts w:ascii="Times New Roman" w:hAnsi="Times New Roman" w:cs="Times New Roman"/>
          <w:sz w:val="28"/>
          <w:szCs w:val="28"/>
        </w:rPr>
        <w:t xml:space="preserve"> </w:t>
      </w:r>
      <w:r w:rsidR="005552FC" w:rsidRPr="004776AC">
        <w:rPr>
          <w:rFonts w:ascii="Times New Roman" w:hAnsi="Times New Roman" w:cs="Times New Roman"/>
          <w:sz w:val="28"/>
          <w:szCs w:val="28"/>
        </w:rPr>
        <w:t>проведение тематических собраний, на которых родитель (родители) или законный представитель (законные представители) могут получать советы по вопросам воспитания, консультации специалистов психолого</w:t>
      </w:r>
      <w:r w:rsidR="00287B21">
        <w:rPr>
          <w:rFonts w:ascii="Times New Roman" w:hAnsi="Times New Roman" w:cs="Times New Roman"/>
          <w:sz w:val="28"/>
          <w:szCs w:val="28"/>
        </w:rPr>
        <w:t>-</w:t>
      </w:r>
      <w:r w:rsidR="005552FC" w:rsidRPr="004776AC">
        <w:rPr>
          <w:rFonts w:ascii="Times New Roman" w:hAnsi="Times New Roman" w:cs="Times New Roman"/>
          <w:sz w:val="28"/>
          <w:szCs w:val="28"/>
        </w:rPr>
        <w:t>педагогической службы организации, в том числе в режиме видеоконференции;</w:t>
      </w:r>
    </w:p>
    <w:p w:rsidR="005552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597157" w:rsidRPr="004776AC">
        <w:rPr>
          <w:rFonts w:ascii="Times New Roman" w:hAnsi="Times New Roman" w:cs="Times New Roman"/>
          <w:sz w:val="28"/>
          <w:szCs w:val="28"/>
        </w:rPr>
        <w:t xml:space="preserve"> </w:t>
      </w:r>
      <w:r w:rsidR="005552FC" w:rsidRPr="004776AC">
        <w:rPr>
          <w:rFonts w:ascii="Times New Roman" w:hAnsi="Times New Roman" w:cs="Times New Roman"/>
          <w:sz w:val="28"/>
          <w:szCs w:val="28"/>
        </w:rPr>
        <w:t>дни и события, в которые родитель (родители) или законный представитель (законные представители) могут посещать организацию в специально отведенных местах в соответствии с распорядком дня и локальными документами организации, нормами санитарно</w:t>
      </w:r>
      <w:r w:rsidR="00287B21">
        <w:rPr>
          <w:rFonts w:ascii="Times New Roman" w:hAnsi="Times New Roman" w:cs="Times New Roman"/>
          <w:sz w:val="28"/>
          <w:szCs w:val="28"/>
        </w:rPr>
        <w:t>-</w:t>
      </w:r>
      <w:r w:rsidR="005552FC" w:rsidRPr="004776AC">
        <w:rPr>
          <w:rFonts w:ascii="Times New Roman" w:hAnsi="Times New Roman" w:cs="Times New Roman"/>
          <w:sz w:val="28"/>
          <w:szCs w:val="28"/>
        </w:rPr>
        <w:t>эпидемиологического законодательства, планами и содержанием программной деятельности, утвержденными в организации формами взаимодействия родителя (родителей) или законного представителя (законных представителей) и детей;</w:t>
      </w:r>
    </w:p>
    <w:p w:rsidR="005552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597157" w:rsidRPr="004776AC">
        <w:rPr>
          <w:rFonts w:ascii="Times New Roman" w:hAnsi="Times New Roman" w:cs="Times New Roman"/>
          <w:sz w:val="28"/>
          <w:szCs w:val="28"/>
        </w:rPr>
        <w:t xml:space="preserve"> </w:t>
      </w:r>
      <w:r w:rsidR="005552FC" w:rsidRPr="004776AC">
        <w:rPr>
          <w:rFonts w:ascii="Times New Roman" w:hAnsi="Times New Roman" w:cs="Times New Roman"/>
          <w:sz w:val="28"/>
          <w:szCs w:val="28"/>
        </w:rPr>
        <w:t>размещение информационных стендов в местах, отведенных для общения детей и родителя (родителей) или законного представителя (законных представителей), как правило</w:t>
      </w:r>
      <w:r w:rsidR="00115110" w:rsidRPr="004776AC">
        <w:rPr>
          <w:rFonts w:ascii="Times New Roman" w:hAnsi="Times New Roman" w:cs="Times New Roman"/>
          <w:sz w:val="28"/>
          <w:szCs w:val="28"/>
        </w:rPr>
        <w:t>,</w:t>
      </w:r>
      <w:r w:rsidR="005552FC" w:rsidRPr="004776AC">
        <w:rPr>
          <w:rFonts w:ascii="Times New Roman" w:hAnsi="Times New Roman" w:cs="Times New Roman"/>
          <w:sz w:val="28"/>
          <w:szCs w:val="28"/>
        </w:rPr>
        <w:t xml:space="preserve"> около входной группы (ворот и контрольно</w:t>
      </w:r>
      <w:r w:rsidR="00287B21">
        <w:rPr>
          <w:rFonts w:ascii="Times New Roman" w:hAnsi="Times New Roman" w:cs="Times New Roman"/>
          <w:sz w:val="28"/>
          <w:szCs w:val="28"/>
        </w:rPr>
        <w:t>-</w:t>
      </w:r>
      <w:r w:rsidR="005552FC" w:rsidRPr="004776AC">
        <w:rPr>
          <w:rFonts w:ascii="Times New Roman" w:hAnsi="Times New Roman" w:cs="Times New Roman"/>
          <w:sz w:val="28"/>
          <w:szCs w:val="28"/>
        </w:rPr>
        <w:t>пропускного пункта</w:t>
      </w:r>
      <w:r w:rsidR="000857E1" w:rsidRPr="004776AC">
        <w:rPr>
          <w:rFonts w:ascii="Times New Roman" w:hAnsi="Times New Roman" w:cs="Times New Roman"/>
          <w:sz w:val="28"/>
          <w:szCs w:val="28"/>
        </w:rPr>
        <w:t>)</w:t>
      </w:r>
      <w:r w:rsidR="005552FC" w:rsidRPr="004776AC">
        <w:rPr>
          <w:rFonts w:ascii="Times New Roman" w:hAnsi="Times New Roman" w:cs="Times New Roman"/>
          <w:sz w:val="28"/>
          <w:szCs w:val="28"/>
        </w:rPr>
        <w:t xml:space="preserve"> с информацией</w:t>
      </w:r>
      <w:r w:rsidR="000857E1" w:rsidRPr="004776AC">
        <w:rPr>
          <w:rFonts w:ascii="Times New Roman" w:hAnsi="Times New Roman" w:cs="Times New Roman"/>
          <w:sz w:val="28"/>
          <w:szCs w:val="28"/>
        </w:rPr>
        <w:t xml:space="preserve"> федерального, регионального и общелагерного уровня</w:t>
      </w:r>
      <w:r w:rsidR="005552FC" w:rsidRPr="004776AC">
        <w:rPr>
          <w:rFonts w:ascii="Times New Roman" w:hAnsi="Times New Roman" w:cs="Times New Roman"/>
          <w:sz w:val="28"/>
          <w:szCs w:val="28"/>
        </w:rPr>
        <w:t>, полезной для родителей или законных представителей</w:t>
      </w:r>
      <w:r w:rsidR="006B6314">
        <w:rPr>
          <w:rFonts w:ascii="Times New Roman" w:hAnsi="Times New Roman" w:cs="Times New Roman"/>
          <w:sz w:val="28"/>
          <w:szCs w:val="28"/>
        </w:rPr>
        <w:t>.</w:t>
      </w:r>
    </w:p>
    <w:p w:rsidR="003A1235" w:rsidRDefault="005552FC" w:rsidP="00741E11">
      <w:pPr>
        <w:pStyle w:val="ConsPlusNormal"/>
        <w:spacing w:line="276" w:lineRule="auto"/>
        <w:ind w:firstLine="709"/>
        <w:jc w:val="both"/>
        <w:rPr>
          <w:rFonts w:ascii="Times New Roman" w:hAnsi="Times New Roman" w:cs="Times New Roman"/>
          <w:sz w:val="28"/>
          <w:szCs w:val="28"/>
        </w:rPr>
      </w:pPr>
      <w:r w:rsidRPr="00611309">
        <w:rPr>
          <w:rFonts w:ascii="Times New Roman" w:hAnsi="Times New Roman" w:cs="Times New Roman"/>
          <w:sz w:val="28"/>
          <w:szCs w:val="28"/>
        </w:rPr>
        <w:lastRenderedPageBreak/>
        <w:t>32. Кадровое о</w:t>
      </w:r>
      <w:r w:rsidR="000857E1" w:rsidRPr="00611309">
        <w:rPr>
          <w:rFonts w:ascii="Times New Roman" w:hAnsi="Times New Roman" w:cs="Times New Roman"/>
          <w:sz w:val="28"/>
          <w:szCs w:val="28"/>
        </w:rPr>
        <w:t>беспечение реализации Программы. М</w:t>
      </w:r>
      <w:r w:rsidRPr="00611309">
        <w:rPr>
          <w:rFonts w:ascii="Times New Roman" w:hAnsi="Times New Roman" w:cs="Times New Roman"/>
          <w:sz w:val="28"/>
          <w:szCs w:val="28"/>
        </w:rPr>
        <w:t>еханизм ка</w:t>
      </w:r>
      <w:r w:rsidR="000857E1" w:rsidRPr="00611309">
        <w:rPr>
          <w:rFonts w:ascii="Times New Roman" w:hAnsi="Times New Roman" w:cs="Times New Roman"/>
          <w:sz w:val="28"/>
          <w:szCs w:val="28"/>
        </w:rPr>
        <w:t>дрового обеспечения организации</w:t>
      </w:r>
      <w:r w:rsidRPr="00611309">
        <w:rPr>
          <w:rFonts w:ascii="Times New Roman" w:hAnsi="Times New Roman" w:cs="Times New Roman"/>
          <w:sz w:val="28"/>
          <w:szCs w:val="28"/>
        </w:rPr>
        <w:t xml:space="preserve"> направлен на достижение высоких стандартов качества и эффективности в области воспитательной работы с детьми</w:t>
      </w:r>
      <w:r w:rsidR="00D9610E" w:rsidRPr="00611309">
        <w:rPr>
          <w:rFonts w:ascii="Times New Roman" w:hAnsi="Times New Roman" w:cs="Times New Roman"/>
          <w:sz w:val="28"/>
          <w:szCs w:val="28"/>
        </w:rPr>
        <w:t xml:space="preserve"> </w:t>
      </w:r>
      <w:r w:rsidR="000857E1" w:rsidRPr="00611309">
        <w:rPr>
          <w:rFonts w:ascii="Times New Roman" w:hAnsi="Times New Roman" w:cs="Times New Roman"/>
          <w:sz w:val="28"/>
          <w:szCs w:val="28"/>
        </w:rPr>
        <w:t>и включает</w:t>
      </w:r>
      <w:r w:rsidR="00BD14D6" w:rsidRPr="00611309">
        <w:rPr>
          <w:rFonts w:ascii="Times New Roman" w:hAnsi="Times New Roman" w:cs="Times New Roman"/>
          <w:sz w:val="28"/>
          <w:szCs w:val="28"/>
        </w:rPr>
        <w:t xml:space="preserve"> составляющие</w:t>
      </w:r>
      <w:r w:rsidR="003A1235" w:rsidRPr="00611309">
        <w:rPr>
          <w:rFonts w:ascii="Times New Roman" w:hAnsi="Times New Roman" w:cs="Times New Roman"/>
          <w:sz w:val="28"/>
          <w:szCs w:val="28"/>
        </w:rPr>
        <w:t>:</w:t>
      </w:r>
    </w:p>
    <w:p w:rsidR="00611309" w:rsidRDefault="001F04F5" w:rsidP="00741E11">
      <w:pPr>
        <w:pStyle w:val="ConsPlusNormal"/>
        <w:spacing w:line="276" w:lineRule="auto"/>
        <w:ind w:firstLine="709"/>
        <w:jc w:val="both"/>
        <w:rPr>
          <w:rFonts w:ascii="Times New Roman" w:hAnsi="Times New Roman" w:cs="Times New Roman"/>
          <w:sz w:val="28"/>
          <w:szCs w:val="28"/>
        </w:rPr>
      </w:pPr>
      <w:r w:rsidRPr="001F04F5">
        <w:rPr>
          <w:rFonts w:ascii="Times New Roman" w:hAnsi="Times New Roman" w:cs="Times New Roman"/>
          <w:sz w:val="28"/>
          <w:szCs w:val="28"/>
        </w:rPr>
        <w:t xml:space="preserve">Руководство </w:t>
      </w:r>
      <w:r>
        <w:rPr>
          <w:rFonts w:ascii="Times New Roman" w:hAnsi="Times New Roman" w:cs="Times New Roman"/>
          <w:sz w:val="28"/>
          <w:szCs w:val="28"/>
        </w:rPr>
        <w:t>организацией</w:t>
      </w:r>
      <w:r w:rsidRPr="001F04F5">
        <w:rPr>
          <w:rFonts w:ascii="Times New Roman" w:hAnsi="Times New Roman" w:cs="Times New Roman"/>
          <w:sz w:val="28"/>
          <w:szCs w:val="28"/>
        </w:rPr>
        <w:t xml:space="preserve"> осуществляет руководитель </w:t>
      </w:r>
      <w:r>
        <w:rPr>
          <w:rFonts w:ascii="Times New Roman" w:hAnsi="Times New Roman" w:cs="Times New Roman"/>
          <w:sz w:val="28"/>
          <w:szCs w:val="28"/>
        </w:rPr>
        <w:t>организации</w:t>
      </w:r>
      <w:r w:rsidRPr="001F04F5">
        <w:rPr>
          <w:rFonts w:ascii="Times New Roman" w:hAnsi="Times New Roman" w:cs="Times New Roman"/>
          <w:sz w:val="28"/>
          <w:szCs w:val="28"/>
        </w:rPr>
        <w:t xml:space="preserve">, который назначается Протоколом Совета Фонда «Импульс». Он координирует и направляет работу специалистов </w:t>
      </w:r>
      <w:r>
        <w:rPr>
          <w:rFonts w:ascii="Times New Roman" w:hAnsi="Times New Roman" w:cs="Times New Roman"/>
          <w:sz w:val="28"/>
          <w:szCs w:val="28"/>
        </w:rPr>
        <w:t>организации</w:t>
      </w:r>
      <w:r w:rsidRPr="001F04F5">
        <w:rPr>
          <w:rFonts w:ascii="Times New Roman" w:hAnsi="Times New Roman" w:cs="Times New Roman"/>
          <w:sz w:val="28"/>
          <w:szCs w:val="28"/>
        </w:rPr>
        <w:t xml:space="preserve">, несет ответственность за состояние работы, сохранность лагерного имущества, жизнь и здоровье участников </w:t>
      </w:r>
      <w:r>
        <w:rPr>
          <w:rFonts w:ascii="Times New Roman" w:hAnsi="Times New Roman" w:cs="Times New Roman"/>
          <w:sz w:val="28"/>
          <w:szCs w:val="28"/>
        </w:rPr>
        <w:t>смен</w:t>
      </w:r>
      <w:r w:rsidRPr="001F04F5">
        <w:rPr>
          <w:rFonts w:ascii="Times New Roman" w:hAnsi="Times New Roman" w:cs="Times New Roman"/>
          <w:sz w:val="28"/>
          <w:szCs w:val="28"/>
        </w:rPr>
        <w:t xml:space="preserve">. Руководитель </w:t>
      </w:r>
      <w:r>
        <w:rPr>
          <w:rFonts w:ascii="Times New Roman" w:hAnsi="Times New Roman" w:cs="Times New Roman"/>
          <w:sz w:val="28"/>
          <w:szCs w:val="28"/>
        </w:rPr>
        <w:t>орагнизации</w:t>
      </w:r>
      <w:r w:rsidRPr="001F04F5">
        <w:rPr>
          <w:rFonts w:ascii="Times New Roman" w:hAnsi="Times New Roman" w:cs="Times New Roman"/>
          <w:sz w:val="28"/>
          <w:szCs w:val="28"/>
        </w:rPr>
        <w:t xml:space="preserve"> контролирует ведение необходимой документации, утверждённой Советом Фонда.</w:t>
      </w:r>
    </w:p>
    <w:p w:rsidR="001F04F5" w:rsidRDefault="001F04F5" w:rsidP="00741E11">
      <w:pPr>
        <w:pStyle w:val="ConsPlusNormal"/>
        <w:spacing w:line="276" w:lineRule="auto"/>
        <w:ind w:firstLine="709"/>
        <w:jc w:val="both"/>
        <w:rPr>
          <w:rFonts w:ascii="Times New Roman" w:hAnsi="Times New Roman" w:cs="Times New Roman"/>
          <w:sz w:val="28"/>
          <w:szCs w:val="28"/>
        </w:rPr>
      </w:pPr>
      <w:r w:rsidRPr="001F04F5">
        <w:rPr>
          <w:rFonts w:ascii="Times New Roman" w:hAnsi="Times New Roman" w:cs="Times New Roman"/>
          <w:sz w:val="28"/>
          <w:szCs w:val="28"/>
        </w:rPr>
        <w:t xml:space="preserve">Кадровое обеспечение </w:t>
      </w:r>
      <w:r>
        <w:rPr>
          <w:rFonts w:ascii="Times New Roman" w:hAnsi="Times New Roman" w:cs="Times New Roman"/>
          <w:sz w:val="28"/>
          <w:szCs w:val="28"/>
        </w:rPr>
        <w:t>организации</w:t>
      </w:r>
      <w:r w:rsidRPr="001F04F5">
        <w:rPr>
          <w:rFonts w:ascii="Times New Roman" w:hAnsi="Times New Roman" w:cs="Times New Roman"/>
          <w:sz w:val="28"/>
          <w:szCs w:val="28"/>
        </w:rPr>
        <w:t xml:space="preserve"> – административный, педагогический, медицинский, технический персонал – сотрудники МБУ ДО «Центр развития детей и подростков «Витамин», педагоги и специалисты образовательных и медицинских учреждений г. Вязьма на основании Договоров о сотрудничестве и взаимодействии, социально-активная общественность в деле воспитания детей и молодёжи</w:t>
      </w:r>
    </w:p>
    <w:p w:rsidR="001F04F5" w:rsidRDefault="001F04F5" w:rsidP="00741E11">
      <w:pPr>
        <w:pStyle w:val="ConsPlusNormal"/>
        <w:spacing w:line="276" w:lineRule="auto"/>
        <w:ind w:firstLine="709"/>
        <w:jc w:val="both"/>
        <w:rPr>
          <w:rFonts w:ascii="Times New Roman" w:hAnsi="Times New Roman" w:cs="Times New Roman"/>
          <w:sz w:val="28"/>
          <w:szCs w:val="28"/>
        </w:rPr>
      </w:pPr>
      <w:r w:rsidRPr="001F04F5">
        <w:rPr>
          <w:rFonts w:ascii="Times New Roman" w:hAnsi="Times New Roman" w:cs="Times New Roman"/>
          <w:sz w:val="28"/>
          <w:szCs w:val="28"/>
        </w:rPr>
        <w:t>Возможно привлечение студентов и преподавателей из высших и средних учебных заведений г. Смоленска, г. Вязьмы, волонтеры и несовершеннолетние на общих основаниях или добровольческой основе.</w:t>
      </w:r>
    </w:p>
    <w:p w:rsidR="001F04F5" w:rsidRPr="001F04F5" w:rsidRDefault="001F04F5" w:rsidP="00741E11">
      <w:pPr>
        <w:pStyle w:val="ConsPlusNormal"/>
        <w:spacing w:line="276" w:lineRule="auto"/>
        <w:ind w:firstLine="709"/>
        <w:jc w:val="both"/>
        <w:rPr>
          <w:rFonts w:ascii="Times New Roman" w:hAnsi="Times New Roman" w:cs="Times New Roman"/>
          <w:sz w:val="28"/>
          <w:szCs w:val="28"/>
        </w:rPr>
      </w:pPr>
      <w:r w:rsidRPr="001F04F5">
        <w:rPr>
          <w:rFonts w:ascii="Times New Roman" w:hAnsi="Times New Roman" w:cs="Times New Roman"/>
          <w:sz w:val="28"/>
          <w:szCs w:val="28"/>
        </w:rPr>
        <w:t>Педагоги, инструкторы и другой персонал Лагеря, предусмотренный штатным расписанием, подбирается Президентом Фонда «Импульс» и утверждается Протоколом Совета Фонда. К работе в качестве помощников педагогов, тур. инструкторов, рабочих кухни могут привлекаться волонтеры и несовершеннолетние на общих основаниях или добровольческой основе.</w:t>
      </w:r>
    </w:p>
    <w:p w:rsidR="00016ED0" w:rsidRPr="00016ED0" w:rsidRDefault="00016ED0" w:rsidP="00016ED0">
      <w:pPr>
        <w:pStyle w:val="ConsPlusNormal"/>
        <w:spacing w:line="276" w:lineRule="auto"/>
        <w:ind w:firstLine="709"/>
        <w:jc w:val="both"/>
        <w:rPr>
          <w:rFonts w:ascii="Times New Roman" w:hAnsi="Times New Roman" w:cs="Times New Roman"/>
          <w:sz w:val="28"/>
          <w:szCs w:val="28"/>
        </w:rPr>
      </w:pPr>
      <w:r w:rsidRPr="00016ED0">
        <w:rPr>
          <w:rFonts w:ascii="Times New Roman" w:hAnsi="Times New Roman" w:cs="Times New Roman"/>
          <w:sz w:val="28"/>
          <w:szCs w:val="28"/>
        </w:rPr>
        <w:t xml:space="preserve">При направлении на работу в условиях </w:t>
      </w:r>
      <w:r>
        <w:rPr>
          <w:rFonts w:ascii="Times New Roman" w:hAnsi="Times New Roman" w:cs="Times New Roman"/>
          <w:sz w:val="28"/>
          <w:szCs w:val="28"/>
        </w:rPr>
        <w:t>организации</w:t>
      </w:r>
      <w:r w:rsidRPr="00016ED0">
        <w:rPr>
          <w:rFonts w:ascii="Times New Roman" w:hAnsi="Times New Roman" w:cs="Times New Roman"/>
          <w:sz w:val="28"/>
          <w:szCs w:val="28"/>
        </w:rPr>
        <w:t>, каждый сотрудник обязан ознакомиться с данным положением, должностными обязанностями, и соответствующими инструкциями.</w:t>
      </w:r>
    </w:p>
    <w:p w:rsidR="00016ED0" w:rsidRPr="00016ED0" w:rsidRDefault="00016ED0" w:rsidP="00016ED0">
      <w:pPr>
        <w:pStyle w:val="ConsPlusNormal"/>
        <w:spacing w:line="276" w:lineRule="auto"/>
        <w:ind w:firstLine="709"/>
        <w:jc w:val="both"/>
        <w:rPr>
          <w:rFonts w:ascii="Times New Roman" w:hAnsi="Times New Roman" w:cs="Times New Roman"/>
          <w:sz w:val="28"/>
          <w:szCs w:val="28"/>
        </w:rPr>
      </w:pPr>
      <w:r w:rsidRPr="00016ED0">
        <w:rPr>
          <w:rFonts w:ascii="Times New Roman" w:hAnsi="Times New Roman" w:cs="Times New Roman"/>
          <w:sz w:val="28"/>
          <w:szCs w:val="28"/>
        </w:rPr>
        <w:t xml:space="preserve">Конкретные права и обязанности сотрудников </w:t>
      </w:r>
      <w:r>
        <w:rPr>
          <w:rFonts w:ascii="Times New Roman" w:hAnsi="Times New Roman" w:cs="Times New Roman"/>
          <w:sz w:val="28"/>
          <w:szCs w:val="28"/>
        </w:rPr>
        <w:t>организации</w:t>
      </w:r>
      <w:r w:rsidRPr="00016ED0">
        <w:rPr>
          <w:rFonts w:ascii="Times New Roman" w:hAnsi="Times New Roman" w:cs="Times New Roman"/>
          <w:sz w:val="28"/>
          <w:szCs w:val="28"/>
        </w:rPr>
        <w:t xml:space="preserve"> определяются должностными инструкциями.</w:t>
      </w:r>
    </w:p>
    <w:p w:rsidR="00016ED0" w:rsidRPr="00016ED0" w:rsidRDefault="00016ED0" w:rsidP="00016ED0">
      <w:pPr>
        <w:pStyle w:val="ConsPlusNormal"/>
        <w:spacing w:line="276" w:lineRule="auto"/>
        <w:ind w:firstLine="709"/>
        <w:jc w:val="both"/>
        <w:rPr>
          <w:rFonts w:ascii="Times New Roman" w:hAnsi="Times New Roman" w:cs="Times New Roman"/>
          <w:sz w:val="28"/>
          <w:szCs w:val="28"/>
        </w:rPr>
      </w:pPr>
      <w:r w:rsidRPr="00016ED0">
        <w:rPr>
          <w:rFonts w:ascii="Times New Roman" w:hAnsi="Times New Roman" w:cs="Times New Roman"/>
          <w:sz w:val="28"/>
          <w:szCs w:val="28"/>
        </w:rPr>
        <w:t xml:space="preserve">Все сотрудники </w:t>
      </w:r>
      <w:r>
        <w:rPr>
          <w:rFonts w:ascii="Times New Roman" w:hAnsi="Times New Roman" w:cs="Times New Roman"/>
          <w:sz w:val="28"/>
          <w:szCs w:val="28"/>
        </w:rPr>
        <w:t xml:space="preserve">организации </w:t>
      </w:r>
      <w:r w:rsidRPr="00016ED0">
        <w:rPr>
          <w:rFonts w:ascii="Times New Roman" w:hAnsi="Times New Roman" w:cs="Times New Roman"/>
          <w:sz w:val="28"/>
          <w:szCs w:val="28"/>
        </w:rPr>
        <w:t>несут персональную ответственность за жизнь и здоровье воспитанников в пределах возложенных на них обязанностей.</w:t>
      </w:r>
    </w:p>
    <w:p w:rsidR="00016ED0" w:rsidRPr="00016ED0" w:rsidRDefault="00016ED0" w:rsidP="00016ED0">
      <w:pPr>
        <w:pStyle w:val="ConsPlusNormal"/>
        <w:spacing w:line="276" w:lineRule="auto"/>
        <w:ind w:firstLine="709"/>
        <w:jc w:val="both"/>
        <w:rPr>
          <w:rFonts w:ascii="Times New Roman" w:hAnsi="Times New Roman" w:cs="Times New Roman"/>
          <w:sz w:val="28"/>
          <w:szCs w:val="28"/>
        </w:rPr>
      </w:pPr>
      <w:r w:rsidRPr="00016ED0">
        <w:rPr>
          <w:rFonts w:ascii="Times New Roman" w:hAnsi="Times New Roman" w:cs="Times New Roman"/>
          <w:sz w:val="28"/>
          <w:szCs w:val="28"/>
        </w:rPr>
        <w:t xml:space="preserve">Педагоги и другие сотрудники </w:t>
      </w:r>
      <w:r>
        <w:rPr>
          <w:rFonts w:ascii="Times New Roman" w:hAnsi="Times New Roman" w:cs="Times New Roman"/>
          <w:sz w:val="28"/>
          <w:szCs w:val="28"/>
        </w:rPr>
        <w:t>организации</w:t>
      </w:r>
      <w:r w:rsidRPr="00016ED0">
        <w:rPr>
          <w:rFonts w:ascii="Times New Roman" w:hAnsi="Times New Roman" w:cs="Times New Roman"/>
          <w:sz w:val="28"/>
          <w:szCs w:val="28"/>
        </w:rPr>
        <w:t xml:space="preserve"> проживают на территории </w:t>
      </w:r>
      <w:r>
        <w:rPr>
          <w:rFonts w:ascii="Times New Roman" w:hAnsi="Times New Roman" w:cs="Times New Roman"/>
          <w:sz w:val="28"/>
          <w:szCs w:val="28"/>
        </w:rPr>
        <w:t>организации</w:t>
      </w:r>
      <w:r w:rsidRPr="00016ED0">
        <w:rPr>
          <w:rFonts w:ascii="Times New Roman" w:hAnsi="Times New Roman" w:cs="Times New Roman"/>
          <w:sz w:val="28"/>
          <w:szCs w:val="28"/>
        </w:rPr>
        <w:t xml:space="preserve">. Дежурный администратор по </w:t>
      </w:r>
      <w:r>
        <w:rPr>
          <w:rFonts w:ascii="Times New Roman" w:hAnsi="Times New Roman" w:cs="Times New Roman"/>
          <w:sz w:val="28"/>
          <w:szCs w:val="28"/>
        </w:rPr>
        <w:t>организации</w:t>
      </w:r>
      <w:r w:rsidR="005703ED">
        <w:rPr>
          <w:rFonts w:ascii="Times New Roman" w:hAnsi="Times New Roman" w:cs="Times New Roman"/>
          <w:sz w:val="28"/>
          <w:szCs w:val="28"/>
        </w:rPr>
        <w:t xml:space="preserve"> </w:t>
      </w:r>
      <w:r w:rsidRPr="00016ED0">
        <w:rPr>
          <w:rFonts w:ascii="Times New Roman" w:hAnsi="Times New Roman" w:cs="Times New Roman"/>
          <w:sz w:val="28"/>
          <w:szCs w:val="28"/>
        </w:rPr>
        <w:t xml:space="preserve">имеет отдельную палатку. Проживание </w:t>
      </w:r>
      <w:r>
        <w:rPr>
          <w:rFonts w:ascii="Times New Roman" w:hAnsi="Times New Roman" w:cs="Times New Roman"/>
          <w:sz w:val="28"/>
          <w:szCs w:val="28"/>
        </w:rPr>
        <w:t>на территории организации</w:t>
      </w:r>
      <w:r w:rsidRPr="00016ED0">
        <w:rPr>
          <w:rFonts w:ascii="Times New Roman" w:hAnsi="Times New Roman" w:cs="Times New Roman"/>
          <w:sz w:val="28"/>
          <w:szCs w:val="28"/>
        </w:rPr>
        <w:t xml:space="preserve"> посторонних лиц не допускается.</w:t>
      </w:r>
    </w:p>
    <w:p w:rsidR="00016ED0" w:rsidRPr="00016ED0" w:rsidRDefault="00016ED0" w:rsidP="00016ED0">
      <w:pPr>
        <w:pStyle w:val="ConsPlusNormal"/>
        <w:spacing w:line="276" w:lineRule="auto"/>
        <w:ind w:firstLine="709"/>
        <w:jc w:val="both"/>
        <w:rPr>
          <w:rFonts w:ascii="Times New Roman" w:hAnsi="Times New Roman" w:cs="Times New Roman"/>
          <w:sz w:val="28"/>
          <w:szCs w:val="28"/>
        </w:rPr>
      </w:pPr>
      <w:r w:rsidRPr="00016ED0">
        <w:rPr>
          <w:rFonts w:ascii="Times New Roman" w:hAnsi="Times New Roman" w:cs="Times New Roman"/>
          <w:sz w:val="28"/>
          <w:szCs w:val="28"/>
        </w:rPr>
        <w:t xml:space="preserve">Перед началом профильных мероприятий в </w:t>
      </w:r>
      <w:r>
        <w:rPr>
          <w:rFonts w:ascii="Times New Roman" w:hAnsi="Times New Roman" w:cs="Times New Roman"/>
          <w:sz w:val="28"/>
          <w:szCs w:val="28"/>
        </w:rPr>
        <w:t>организации</w:t>
      </w:r>
      <w:r w:rsidRPr="00016ED0">
        <w:rPr>
          <w:rFonts w:ascii="Times New Roman" w:hAnsi="Times New Roman" w:cs="Times New Roman"/>
          <w:sz w:val="28"/>
          <w:szCs w:val="28"/>
        </w:rPr>
        <w:t xml:space="preserve">, в подготовительный и установочный периоды руководитель </w:t>
      </w:r>
      <w:r w:rsidR="005703ED">
        <w:rPr>
          <w:rFonts w:ascii="Times New Roman" w:hAnsi="Times New Roman" w:cs="Times New Roman"/>
          <w:sz w:val="28"/>
          <w:szCs w:val="28"/>
        </w:rPr>
        <w:t>организации</w:t>
      </w:r>
      <w:r w:rsidRPr="00016ED0">
        <w:rPr>
          <w:rFonts w:ascii="Times New Roman" w:hAnsi="Times New Roman" w:cs="Times New Roman"/>
          <w:sz w:val="28"/>
          <w:szCs w:val="28"/>
        </w:rPr>
        <w:t xml:space="preserve">, медицинский работник, организуют с персоналом </w:t>
      </w:r>
      <w:r w:rsidR="005703ED">
        <w:rPr>
          <w:rFonts w:ascii="Times New Roman" w:hAnsi="Times New Roman" w:cs="Times New Roman"/>
          <w:sz w:val="28"/>
          <w:szCs w:val="28"/>
        </w:rPr>
        <w:t>организации</w:t>
      </w:r>
      <w:r w:rsidRPr="00016ED0">
        <w:rPr>
          <w:rFonts w:ascii="Times New Roman" w:hAnsi="Times New Roman" w:cs="Times New Roman"/>
          <w:sz w:val="28"/>
          <w:szCs w:val="28"/>
        </w:rPr>
        <w:t xml:space="preserve"> ряд производственных совещаний, инструктажей, практикумов в рамках своей </w:t>
      </w:r>
      <w:r w:rsidRPr="00016ED0">
        <w:rPr>
          <w:rFonts w:ascii="Times New Roman" w:hAnsi="Times New Roman" w:cs="Times New Roman"/>
          <w:sz w:val="28"/>
          <w:szCs w:val="28"/>
        </w:rPr>
        <w:lastRenderedPageBreak/>
        <w:t xml:space="preserve">компетенции по вопросам организации жизнедеятельности </w:t>
      </w:r>
      <w:r w:rsidR="005703ED">
        <w:rPr>
          <w:rFonts w:ascii="Times New Roman" w:hAnsi="Times New Roman" w:cs="Times New Roman"/>
          <w:sz w:val="28"/>
          <w:szCs w:val="28"/>
        </w:rPr>
        <w:t>организации</w:t>
      </w:r>
      <w:r w:rsidRPr="00016ED0">
        <w:rPr>
          <w:rFonts w:ascii="Times New Roman" w:hAnsi="Times New Roman" w:cs="Times New Roman"/>
          <w:sz w:val="28"/>
          <w:szCs w:val="28"/>
        </w:rPr>
        <w:t>, питания, проведения спортивных и массовых мероприятий, по технике безопасности, профилактике травматизма, предупреждению несчастных случаев с участниками профильных смен, соблюдению санитарно-гигиенических правил и правил пожарной безопасности, режима дня, проведению  соревнований.</w:t>
      </w:r>
    </w:p>
    <w:p w:rsidR="00016ED0" w:rsidRPr="00016ED0" w:rsidRDefault="00016ED0" w:rsidP="00016ED0">
      <w:pPr>
        <w:pStyle w:val="ConsPlusNormal"/>
        <w:spacing w:line="276" w:lineRule="auto"/>
        <w:ind w:firstLine="709"/>
        <w:jc w:val="both"/>
        <w:rPr>
          <w:rFonts w:ascii="Times New Roman" w:hAnsi="Times New Roman" w:cs="Times New Roman"/>
          <w:sz w:val="28"/>
          <w:szCs w:val="28"/>
        </w:rPr>
      </w:pPr>
      <w:r w:rsidRPr="00016ED0">
        <w:rPr>
          <w:rFonts w:ascii="Times New Roman" w:hAnsi="Times New Roman" w:cs="Times New Roman"/>
          <w:sz w:val="28"/>
          <w:szCs w:val="28"/>
        </w:rPr>
        <w:t xml:space="preserve">Для оперативной организации работы руководитель </w:t>
      </w:r>
      <w:r w:rsidR="005703ED">
        <w:rPr>
          <w:rFonts w:ascii="Times New Roman" w:hAnsi="Times New Roman" w:cs="Times New Roman"/>
          <w:sz w:val="28"/>
          <w:szCs w:val="28"/>
        </w:rPr>
        <w:t>организации</w:t>
      </w:r>
      <w:r w:rsidRPr="00016ED0">
        <w:rPr>
          <w:rFonts w:ascii="Times New Roman" w:hAnsi="Times New Roman" w:cs="Times New Roman"/>
          <w:sz w:val="28"/>
          <w:szCs w:val="28"/>
        </w:rPr>
        <w:t xml:space="preserve"> ежедневно и по мере необходимости проводит планерки с педагогическим персоналом, Советом Лагеря и лидерским активом.</w:t>
      </w:r>
    </w:p>
    <w:p w:rsidR="00016ED0" w:rsidRPr="00016ED0" w:rsidRDefault="00016ED0" w:rsidP="00016ED0">
      <w:pPr>
        <w:pStyle w:val="ConsPlusNormal"/>
        <w:spacing w:line="276" w:lineRule="auto"/>
        <w:ind w:firstLine="709"/>
        <w:jc w:val="both"/>
        <w:rPr>
          <w:rFonts w:ascii="Times New Roman" w:hAnsi="Times New Roman" w:cs="Times New Roman"/>
          <w:sz w:val="28"/>
          <w:szCs w:val="28"/>
        </w:rPr>
      </w:pPr>
      <w:r w:rsidRPr="00016ED0">
        <w:rPr>
          <w:rFonts w:ascii="Times New Roman" w:hAnsi="Times New Roman" w:cs="Times New Roman"/>
          <w:sz w:val="28"/>
          <w:szCs w:val="28"/>
        </w:rPr>
        <w:t>Инструкторы   по   творчеству, туризму, проводят   оперативные   планерки   со   своим соответствующим активом.</w:t>
      </w:r>
    </w:p>
    <w:p w:rsidR="00983490" w:rsidRDefault="00016ED0" w:rsidP="00016ED0">
      <w:pPr>
        <w:pStyle w:val="ConsPlusNormal"/>
        <w:spacing w:line="276" w:lineRule="auto"/>
        <w:ind w:firstLine="709"/>
        <w:jc w:val="both"/>
        <w:rPr>
          <w:rFonts w:ascii="Times New Roman" w:hAnsi="Times New Roman" w:cs="Times New Roman"/>
          <w:sz w:val="28"/>
          <w:szCs w:val="28"/>
        </w:rPr>
      </w:pPr>
      <w:r w:rsidRPr="00016ED0">
        <w:rPr>
          <w:rFonts w:ascii="Times New Roman" w:hAnsi="Times New Roman" w:cs="Times New Roman"/>
          <w:sz w:val="28"/>
          <w:szCs w:val="28"/>
        </w:rPr>
        <w:t xml:space="preserve">Сотрудникам </w:t>
      </w:r>
      <w:r w:rsidR="005703ED">
        <w:rPr>
          <w:rFonts w:ascii="Times New Roman" w:hAnsi="Times New Roman" w:cs="Times New Roman"/>
          <w:sz w:val="28"/>
          <w:szCs w:val="28"/>
        </w:rPr>
        <w:t xml:space="preserve">организации </w:t>
      </w:r>
      <w:r w:rsidRPr="00016ED0">
        <w:rPr>
          <w:rFonts w:ascii="Times New Roman" w:hAnsi="Times New Roman" w:cs="Times New Roman"/>
          <w:sz w:val="28"/>
          <w:szCs w:val="28"/>
        </w:rPr>
        <w:t>запрещено курить в при</w:t>
      </w:r>
      <w:r w:rsidR="005703ED">
        <w:rPr>
          <w:rFonts w:ascii="Times New Roman" w:hAnsi="Times New Roman" w:cs="Times New Roman"/>
          <w:sz w:val="28"/>
          <w:szCs w:val="28"/>
        </w:rPr>
        <w:t>сутствии детей и на территории организации</w:t>
      </w:r>
      <w:r w:rsidRPr="00016ED0">
        <w:rPr>
          <w:rFonts w:ascii="Times New Roman" w:hAnsi="Times New Roman" w:cs="Times New Roman"/>
          <w:sz w:val="28"/>
          <w:szCs w:val="28"/>
        </w:rPr>
        <w:t xml:space="preserve">, находиться на территории </w:t>
      </w:r>
      <w:r w:rsidR="005703ED">
        <w:rPr>
          <w:rFonts w:ascii="Times New Roman" w:hAnsi="Times New Roman" w:cs="Times New Roman"/>
          <w:sz w:val="28"/>
          <w:szCs w:val="28"/>
        </w:rPr>
        <w:t>организации</w:t>
      </w:r>
      <w:r w:rsidRPr="00016ED0">
        <w:rPr>
          <w:rFonts w:ascii="Times New Roman" w:hAnsi="Times New Roman" w:cs="Times New Roman"/>
          <w:sz w:val="28"/>
          <w:szCs w:val="28"/>
        </w:rPr>
        <w:t xml:space="preserve"> и во время выполнения возложенных на них обязанностей в нетрезвом виде, оставлять рабочее место и покидать территорию </w:t>
      </w:r>
      <w:r w:rsidR="005703ED">
        <w:rPr>
          <w:rFonts w:ascii="Times New Roman" w:hAnsi="Times New Roman" w:cs="Times New Roman"/>
          <w:sz w:val="28"/>
          <w:szCs w:val="28"/>
        </w:rPr>
        <w:t xml:space="preserve">организации </w:t>
      </w:r>
      <w:r w:rsidRPr="00016ED0">
        <w:rPr>
          <w:rFonts w:ascii="Times New Roman" w:hAnsi="Times New Roman" w:cs="Times New Roman"/>
          <w:sz w:val="28"/>
          <w:szCs w:val="28"/>
        </w:rPr>
        <w:t>без разрешения руководителя профильных смен.</w:t>
      </w:r>
    </w:p>
    <w:p w:rsidR="005703ED" w:rsidRPr="005703ED" w:rsidRDefault="005703ED" w:rsidP="005703ED">
      <w:pPr>
        <w:pStyle w:val="ConsPlusNormal"/>
        <w:spacing w:line="276" w:lineRule="auto"/>
        <w:ind w:firstLine="709"/>
        <w:jc w:val="both"/>
        <w:rPr>
          <w:rFonts w:ascii="Times New Roman" w:hAnsi="Times New Roman" w:cs="Times New Roman"/>
          <w:sz w:val="28"/>
          <w:szCs w:val="28"/>
        </w:rPr>
      </w:pPr>
      <w:r w:rsidRPr="005703ED">
        <w:rPr>
          <w:rFonts w:ascii="Times New Roman" w:hAnsi="Times New Roman" w:cs="Times New Roman"/>
          <w:sz w:val="28"/>
          <w:szCs w:val="28"/>
        </w:rPr>
        <w:t xml:space="preserve">К работе в </w:t>
      </w:r>
      <w:r>
        <w:rPr>
          <w:rFonts w:ascii="Times New Roman" w:hAnsi="Times New Roman" w:cs="Times New Roman"/>
          <w:sz w:val="28"/>
          <w:szCs w:val="28"/>
        </w:rPr>
        <w:t xml:space="preserve">организации </w:t>
      </w:r>
      <w:r w:rsidRPr="005703ED">
        <w:rPr>
          <w:rFonts w:ascii="Times New Roman" w:hAnsi="Times New Roman" w:cs="Times New Roman"/>
          <w:sz w:val="28"/>
          <w:szCs w:val="28"/>
        </w:rPr>
        <w:t>допускаются лица, прошедшие профессиональную гигиеническую подготовку, аттестацию и медицинское обследование в установленном порядке.</w:t>
      </w:r>
    </w:p>
    <w:p w:rsidR="005703ED" w:rsidRPr="005703ED" w:rsidRDefault="005703ED" w:rsidP="005703ED">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Сотрудники организации</w:t>
      </w:r>
      <w:r w:rsidRPr="005703ED">
        <w:rPr>
          <w:rFonts w:ascii="Times New Roman" w:hAnsi="Times New Roman" w:cs="Times New Roman"/>
          <w:sz w:val="28"/>
          <w:szCs w:val="28"/>
        </w:rPr>
        <w:t xml:space="preserve"> проходят гигиеническую подготовку (Санминимум) в установленном порядке, а также инструктаж по соблюдению санитарно гигиенических правил на территории </w:t>
      </w:r>
      <w:r>
        <w:rPr>
          <w:rFonts w:ascii="Times New Roman" w:hAnsi="Times New Roman" w:cs="Times New Roman"/>
          <w:sz w:val="28"/>
          <w:szCs w:val="28"/>
        </w:rPr>
        <w:t>организации</w:t>
      </w:r>
      <w:r w:rsidRPr="005703ED">
        <w:rPr>
          <w:rFonts w:ascii="Times New Roman" w:hAnsi="Times New Roman" w:cs="Times New Roman"/>
          <w:sz w:val="28"/>
          <w:szCs w:val="28"/>
        </w:rPr>
        <w:t>, с обязательной регистрацией в Журнале учета прохождения инструктажа.</w:t>
      </w:r>
    </w:p>
    <w:p w:rsidR="005703ED" w:rsidRPr="005703ED" w:rsidRDefault="005703ED" w:rsidP="005703ED">
      <w:pPr>
        <w:pStyle w:val="ConsPlusNormal"/>
        <w:spacing w:line="276" w:lineRule="auto"/>
        <w:ind w:firstLine="709"/>
        <w:jc w:val="both"/>
        <w:rPr>
          <w:rFonts w:ascii="Times New Roman" w:hAnsi="Times New Roman" w:cs="Times New Roman"/>
          <w:sz w:val="28"/>
          <w:szCs w:val="28"/>
        </w:rPr>
      </w:pPr>
      <w:r w:rsidRPr="005703ED">
        <w:rPr>
          <w:rFonts w:ascii="Times New Roman" w:hAnsi="Times New Roman" w:cs="Times New Roman"/>
          <w:sz w:val="28"/>
          <w:szCs w:val="28"/>
        </w:rPr>
        <w:t xml:space="preserve">Персонал </w:t>
      </w:r>
      <w:r>
        <w:rPr>
          <w:rFonts w:ascii="Times New Roman" w:hAnsi="Times New Roman" w:cs="Times New Roman"/>
          <w:sz w:val="28"/>
          <w:szCs w:val="28"/>
        </w:rPr>
        <w:t>организации</w:t>
      </w:r>
      <w:r w:rsidRPr="005703ED">
        <w:rPr>
          <w:rFonts w:ascii="Times New Roman" w:hAnsi="Times New Roman" w:cs="Times New Roman"/>
          <w:sz w:val="28"/>
          <w:szCs w:val="28"/>
        </w:rPr>
        <w:t xml:space="preserve"> должен соблюдать правила личной гигиены; приступать к работе в чистой одежде и обуви, оставлять личные вещи в жилой палатке; после каждого посещения туалета тщательно мыть руки с мылом; при появлении признаков заболеваний сообщать медицинскому работнику </w:t>
      </w:r>
      <w:r>
        <w:rPr>
          <w:rFonts w:ascii="Times New Roman" w:hAnsi="Times New Roman" w:cs="Times New Roman"/>
          <w:sz w:val="28"/>
          <w:szCs w:val="28"/>
        </w:rPr>
        <w:t>организации</w:t>
      </w:r>
      <w:r w:rsidRPr="005703ED">
        <w:rPr>
          <w:rFonts w:ascii="Times New Roman" w:hAnsi="Times New Roman" w:cs="Times New Roman"/>
          <w:sz w:val="28"/>
          <w:szCs w:val="28"/>
        </w:rPr>
        <w:t>.</w:t>
      </w:r>
    </w:p>
    <w:p w:rsidR="005703ED" w:rsidRPr="00016ED0" w:rsidRDefault="005703ED" w:rsidP="005703ED">
      <w:pPr>
        <w:pStyle w:val="ConsPlusNormal"/>
        <w:spacing w:line="276" w:lineRule="auto"/>
        <w:ind w:firstLine="709"/>
        <w:jc w:val="both"/>
        <w:rPr>
          <w:rFonts w:ascii="Times New Roman" w:hAnsi="Times New Roman" w:cs="Times New Roman"/>
          <w:sz w:val="28"/>
          <w:szCs w:val="28"/>
        </w:rPr>
      </w:pPr>
      <w:r w:rsidRPr="005703ED">
        <w:rPr>
          <w:rFonts w:ascii="Times New Roman" w:hAnsi="Times New Roman" w:cs="Times New Roman"/>
          <w:sz w:val="28"/>
          <w:szCs w:val="28"/>
        </w:rPr>
        <w:t>Медицинский персонал и работники пищеблока перед началом работы должны надевать спецодежду, убирать волосы под головной убор, тщательно мыть руки с мылом. Все работники пищеблока ежедневно осматриваются медработником на наличие гнойничковых    заболеваний    и    катаральных    явлений.    Лица с гнойничковыми заболеваниями кожи, а также больные, от работы отстраняются. Результаты осмотра заносятся в журнал установленной формы.</w:t>
      </w:r>
    </w:p>
    <w:p w:rsidR="00716D44"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33. Методическое обеспечение реализации Программы предназначено для специалистов, ответственных за реализ</w:t>
      </w:r>
      <w:r w:rsidR="00716D44" w:rsidRPr="004776AC">
        <w:rPr>
          <w:rFonts w:ascii="Times New Roman" w:hAnsi="Times New Roman" w:cs="Times New Roman"/>
          <w:sz w:val="28"/>
          <w:szCs w:val="28"/>
        </w:rPr>
        <w:t xml:space="preserve">ацию содержания программы смены: </w:t>
      </w:r>
      <w:r w:rsidRPr="004776AC">
        <w:rPr>
          <w:rFonts w:ascii="Times New Roman" w:hAnsi="Times New Roman" w:cs="Times New Roman"/>
          <w:sz w:val="28"/>
          <w:szCs w:val="28"/>
        </w:rPr>
        <w:t>руководитель организации, заместитель руководителя по воспитательной работе, старш</w:t>
      </w:r>
      <w:r w:rsidR="00716D44" w:rsidRPr="004776AC">
        <w:rPr>
          <w:rFonts w:ascii="Times New Roman" w:hAnsi="Times New Roman" w:cs="Times New Roman"/>
          <w:sz w:val="28"/>
          <w:szCs w:val="28"/>
        </w:rPr>
        <w:t>ий воспитатель, старший вожатый</w:t>
      </w:r>
      <w:r w:rsidRPr="004776AC">
        <w:rPr>
          <w:rFonts w:ascii="Times New Roman" w:hAnsi="Times New Roman" w:cs="Times New Roman"/>
          <w:sz w:val="28"/>
          <w:szCs w:val="28"/>
        </w:rPr>
        <w:t xml:space="preserve">. </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lastRenderedPageBreak/>
        <w:t>На основе Программы для каждой смены формируется программа, календарный план (план</w:t>
      </w:r>
      <w:r w:rsidR="00983490">
        <w:rPr>
          <w:rFonts w:ascii="Times New Roman" w:hAnsi="Times New Roman" w:cs="Times New Roman"/>
          <w:sz w:val="28"/>
          <w:szCs w:val="28"/>
        </w:rPr>
        <w:t>-</w:t>
      </w:r>
      <w:r w:rsidRPr="004776AC">
        <w:rPr>
          <w:rFonts w:ascii="Times New Roman" w:hAnsi="Times New Roman" w:cs="Times New Roman"/>
          <w:sz w:val="28"/>
          <w:szCs w:val="28"/>
        </w:rPr>
        <w:t xml:space="preserve">сетка) с учетом регионального компонента и соответствующих срокам проведения смены памятных дат, </w:t>
      </w:r>
      <w:r w:rsidR="00115110" w:rsidRPr="004776AC">
        <w:rPr>
          <w:rFonts w:ascii="Times New Roman" w:hAnsi="Times New Roman" w:cs="Times New Roman"/>
          <w:sz w:val="28"/>
          <w:szCs w:val="28"/>
        </w:rPr>
        <w:t xml:space="preserve">с </w:t>
      </w:r>
      <w:r w:rsidRPr="004776AC">
        <w:rPr>
          <w:rFonts w:ascii="Times New Roman" w:hAnsi="Times New Roman" w:cs="Times New Roman"/>
          <w:sz w:val="28"/>
          <w:szCs w:val="28"/>
        </w:rPr>
        <w:t>отраж</w:t>
      </w:r>
      <w:r w:rsidR="00115110" w:rsidRPr="004776AC">
        <w:rPr>
          <w:rFonts w:ascii="Times New Roman" w:hAnsi="Times New Roman" w:cs="Times New Roman"/>
          <w:sz w:val="28"/>
          <w:szCs w:val="28"/>
        </w:rPr>
        <w:t>ением</w:t>
      </w:r>
      <w:r w:rsidRPr="004776AC">
        <w:rPr>
          <w:rFonts w:ascii="Times New Roman" w:hAnsi="Times New Roman" w:cs="Times New Roman"/>
          <w:sz w:val="28"/>
          <w:szCs w:val="28"/>
        </w:rPr>
        <w:t xml:space="preserve"> длительност</w:t>
      </w:r>
      <w:r w:rsidR="00115110" w:rsidRPr="004776AC">
        <w:rPr>
          <w:rFonts w:ascii="Times New Roman" w:hAnsi="Times New Roman" w:cs="Times New Roman"/>
          <w:sz w:val="28"/>
          <w:szCs w:val="28"/>
        </w:rPr>
        <w:t>и</w:t>
      </w:r>
      <w:r w:rsidRPr="004776AC">
        <w:rPr>
          <w:rFonts w:ascii="Times New Roman" w:hAnsi="Times New Roman" w:cs="Times New Roman"/>
          <w:sz w:val="28"/>
          <w:szCs w:val="28"/>
        </w:rPr>
        <w:t xml:space="preserve"> и тематик</w:t>
      </w:r>
      <w:r w:rsidR="00115110" w:rsidRPr="004776AC">
        <w:rPr>
          <w:rFonts w:ascii="Times New Roman" w:hAnsi="Times New Roman" w:cs="Times New Roman"/>
          <w:sz w:val="28"/>
          <w:szCs w:val="28"/>
        </w:rPr>
        <w:t>и</w:t>
      </w:r>
      <w:r w:rsidRPr="004776AC">
        <w:rPr>
          <w:rFonts w:ascii="Times New Roman" w:hAnsi="Times New Roman" w:cs="Times New Roman"/>
          <w:sz w:val="28"/>
          <w:szCs w:val="28"/>
        </w:rPr>
        <w:t xml:space="preserve"> смены, игров</w:t>
      </w:r>
      <w:r w:rsidR="00115110" w:rsidRPr="004776AC">
        <w:rPr>
          <w:rFonts w:ascii="Times New Roman" w:hAnsi="Times New Roman" w:cs="Times New Roman"/>
          <w:sz w:val="28"/>
          <w:szCs w:val="28"/>
        </w:rPr>
        <w:t>ой</w:t>
      </w:r>
      <w:r w:rsidRPr="004776AC">
        <w:rPr>
          <w:rFonts w:ascii="Times New Roman" w:hAnsi="Times New Roman" w:cs="Times New Roman"/>
          <w:sz w:val="28"/>
          <w:szCs w:val="28"/>
        </w:rPr>
        <w:t xml:space="preserve"> модел</w:t>
      </w:r>
      <w:r w:rsidR="00115110" w:rsidRPr="004776AC">
        <w:rPr>
          <w:rFonts w:ascii="Times New Roman" w:hAnsi="Times New Roman" w:cs="Times New Roman"/>
          <w:sz w:val="28"/>
          <w:szCs w:val="28"/>
        </w:rPr>
        <w:t>и</w:t>
      </w:r>
      <w:r w:rsidRPr="004776AC">
        <w:rPr>
          <w:rFonts w:ascii="Times New Roman" w:hAnsi="Times New Roman" w:cs="Times New Roman"/>
          <w:sz w:val="28"/>
          <w:szCs w:val="28"/>
        </w:rPr>
        <w:t>, интегр</w:t>
      </w:r>
      <w:r w:rsidR="00115110" w:rsidRPr="004776AC">
        <w:rPr>
          <w:rFonts w:ascii="Times New Roman" w:hAnsi="Times New Roman" w:cs="Times New Roman"/>
          <w:sz w:val="28"/>
          <w:szCs w:val="28"/>
        </w:rPr>
        <w:t>ацией</w:t>
      </w:r>
      <w:r w:rsidRPr="004776AC">
        <w:rPr>
          <w:rFonts w:ascii="Times New Roman" w:hAnsi="Times New Roman" w:cs="Times New Roman"/>
          <w:sz w:val="28"/>
          <w:szCs w:val="28"/>
        </w:rPr>
        <w:t xml:space="preserve"> инвариантны</w:t>
      </w:r>
      <w:r w:rsidR="00115110" w:rsidRPr="004776AC">
        <w:rPr>
          <w:rFonts w:ascii="Times New Roman" w:hAnsi="Times New Roman" w:cs="Times New Roman"/>
          <w:sz w:val="28"/>
          <w:szCs w:val="28"/>
        </w:rPr>
        <w:t>х</w:t>
      </w:r>
      <w:r w:rsidRPr="004776AC">
        <w:rPr>
          <w:rFonts w:ascii="Times New Roman" w:hAnsi="Times New Roman" w:cs="Times New Roman"/>
          <w:sz w:val="28"/>
          <w:szCs w:val="28"/>
        </w:rPr>
        <w:t xml:space="preserve"> и вариативны</w:t>
      </w:r>
      <w:r w:rsidR="00115110" w:rsidRPr="004776AC">
        <w:rPr>
          <w:rFonts w:ascii="Times New Roman" w:hAnsi="Times New Roman" w:cs="Times New Roman"/>
          <w:sz w:val="28"/>
          <w:szCs w:val="28"/>
        </w:rPr>
        <w:t>х</w:t>
      </w:r>
      <w:r w:rsidRPr="004776AC">
        <w:rPr>
          <w:rFonts w:ascii="Times New Roman" w:hAnsi="Times New Roman" w:cs="Times New Roman"/>
          <w:sz w:val="28"/>
          <w:szCs w:val="28"/>
        </w:rPr>
        <w:t xml:space="preserve"> модул</w:t>
      </w:r>
      <w:r w:rsidR="00115110" w:rsidRPr="004776AC">
        <w:rPr>
          <w:rFonts w:ascii="Times New Roman" w:hAnsi="Times New Roman" w:cs="Times New Roman"/>
          <w:sz w:val="28"/>
          <w:szCs w:val="28"/>
        </w:rPr>
        <w:t>ей</w:t>
      </w:r>
      <w:r w:rsidRPr="004776AC">
        <w:rPr>
          <w:rFonts w:ascii="Times New Roman" w:hAnsi="Times New Roman" w:cs="Times New Roman"/>
          <w:sz w:val="28"/>
          <w:szCs w:val="28"/>
        </w:rPr>
        <w:t xml:space="preserve"> с опорой на универсальный календарный план.</w:t>
      </w:r>
    </w:p>
    <w:p w:rsidR="00162646" w:rsidRPr="004776AC" w:rsidRDefault="005552FC" w:rsidP="000852C3">
      <w:pPr>
        <w:pStyle w:val="ConsPlusNormal"/>
        <w:spacing w:line="276" w:lineRule="auto"/>
        <w:ind w:firstLine="709"/>
        <w:jc w:val="both"/>
        <w:rPr>
          <w:rFonts w:ascii="Times New Roman" w:hAnsi="Times New Roman" w:cs="Times New Roman"/>
          <w:i/>
          <w:sz w:val="24"/>
          <w:szCs w:val="28"/>
        </w:rPr>
      </w:pPr>
      <w:r w:rsidRPr="000852C3">
        <w:rPr>
          <w:rFonts w:ascii="Times New Roman" w:hAnsi="Times New Roman" w:cs="Times New Roman"/>
          <w:sz w:val="28"/>
          <w:szCs w:val="28"/>
        </w:rPr>
        <w:t xml:space="preserve">Для подготовки кадрового состава специалистами, ответственными за реализацию содержания программы, </w:t>
      </w:r>
      <w:r w:rsidR="00716D44" w:rsidRPr="000852C3">
        <w:rPr>
          <w:rFonts w:ascii="Times New Roman" w:hAnsi="Times New Roman" w:cs="Times New Roman"/>
          <w:sz w:val="28"/>
          <w:szCs w:val="28"/>
        </w:rPr>
        <w:t xml:space="preserve">в организации </w:t>
      </w:r>
      <w:r w:rsidRPr="000852C3">
        <w:rPr>
          <w:rFonts w:ascii="Times New Roman" w:hAnsi="Times New Roman" w:cs="Times New Roman"/>
          <w:sz w:val="28"/>
          <w:szCs w:val="28"/>
        </w:rPr>
        <w:t>созда</w:t>
      </w:r>
      <w:r w:rsidR="00162646" w:rsidRPr="000852C3">
        <w:rPr>
          <w:rFonts w:ascii="Times New Roman" w:hAnsi="Times New Roman" w:cs="Times New Roman"/>
          <w:sz w:val="28"/>
          <w:szCs w:val="28"/>
        </w:rPr>
        <w:t>н</w:t>
      </w:r>
      <w:r w:rsidRPr="000852C3">
        <w:rPr>
          <w:rFonts w:ascii="Times New Roman" w:hAnsi="Times New Roman" w:cs="Times New Roman"/>
          <w:sz w:val="28"/>
          <w:szCs w:val="28"/>
        </w:rPr>
        <w:t xml:space="preserve"> методический комплекс, включающий типовые сценарии ключевых событий, памятки и инстр</w:t>
      </w:r>
      <w:r w:rsidR="000852C3" w:rsidRPr="000852C3">
        <w:rPr>
          <w:rFonts w:ascii="Times New Roman" w:hAnsi="Times New Roman" w:cs="Times New Roman"/>
          <w:sz w:val="28"/>
          <w:szCs w:val="28"/>
        </w:rPr>
        <w:t>укции, дидактические материалы.</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При организации обучения кадрового состава </w:t>
      </w:r>
      <w:r w:rsidR="00FA0A6C" w:rsidRPr="004776AC">
        <w:rPr>
          <w:rFonts w:ascii="Times New Roman" w:hAnsi="Times New Roman" w:cs="Times New Roman"/>
          <w:sz w:val="28"/>
          <w:szCs w:val="28"/>
        </w:rPr>
        <w:t xml:space="preserve">содержание Программы </w:t>
      </w:r>
      <w:r w:rsidRPr="004776AC">
        <w:rPr>
          <w:rFonts w:ascii="Times New Roman" w:hAnsi="Times New Roman" w:cs="Times New Roman"/>
          <w:sz w:val="28"/>
          <w:szCs w:val="28"/>
        </w:rPr>
        <w:t>интегрир</w:t>
      </w:r>
      <w:r w:rsidR="00FA0A6C" w:rsidRPr="004776AC">
        <w:rPr>
          <w:rFonts w:ascii="Times New Roman" w:hAnsi="Times New Roman" w:cs="Times New Roman"/>
          <w:sz w:val="28"/>
          <w:szCs w:val="28"/>
        </w:rPr>
        <w:t>уется</w:t>
      </w:r>
      <w:r w:rsidRPr="004776AC">
        <w:rPr>
          <w:rFonts w:ascii="Times New Roman" w:hAnsi="Times New Roman" w:cs="Times New Roman"/>
          <w:sz w:val="28"/>
          <w:szCs w:val="28"/>
        </w:rPr>
        <w:t xml:space="preserve"> в план подготовки, </w:t>
      </w:r>
      <w:r w:rsidR="00FA0A6C" w:rsidRPr="004776AC">
        <w:rPr>
          <w:rFonts w:ascii="Times New Roman" w:hAnsi="Times New Roman" w:cs="Times New Roman"/>
          <w:sz w:val="28"/>
          <w:szCs w:val="28"/>
        </w:rPr>
        <w:t xml:space="preserve">что </w:t>
      </w:r>
      <w:r w:rsidRPr="004776AC">
        <w:rPr>
          <w:rFonts w:ascii="Times New Roman" w:hAnsi="Times New Roman" w:cs="Times New Roman"/>
          <w:sz w:val="28"/>
          <w:szCs w:val="28"/>
        </w:rPr>
        <w:t>позволя</w:t>
      </w:r>
      <w:r w:rsidR="00FA0A6C" w:rsidRPr="004776AC">
        <w:rPr>
          <w:rFonts w:ascii="Times New Roman" w:hAnsi="Times New Roman" w:cs="Times New Roman"/>
          <w:sz w:val="28"/>
          <w:szCs w:val="28"/>
        </w:rPr>
        <w:t>ет</w:t>
      </w:r>
      <w:r w:rsidRPr="004776AC">
        <w:rPr>
          <w:rFonts w:ascii="Times New Roman" w:hAnsi="Times New Roman" w:cs="Times New Roman"/>
          <w:sz w:val="28"/>
          <w:szCs w:val="28"/>
        </w:rPr>
        <w:t xml:space="preserve"> специалистам организации получить опыт реализации Программы на практике.</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В рамках реализации содержания Программы ежесменно </w:t>
      </w:r>
      <w:r w:rsidR="00FA0A6C" w:rsidRPr="004776AC">
        <w:rPr>
          <w:rFonts w:ascii="Times New Roman" w:hAnsi="Times New Roman" w:cs="Times New Roman"/>
          <w:sz w:val="28"/>
          <w:szCs w:val="28"/>
        </w:rPr>
        <w:t>осуществляется</w:t>
      </w:r>
      <w:r w:rsidRPr="004776AC">
        <w:rPr>
          <w:rFonts w:ascii="Times New Roman" w:hAnsi="Times New Roman" w:cs="Times New Roman"/>
          <w:sz w:val="28"/>
          <w:szCs w:val="28"/>
        </w:rPr>
        <w:t xml:space="preserve"> формирование системы аналитической деятельности, включающей педагогические совещания, планерные встречи всего кадрового состава.</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34. Материально</w:t>
      </w:r>
      <w:r w:rsidR="00983490">
        <w:rPr>
          <w:rFonts w:ascii="Times New Roman" w:hAnsi="Times New Roman" w:cs="Times New Roman"/>
          <w:sz w:val="28"/>
          <w:szCs w:val="28"/>
        </w:rPr>
        <w:t>-</w:t>
      </w:r>
      <w:r w:rsidRPr="004776AC">
        <w:rPr>
          <w:rFonts w:ascii="Times New Roman" w:hAnsi="Times New Roman" w:cs="Times New Roman"/>
          <w:sz w:val="28"/>
          <w:szCs w:val="28"/>
        </w:rPr>
        <w:t>техническое обеспечение реализации Программы</w:t>
      </w:r>
      <w:r w:rsidR="00716D44" w:rsidRPr="004776AC">
        <w:rPr>
          <w:rFonts w:ascii="Times New Roman" w:hAnsi="Times New Roman" w:cs="Times New Roman"/>
          <w:sz w:val="28"/>
          <w:szCs w:val="28"/>
        </w:rPr>
        <w:t>.</w:t>
      </w:r>
      <w:r w:rsidRPr="004776AC">
        <w:rPr>
          <w:rFonts w:ascii="Times New Roman" w:hAnsi="Times New Roman" w:cs="Times New Roman"/>
          <w:sz w:val="28"/>
          <w:szCs w:val="28"/>
        </w:rPr>
        <w:t xml:space="preserve"> </w:t>
      </w:r>
      <w:r w:rsidR="00716D44" w:rsidRPr="004776AC">
        <w:rPr>
          <w:rFonts w:ascii="Times New Roman" w:hAnsi="Times New Roman" w:cs="Times New Roman"/>
          <w:sz w:val="28"/>
          <w:szCs w:val="28"/>
        </w:rPr>
        <w:t>Б</w:t>
      </w:r>
      <w:r w:rsidRPr="004776AC">
        <w:rPr>
          <w:rFonts w:ascii="Times New Roman" w:hAnsi="Times New Roman" w:cs="Times New Roman"/>
          <w:sz w:val="28"/>
          <w:szCs w:val="28"/>
        </w:rPr>
        <w:t>азовый минимум, который необходим для каче</w:t>
      </w:r>
      <w:r w:rsidR="00716D44" w:rsidRPr="004776AC">
        <w:rPr>
          <w:rFonts w:ascii="Times New Roman" w:hAnsi="Times New Roman" w:cs="Times New Roman"/>
          <w:sz w:val="28"/>
          <w:szCs w:val="28"/>
        </w:rPr>
        <w:t>ственной реализации содержания П</w:t>
      </w:r>
      <w:r w:rsidRPr="004776AC">
        <w:rPr>
          <w:rFonts w:ascii="Times New Roman" w:hAnsi="Times New Roman" w:cs="Times New Roman"/>
          <w:sz w:val="28"/>
          <w:szCs w:val="28"/>
        </w:rPr>
        <w:t>рограммы</w:t>
      </w:r>
      <w:r w:rsidRPr="004776AC">
        <w:rPr>
          <w:rFonts w:ascii="Times New Roman" w:hAnsi="Times New Roman" w:cs="Times New Roman"/>
          <w:i/>
          <w:sz w:val="28"/>
          <w:szCs w:val="28"/>
        </w:rPr>
        <w:t>:</w:t>
      </w:r>
    </w:p>
    <w:p w:rsidR="005552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86381" w:rsidRPr="004776AC">
        <w:rPr>
          <w:rFonts w:ascii="Times New Roman" w:hAnsi="Times New Roman" w:cs="Times New Roman"/>
          <w:sz w:val="28"/>
          <w:szCs w:val="28"/>
        </w:rPr>
        <w:t xml:space="preserve"> </w:t>
      </w:r>
      <w:r w:rsidR="00A242D1">
        <w:rPr>
          <w:rFonts w:ascii="Times New Roman" w:hAnsi="Times New Roman" w:cs="Times New Roman"/>
          <w:sz w:val="28"/>
          <w:szCs w:val="28"/>
        </w:rPr>
        <w:t>флагшток</w:t>
      </w:r>
      <w:r w:rsidR="005552FC" w:rsidRPr="004776AC">
        <w:rPr>
          <w:rFonts w:ascii="Times New Roman" w:hAnsi="Times New Roman" w:cs="Times New Roman"/>
          <w:sz w:val="28"/>
          <w:szCs w:val="28"/>
        </w:rPr>
        <w:t>, Государственный флаг Российской Федерации, фла</w:t>
      </w:r>
      <w:r w:rsidR="00A242D1">
        <w:rPr>
          <w:rFonts w:ascii="Times New Roman" w:hAnsi="Times New Roman" w:cs="Times New Roman"/>
          <w:sz w:val="28"/>
          <w:szCs w:val="28"/>
        </w:rPr>
        <w:t>г субъекта Российской Федерации</w:t>
      </w:r>
      <w:r w:rsidR="005552FC" w:rsidRPr="004776AC">
        <w:rPr>
          <w:rFonts w:ascii="Times New Roman" w:hAnsi="Times New Roman" w:cs="Times New Roman"/>
          <w:sz w:val="28"/>
          <w:szCs w:val="28"/>
        </w:rPr>
        <w:t>;</w:t>
      </w:r>
    </w:p>
    <w:p w:rsidR="005552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86381" w:rsidRPr="004776AC">
        <w:rPr>
          <w:rFonts w:ascii="Times New Roman" w:hAnsi="Times New Roman" w:cs="Times New Roman"/>
          <w:sz w:val="28"/>
          <w:szCs w:val="28"/>
        </w:rPr>
        <w:t xml:space="preserve"> </w:t>
      </w:r>
      <w:r w:rsidR="005552FC" w:rsidRPr="004776AC">
        <w:rPr>
          <w:rFonts w:ascii="Times New Roman" w:hAnsi="Times New Roman" w:cs="Times New Roman"/>
          <w:sz w:val="28"/>
          <w:szCs w:val="28"/>
        </w:rPr>
        <w:t>музыкальное оборудование и необходимые для качественного музыкального</w:t>
      </w:r>
      <w:r w:rsidR="00A242D1">
        <w:rPr>
          <w:rFonts w:ascii="Times New Roman" w:hAnsi="Times New Roman" w:cs="Times New Roman"/>
          <w:sz w:val="28"/>
          <w:szCs w:val="28"/>
        </w:rPr>
        <w:t xml:space="preserve"> оформления фонограммы</w:t>
      </w:r>
      <w:r w:rsidR="005552FC" w:rsidRPr="004776AC">
        <w:rPr>
          <w:rFonts w:ascii="Times New Roman" w:hAnsi="Times New Roman" w:cs="Times New Roman"/>
          <w:sz w:val="28"/>
          <w:szCs w:val="28"/>
        </w:rPr>
        <w:t>;</w:t>
      </w:r>
    </w:p>
    <w:p w:rsidR="005552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86381" w:rsidRPr="004776AC">
        <w:rPr>
          <w:rFonts w:ascii="Times New Roman" w:hAnsi="Times New Roman" w:cs="Times New Roman"/>
          <w:sz w:val="28"/>
          <w:szCs w:val="28"/>
        </w:rPr>
        <w:t xml:space="preserve"> </w:t>
      </w:r>
      <w:r w:rsidR="005552FC" w:rsidRPr="004776AC">
        <w:rPr>
          <w:rFonts w:ascii="Times New Roman" w:hAnsi="Times New Roman" w:cs="Times New Roman"/>
          <w:sz w:val="28"/>
          <w:szCs w:val="28"/>
        </w:rPr>
        <w:t>оборудованные локации для общелагерных и отрядных событий, отрядны</w:t>
      </w:r>
      <w:r w:rsidR="00A242D1">
        <w:rPr>
          <w:rFonts w:ascii="Times New Roman" w:hAnsi="Times New Roman" w:cs="Times New Roman"/>
          <w:sz w:val="28"/>
          <w:szCs w:val="28"/>
        </w:rPr>
        <w:t>е места, отрядные уголки (стенд</w:t>
      </w:r>
      <w:r w:rsidR="005552FC" w:rsidRPr="004776AC">
        <w:rPr>
          <w:rFonts w:ascii="Times New Roman" w:hAnsi="Times New Roman" w:cs="Times New Roman"/>
          <w:sz w:val="28"/>
          <w:szCs w:val="28"/>
        </w:rPr>
        <w:t>);</w:t>
      </w:r>
    </w:p>
    <w:p w:rsidR="005552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86381" w:rsidRPr="004776AC">
        <w:rPr>
          <w:rFonts w:ascii="Times New Roman" w:hAnsi="Times New Roman" w:cs="Times New Roman"/>
          <w:sz w:val="28"/>
          <w:szCs w:val="28"/>
        </w:rPr>
        <w:t xml:space="preserve"> </w:t>
      </w:r>
      <w:r w:rsidR="005552FC" w:rsidRPr="004776AC">
        <w:rPr>
          <w:rFonts w:ascii="Times New Roman" w:hAnsi="Times New Roman" w:cs="Times New Roman"/>
          <w:sz w:val="28"/>
          <w:szCs w:val="28"/>
        </w:rPr>
        <w:t>спортивные площадки и спортивный инвентарь;</w:t>
      </w:r>
    </w:p>
    <w:p w:rsidR="005552FC" w:rsidRPr="004776AC" w:rsidRDefault="00C41748"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86381" w:rsidRPr="004776AC">
        <w:rPr>
          <w:rFonts w:ascii="Times New Roman" w:hAnsi="Times New Roman" w:cs="Times New Roman"/>
          <w:sz w:val="28"/>
          <w:szCs w:val="28"/>
        </w:rPr>
        <w:t xml:space="preserve"> </w:t>
      </w:r>
      <w:r w:rsidR="005552FC" w:rsidRPr="004776AC">
        <w:rPr>
          <w:rFonts w:ascii="Times New Roman" w:hAnsi="Times New Roman" w:cs="Times New Roman"/>
          <w:sz w:val="28"/>
          <w:szCs w:val="28"/>
        </w:rPr>
        <w:t>канцелярские принадлежности в необходимом количестве для качественного оформления программных событий;</w:t>
      </w:r>
    </w:p>
    <w:p w:rsidR="005552FC" w:rsidRPr="00DE3800" w:rsidRDefault="00C41748" w:rsidP="00DE3800">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86381" w:rsidRPr="004776AC">
        <w:rPr>
          <w:rFonts w:ascii="Times New Roman" w:hAnsi="Times New Roman" w:cs="Times New Roman"/>
          <w:sz w:val="28"/>
          <w:szCs w:val="28"/>
        </w:rPr>
        <w:t xml:space="preserve"> </w:t>
      </w:r>
      <w:r w:rsidR="005552FC" w:rsidRPr="004776AC">
        <w:rPr>
          <w:rFonts w:ascii="Times New Roman" w:hAnsi="Times New Roman" w:cs="Times New Roman"/>
          <w:sz w:val="28"/>
          <w:szCs w:val="28"/>
        </w:rPr>
        <w:t>специальное оборудование, которое необходимо для реализации конкретной программы воспитательной работы, направлений воспитательной деятельности</w:t>
      </w:r>
      <w:r w:rsidR="00DE3800">
        <w:rPr>
          <w:rFonts w:ascii="Times New Roman" w:hAnsi="Times New Roman" w:cs="Times New Roman"/>
          <w:sz w:val="28"/>
          <w:szCs w:val="28"/>
        </w:rPr>
        <w:t>.</w:t>
      </w:r>
    </w:p>
    <w:p w:rsidR="0099380A" w:rsidRPr="004776AC" w:rsidRDefault="0099380A">
      <w:pPr>
        <w:spacing w:after="200" w:line="276" w:lineRule="auto"/>
        <w:rPr>
          <w:rFonts w:ascii="Times New Roman" w:eastAsiaTheme="minorEastAsia" w:hAnsi="Times New Roman" w:cs="Times New Roman"/>
          <w:sz w:val="28"/>
          <w:szCs w:val="28"/>
          <w:lang w:eastAsia="ru-RU"/>
        </w:rPr>
      </w:pPr>
      <w:r w:rsidRPr="004776AC">
        <w:rPr>
          <w:rFonts w:ascii="Times New Roman" w:hAnsi="Times New Roman" w:cs="Times New Roman"/>
          <w:sz w:val="28"/>
          <w:szCs w:val="28"/>
        </w:rPr>
        <w:br w:type="page"/>
      </w:r>
    </w:p>
    <w:p w:rsidR="005552FC" w:rsidRDefault="005552FC" w:rsidP="00135815">
      <w:pPr>
        <w:pStyle w:val="1"/>
        <w:spacing w:before="0" w:after="0" w:line="276" w:lineRule="auto"/>
        <w:jc w:val="center"/>
        <w:rPr>
          <w:rFonts w:ascii="Times New Roman" w:hAnsi="Times New Roman" w:cs="Times New Roman"/>
          <w:sz w:val="28"/>
          <w:szCs w:val="28"/>
        </w:rPr>
      </w:pPr>
      <w:bookmarkStart w:id="4" w:name="P343"/>
      <w:bookmarkStart w:id="5" w:name="_Toc195783039"/>
      <w:bookmarkEnd w:id="4"/>
      <w:r w:rsidRPr="004776AC">
        <w:rPr>
          <w:rFonts w:ascii="Times New Roman" w:hAnsi="Times New Roman" w:cs="Times New Roman"/>
          <w:sz w:val="28"/>
          <w:szCs w:val="28"/>
        </w:rPr>
        <w:lastRenderedPageBreak/>
        <w:t>КАЛЕНДАРНЫЙ ПЛАН ВОСПИТАТЕЛЬНОЙ РАБОТЫ</w:t>
      </w:r>
      <w:bookmarkEnd w:id="5"/>
    </w:p>
    <w:p w:rsidR="00983490" w:rsidRPr="00983490" w:rsidRDefault="00983490" w:rsidP="00983490">
      <w:pPr>
        <w:rPr>
          <w:lang w:eastAsia="ru-RU"/>
        </w:rPr>
      </w:pPr>
    </w:p>
    <w:p w:rsidR="00B020C9" w:rsidRPr="004776AC" w:rsidRDefault="00B020C9" w:rsidP="00741E11">
      <w:pPr>
        <w:pStyle w:val="ConsPlusNormal"/>
        <w:spacing w:line="276" w:lineRule="auto"/>
        <w:ind w:firstLine="709"/>
        <w:jc w:val="right"/>
        <w:rPr>
          <w:rFonts w:ascii="Times New Roman" w:hAnsi="Times New Roman" w:cs="Times New Roman"/>
          <w:sz w:val="22"/>
        </w:rPr>
      </w:pPr>
      <w:r w:rsidRPr="004776AC">
        <w:rPr>
          <w:rFonts w:ascii="Times New Roman" w:hAnsi="Times New Roman" w:cs="Times New Roman"/>
          <w:sz w:val="22"/>
        </w:rPr>
        <w:t>Утвержден</w:t>
      </w:r>
    </w:p>
    <w:p w:rsidR="00B020C9" w:rsidRPr="004776AC" w:rsidRDefault="00B020C9" w:rsidP="00741E11">
      <w:pPr>
        <w:pStyle w:val="ConsPlusNormal"/>
        <w:spacing w:line="276" w:lineRule="auto"/>
        <w:ind w:firstLine="709"/>
        <w:jc w:val="right"/>
        <w:rPr>
          <w:rFonts w:ascii="Times New Roman" w:hAnsi="Times New Roman" w:cs="Times New Roman"/>
          <w:sz w:val="22"/>
        </w:rPr>
      </w:pPr>
      <w:r w:rsidRPr="004776AC">
        <w:rPr>
          <w:rFonts w:ascii="Times New Roman" w:hAnsi="Times New Roman" w:cs="Times New Roman"/>
          <w:sz w:val="22"/>
        </w:rPr>
        <w:t>приказом Министерства просвещения</w:t>
      </w:r>
    </w:p>
    <w:p w:rsidR="00B020C9" w:rsidRPr="004776AC" w:rsidRDefault="00B020C9" w:rsidP="00741E11">
      <w:pPr>
        <w:pStyle w:val="ConsPlusNormal"/>
        <w:spacing w:line="276" w:lineRule="auto"/>
        <w:ind w:firstLine="709"/>
        <w:jc w:val="right"/>
        <w:rPr>
          <w:rFonts w:ascii="Times New Roman" w:hAnsi="Times New Roman" w:cs="Times New Roman"/>
          <w:sz w:val="22"/>
        </w:rPr>
      </w:pPr>
      <w:r w:rsidRPr="004776AC">
        <w:rPr>
          <w:rFonts w:ascii="Times New Roman" w:hAnsi="Times New Roman" w:cs="Times New Roman"/>
          <w:sz w:val="22"/>
        </w:rPr>
        <w:t>Российской Федерации</w:t>
      </w:r>
    </w:p>
    <w:p w:rsidR="00B020C9" w:rsidRDefault="00B020C9" w:rsidP="00741E11">
      <w:pPr>
        <w:pStyle w:val="ConsPlusNormal"/>
        <w:spacing w:line="276" w:lineRule="auto"/>
        <w:ind w:firstLine="709"/>
        <w:jc w:val="right"/>
        <w:rPr>
          <w:rFonts w:ascii="Times New Roman" w:hAnsi="Times New Roman" w:cs="Times New Roman"/>
          <w:sz w:val="22"/>
        </w:rPr>
      </w:pPr>
      <w:r w:rsidRPr="004776AC">
        <w:rPr>
          <w:rFonts w:ascii="Times New Roman" w:hAnsi="Times New Roman" w:cs="Times New Roman"/>
          <w:sz w:val="22"/>
        </w:rPr>
        <w:t>от 17 марта 2025 г. № 209</w:t>
      </w:r>
    </w:p>
    <w:p w:rsidR="00983490" w:rsidRPr="004776AC" w:rsidRDefault="00983490" w:rsidP="00741E11">
      <w:pPr>
        <w:pStyle w:val="ConsPlusNormal"/>
        <w:spacing w:line="276" w:lineRule="auto"/>
        <w:ind w:firstLine="709"/>
        <w:jc w:val="right"/>
        <w:rPr>
          <w:rFonts w:ascii="Times New Roman" w:hAnsi="Times New Roman" w:cs="Times New Roman"/>
          <w:sz w:val="22"/>
        </w:rPr>
      </w:pP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Календарный план воспитательной работы является примерным распределением универсальных форм работы по дням в соответствии с логикой развития лагерной смены (периодам) и ключевым инструментом для заместителей руководителей и специалистов организаций отдыха детей и их оздоровления, осуществляющих планирование деятельности организации отдыха детей и их оздоровления (далее </w:t>
      </w:r>
      <w:r w:rsidR="00A86381" w:rsidRPr="004776AC">
        <w:rPr>
          <w:rFonts w:ascii="Times New Roman" w:hAnsi="Times New Roman" w:cs="Times New Roman"/>
          <w:sz w:val="28"/>
          <w:szCs w:val="28"/>
        </w:rPr>
        <w:t>–</w:t>
      </w:r>
      <w:r w:rsidRPr="004776AC">
        <w:rPr>
          <w:rFonts w:ascii="Times New Roman" w:hAnsi="Times New Roman" w:cs="Times New Roman"/>
          <w:sz w:val="28"/>
          <w:szCs w:val="28"/>
        </w:rPr>
        <w:t xml:space="preserve"> детский лагерь) и коллектива педагогов или вожатых.</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При формировании календарного плана воспитательной работы детского лагеря необходимо обязательное включение инвариантных модулей (раздел 16) с целью обеспечения единых подходов к воспитательной деятельности во всех детских лагерях.</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Вариативные модули (раздел 17), представленные в содержании программы воспитательной работы в детских лагерях, рекомендуется использовать с учетом типа детского лагеря, а также особенностей содержания реализуемой смены и регионального компонента.</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Детский лагерь вправе наряду с календарным планом воспитательной работы проводить иные мероприятия по ключевым направлениям воспитания.</w:t>
      </w:r>
    </w:p>
    <w:p w:rsidR="00983490" w:rsidRDefault="00983490" w:rsidP="003A244E">
      <w:pPr>
        <w:spacing w:after="0" w:line="276" w:lineRule="auto"/>
        <w:jc w:val="center"/>
        <w:rPr>
          <w:rFonts w:ascii="Times New Roman" w:hAnsi="Times New Roman" w:cs="Times New Roman"/>
          <w:b/>
          <w:sz w:val="28"/>
          <w:szCs w:val="28"/>
        </w:rPr>
      </w:pPr>
    </w:p>
    <w:p w:rsidR="005552FC" w:rsidRPr="004776AC" w:rsidRDefault="005552FC" w:rsidP="003A244E">
      <w:pPr>
        <w:spacing w:after="0" w:line="276" w:lineRule="auto"/>
        <w:jc w:val="center"/>
        <w:rPr>
          <w:rFonts w:ascii="Times New Roman" w:hAnsi="Times New Roman" w:cs="Times New Roman"/>
          <w:b/>
          <w:sz w:val="28"/>
          <w:szCs w:val="28"/>
        </w:rPr>
      </w:pPr>
      <w:r w:rsidRPr="004776AC">
        <w:rPr>
          <w:rFonts w:ascii="Times New Roman" w:hAnsi="Times New Roman" w:cs="Times New Roman"/>
          <w:b/>
          <w:sz w:val="28"/>
          <w:szCs w:val="28"/>
        </w:rPr>
        <w:t>Организационный период смены</w:t>
      </w:r>
    </w:p>
    <w:p w:rsidR="005552FC" w:rsidRDefault="005552FC" w:rsidP="003A244E">
      <w:pPr>
        <w:spacing w:after="0" w:line="276" w:lineRule="auto"/>
        <w:jc w:val="center"/>
        <w:rPr>
          <w:rFonts w:ascii="Times New Roman" w:hAnsi="Times New Roman" w:cs="Times New Roman"/>
          <w:b/>
          <w:sz w:val="28"/>
          <w:szCs w:val="28"/>
        </w:rPr>
      </w:pPr>
      <w:r w:rsidRPr="004776AC">
        <w:rPr>
          <w:rFonts w:ascii="Times New Roman" w:hAnsi="Times New Roman" w:cs="Times New Roman"/>
          <w:b/>
          <w:sz w:val="28"/>
          <w:szCs w:val="28"/>
        </w:rPr>
        <w:t>Общелагерный уровень (инвариантные формы)</w:t>
      </w:r>
    </w:p>
    <w:p w:rsidR="00983490" w:rsidRPr="004776AC" w:rsidRDefault="00983490" w:rsidP="003A244E">
      <w:pPr>
        <w:spacing w:after="0" w:line="276" w:lineRule="auto"/>
        <w:jc w:val="center"/>
        <w:rPr>
          <w:rFonts w:ascii="Times New Roman" w:hAnsi="Times New Roman" w:cs="Times New Roman"/>
          <w:b/>
          <w:sz w:val="28"/>
          <w:szCs w:val="28"/>
        </w:rPr>
      </w:pP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Линейка или церемония открытия смены. Торжественный старт смены, образец отношения к государственным символам. Ключевые категории: Родина, Россия, малая Родина, дом. Блок о культуре и истории России. </w:t>
      </w:r>
      <w:r w:rsidR="004A4F9A">
        <w:rPr>
          <w:rFonts w:ascii="Times New Roman" w:hAnsi="Times New Roman" w:cs="Times New Roman"/>
          <w:sz w:val="28"/>
          <w:szCs w:val="28"/>
        </w:rPr>
        <w:t xml:space="preserve">Подъём </w:t>
      </w:r>
      <w:r w:rsidRPr="004776AC">
        <w:rPr>
          <w:rFonts w:ascii="Times New Roman" w:hAnsi="Times New Roman" w:cs="Times New Roman"/>
          <w:sz w:val="28"/>
          <w:szCs w:val="28"/>
        </w:rPr>
        <w:t xml:space="preserve">Государственного флага Российской Федерации. Исполнение Государственного гимна Российской Федерации. Приветственное слово представителей администрации. Блок о содержании программы смены, игровой модели. Творческие номера с участием педагогического состава и детей. Включение регионального компонента через музыкальное сопровождение, перечисление населенных пунктов </w:t>
      </w:r>
      <w:r w:rsidR="00A86381" w:rsidRPr="004776AC">
        <w:rPr>
          <w:rFonts w:ascii="Times New Roman" w:hAnsi="Times New Roman" w:cs="Times New Roman"/>
          <w:sz w:val="28"/>
          <w:szCs w:val="28"/>
        </w:rPr>
        <w:t>–</w:t>
      </w:r>
      <w:r w:rsidRPr="004776AC">
        <w:rPr>
          <w:rFonts w:ascii="Times New Roman" w:hAnsi="Times New Roman" w:cs="Times New Roman"/>
          <w:sz w:val="28"/>
          <w:szCs w:val="28"/>
        </w:rPr>
        <w:t xml:space="preserve"> малой Родины детей.</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Хозяйственный сбор детского лагеря. Формирование правил безопасного поведения. Демонстрация ценности труда. Общий сбор детского лагеря. Знакомство с территорией. Знакомство с сотрудниками. Знакомство с </w:t>
      </w:r>
      <w:r w:rsidRPr="004776AC">
        <w:rPr>
          <w:rFonts w:ascii="Times New Roman" w:hAnsi="Times New Roman" w:cs="Times New Roman"/>
          <w:sz w:val="28"/>
          <w:szCs w:val="28"/>
        </w:rPr>
        <w:lastRenderedPageBreak/>
        <w:t>правилами и традициями. Подведение итогов: договоренность о правилах совместной жизни в детском лагере, которая может быть закреплена в виде свода на отрядных уголках.</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Содержание блоков выстраивается исходя из особенностей деятельности в условиях той или иной формы детского лагеря.</w:t>
      </w:r>
    </w:p>
    <w:p w:rsidR="005552F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Презентация программы смены или введение в игровую модель смены. Знакомство с идеей программы, игровым маршрутом. Старт сюжета (задания для отрядов, появление героев/персонажей). Итог: понимание детьми </w:t>
      </w:r>
      <w:r w:rsidR="00A86381" w:rsidRPr="004776AC">
        <w:rPr>
          <w:rFonts w:ascii="Times New Roman" w:hAnsi="Times New Roman" w:cs="Times New Roman"/>
          <w:sz w:val="28"/>
          <w:szCs w:val="28"/>
        </w:rPr>
        <w:t>–</w:t>
      </w:r>
      <w:r w:rsidRPr="004776AC">
        <w:rPr>
          <w:rFonts w:ascii="Times New Roman" w:hAnsi="Times New Roman" w:cs="Times New Roman"/>
          <w:sz w:val="28"/>
          <w:szCs w:val="28"/>
        </w:rPr>
        <w:t xml:space="preserve"> участниками смен плана смены, своих возможностей и перспектив в рамках смены. Интерактивный формат, отличающийся от классно</w:t>
      </w:r>
      <w:r w:rsidR="00C41748">
        <w:rPr>
          <w:rFonts w:ascii="Times New Roman" w:hAnsi="Times New Roman" w:cs="Times New Roman"/>
          <w:sz w:val="28"/>
          <w:szCs w:val="28"/>
        </w:rPr>
        <w:t>–</w:t>
      </w:r>
      <w:r w:rsidRPr="004776AC">
        <w:rPr>
          <w:rFonts w:ascii="Times New Roman" w:hAnsi="Times New Roman" w:cs="Times New Roman"/>
          <w:sz w:val="28"/>
          <w:szCs w:val="28"/>
        </w:rPr>
        <w:t>урочной системы.</w:t>
      </w:r>
    </w:p>
    <w:p w:rsidR="00983490" w:rsidRPr="004776AC" w:rsidRDefault="00983490" w:rsidP="00741E11">
      <w:pPr>
        <w:pStyle w:val="ConsPlusNormal"/>
        <w:spacing w:line="276" w:lineRule="auto"/>
        <w:ind w:firstLine="709"/>
        <w:jc w:val="both"/>
        <w:rPr>
          <w:rFonts w:ascii="Times New Roman" w:hAnsi="Times New Roman" w:cs="Times New Roman"/>
          <w:sz w:val="28"/>
          <w:szCs w:val="28"/>
        </w:rPr>
      </w:pPr>
    </w:p>
    <w:p w:rsidR="005552FC" w:rsidRDefault="005552FC" w:rsidP="003A244E">
      <w:pPr>
        <w:spacing w:after="0" w:line="276" w:lineRule="auto"/>
        <w:jc w:val="center"/>
        <w:rPr>
          <w:rFonts w:ascii="Times New Roman" w:hAnsi="Times New Roman" w:cs="Times New Roman"/>
          <w:b/>
          <w:sz w:val="28"/>
          <w:szCs w:val="28"/>
        </w:rPr>
      </w:pPr>
      <w:r w:rsidRPr="004776AC">
        <w:rPr>
          <w:rFonts w:ascii="Times New Roman" w:hAnsi="Times New Roman" w:cs="Times New Roman"/>
          <w:b/>
          <w:sz w:val="28"/>
          <w:szCs w:val="28"/>
        </w:rPr>
        <w:t>Отрядный уровень (инвариантные формы)</w:t>
      </w:r>
    </w:p>
    <w:p w:rsidR="00983490" w:rsidRPr="004776AC" w:rsidRDefault="00983490" w:rsidP="003A244E">
      <w:pPr>
        <w:spacing w:after="0" w:line="276" w:lineRule="auto"/>
        <w:jc w:val="center"/>
        <w:rPr>
          <w:rFonts w:ascii="Times New Roman" w:hAnsi="Times New Roman" w:cs="Times New Roman"/>
          <w:b/>
          <w:sz w:val="28"/>
          <w:szCs w:val="28"/>
        </w:rPr>
      </w:pP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Инструктажи. Обозначение ценностей жизни, здоровья и безопасности. Ведение журнала инструктажей, включение необходимых инструкций исходя из специфики формы организации отдыха детей и их оздоровления.</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Игры на знакомство, командообразование, выявление лидеров. Выбор игр соотносится с формированием уважительного отношения к личности ребенка и формированию у него базовых ценностей российского общества, способствует развитию коммуникации и созданию комфортной эмоционально</w:t>
      </w:r>
      <w:r w:rsidR="00C41748">
        <w:rPr>
          <w:rFonts w:ascii="Times New Roman" w:hAnsi="Times New Roman" w:cs="Times New Roman"/>
          <w:sz w:val="28"/>
          <w:szCs w:val="28"/>
        </w:rPr>
        <w:t>–</w:t>
      </w:r>
      <w:r w:rsidRPr="004776AC">
        <w:rPr>
          <w:rFonts w:ascii="Times New Roman" w:hAnsi="Times New Roman" w:cs="Times New Roman"/>
          <w:sz w:val="28"/>
          <w:szCs w:val="28"/>
        </w:rPr>
        <w:t>психологической атмосферы в отряде.</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Условия проведения игр могут видоизменяться, включая элементы веревочного курса или подвижных форм деятельности, в зависимости от условий и специфики детского лагеря.</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Организационный сбор отряда. Определение названия отряда, отражающее смысловые основы содержания программы смены, соотносимое с традиционными российскими духовно</w:t>
      </w:r>
      <w:r w:rsidR="00983490">
        <w:rPr>
          <w:rFonts w:ascii="Times New Roman" w:hAnsi="Times New Roman" w:cs="Times New Roman"/>
          <w:sz w:val="28"/>
          <w:szCs w:val="28"/>
        </w:rPr>
        <w:t>-</w:t>
      </w:r>
      <w:r w:rsidRPr="004776AC">
        <w:rPr>
          <w:rFonts w:ascii="Times New Roman" w:hAnsi="Times New Roman" w:cs="Times New Roman"/>
          <w:sz w:val="28"/>
          <w:szCs w:val="28"/>
        </w:rPr>
        <w:t>нравственными ценностями. Выборы представителей органов самоуправления, включая общелагерный уровень и отрядный. Постановка общей цели и договоренность о правилах совместной жизни и деятельности.</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Огонек знакомства. Традиции огонька. Уважение к личности. Формирование ценности человека, команды и дружбы. Рассказ о себе: интересы, ожидания от смены. Доверительный диалог в тематике смены. Традиции и правила отрядного огонька. </w:t>
      </w:r>
    </w:p>
    <w:p w:rsidR="00983490" w:rsidRDefault="00983490" w:rsidP="003A244E">
      <w:pPr>
        <w:spacing w:after="0" w:line="276" w:lineRule="auto"/>
        <w:jc w:val="center"/>
        <w:rPr>
          <w:rFonts w:ascii="Times New Roman" w:hAnsi="Times New Roman" w:cs="Times New Roman"/>
          <w:b/>
          <w:sz w:val="28"/>
          <w:szCs w:val="28"/>
        </w:rPr>
      </w:pPr>
    </w:p>
    <w:p w:rsidR="005552FC" w:rsidRPr="004776AC" w:rsidRDefault="005552FC" w:rsidP="003A244E">
      <w:pPr>
        <w:spacing w:after="0" w:line="276" w:lineRule="auto"/>
        <w:jc w:val="center"/>
        <w:rPr>
          <w:rFonts w:ascii="Times New Roman" w:hAnsi="Times New Roman" w:cs="Times New Roman"/>
          <w:b/>
          <w:sz w:val="28"/>
          <w:szCs w:val="28"/>
        </w:rPr>
      </w:pPr>
      <w:r w:rsidRPr="004776AC">
        <w:rPr>
          <w:rFonts w:ascii="Times New Roman" w:hAnsi="Times New Roman" w:cs="Times New Roman"/>
          <w:b/>
          <w:sz w:val="28"/>
          <w:szCs w:val="28"/>
        </w:rPr>
        <w:t>Основной период смены</w:t>
      </w:r>
    </w:p>
    <w:p w:rsidR="005552FC" w:rsidRDefault="005552FC" w:rsidP="003A244E">
      <w:pPr>
        <w:spacing w:after="0" w:line="276" w:lineRule="auto"/>
        <w:jc w:val="center"/>
        <w:rPr>
          <w:rFonts w:ascii="Times New Roman" w:hAnsi="Times New Roman" w:cs="Times New Roman"/>
          <w:b/>
          <w:sz w:val="28"/>
          <w:szCs w:val="28"/>
        </w:rPr>
      </w:pPr>
      <w:r w:rsidRPr="004776AC">
        <w:rPr>
          <w:rFonts w:ascii="Times New Roman" w:hAnsi="Times New Roman" w:cs="Times New Roman"/>
          <w:b/>
          <w:sz w:val="28"/>
          <w:szCs w:val="28"/>
        </w:rPr>
        <w:t>Общелагерный уровень (инвариантные формы)</w:t>
      </w:r>
    </w:p>
    <w:p w:rsidR="00983490" w:rsidRPr="004776AC" w:rsidRDefault="00983490" w:rsidP="003A244E">
      <w:pPr>
        <w:spacing w:after="0" w:line="276" w:lineRule="auto"/>
        <w:jc w:val="center"/>
        <w:rPr>
          <w:rFonts w:ascii="Times New Roman" w:hAnsi="Times New Roman" w:cs="Times New Roman"/>
          <w:b/>
          <w:sz w:val="28"/>
          <w:szCs w:val="28"/>
        </w:rPr>
      </w:pP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Утренний подъем Государственного флага Российской Федерации. </w:t>
      </w:r>
      <w:r w:rsidRPr="004776AC">
        <w:rPr>
          <w:rFonts w:ascii="Times New Roman" w:hAnsi="Times New Roman" w:cs="Times New Roman"/>
          <w:sz w:val="28"/>
          <w:szCs w:val="28"/>
        </w:rPr>
        <w:lastRenderedPageBreak/>
        <w:t>Ключевая задача: формирование уважительного отношения и чувства сопричастности к государственным символам. Право поднять Государственный флаг предоставляется одному из участников смены, оглашаются его успехи или достижения. Исполнение Государственного гимна Российской Федерации. Эмоциональный старт дня. Возможно привлечение к организации события представителей дежурного по территории или столовой, объединение взрослых и детей. Данная форма может быть реализована ежедневно.</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Утренняя гигиеническая гимнастика. Ценность здоровья, развития. Демонстрация позитивного личного примера со стороны вожатско</w:t>
      </w:r>
      <w:r w:rsidR="00C41748">
        <w:rPr>
          <w:rFonts w:ascii="Times New Roman" w:hAnsi="Times New Roman" w:cs="Times New Roman"/>
          <w:sz w:val="28"/>
          <w:szCs w:val="28"/>
        </w:rPr>
        <w:t>–</w:t>
      </w:r>
      <w:r w:rsidRPr="004776AC">
        <w:rPr>
          <w:rFonts w:ascii="Times New Roman" w:hAnsi="Times New Roman" w:cs="Times New Roman"/>
          <w:sz w:val="28"/>
          <w:szCs w:val="28"/>
        </w:rPr>
        <w:t>педагогического коллектива.</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Тренировочная пожарная эвакуация. Обеспечение безопасного пребывания на территории детского лагеря.</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Тематические дни и мероприятия в соответствии с государственными и профессиональными праздниками, а также памятными днями.</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Тематические события должны учитывать региональный компонент. Перечень праздников может быть дополнен праздниками и памятными событиями конкретного субъекта Российской Федерации.</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Тематические дни: День Памяти. Ценность жизни, человека, мира. Линейка или церемония старта дня. Военн</w:t>
      </w:r>
      <w:r w:rsidR="00A86381" w:rsidRPr="004776AC">
        <w:rPr>
          <w:rFonts w:ascii="Times New Roman" w:hAnsi="Times New Roman" w:cs="Times New Roman"/>
          <w:sz w:val="28"/>
          <w:szCs w:val="28"/>
        </w:rPr>
        <w:t>о</w:t>
      </w:r>
      <w:r w:rsidR="00983490">
        <w:rPr>
          <w:rFonts w:ascii="Times New Roman" w:hAnsi="Times New Roman" w:cs="Times New Roman"/>
          <w:sz w:val="28"/>
          <w:szCs w:val="28"/>
        </w:rPr>
        <w:t>-</w:t>
      </w:r>
      <w:r w:rsidR="00A86381" w:rsidRPr="004776AC">
        <w:rPr>
          <w:rFonts w:ascii="Times New Roman" w:hAnsi="Times New Roman" w:cs="Times New Roman"/>
          <w:sz w:val="28"/>
          <w:szCs w:val="28"/>
        </w:rPr>
        <w:t>спортивные игры (в том числе «</w:t>
      </w:r>
      <w:r w:rsidRPr="004776AC">
        <w:rPr>
          <w:rFonts w:ascii="Times New Roman" w:hAnsi="Times New Roman" w:cs="Times New Roman"/>
          <w:sz w:val="28"/>
          <w:szCs w:val="28"/>
        </w:rPr>
        <w:t>Зарничка</w:t>
      </w:r>
      <w:r w:rsidR="00A86381" w:rsidRPr="004776AC">
        <w:rPr>
          <w:rFonts w:ascii="Times New Roman" w:hAnsi="Times New Roman" w:cs="Times New Roman"/>
          <w:sz w:val="28"/>
          <w:szCs w:val="28"/>
        </w:rPr>
        <w:t>», «</w:t>
      </w:r>
      <w:r w:rsidRPr="004776AC">
        <w:rPr>
          <w:rFonts w:ascii="Times New Roman" w:hAnsi="Times New Roman" w:cs="Times New Roman"/>
          <w:sz w:val="28"/>
          <w:szCs w:val="28"/>
        </w:rPr>
        <w:t>Зарница</w:t>
      </w:r>
      <w:r w:rsidR="00A86381" w:rsidRPr="004776AC">
        <w:rPr>
          <w:rFonts w:ascii="Times New Roman" w:hAnsi="Times New Roman" w:cs="Times New Roman"/>
          <w:sz w:val="28"/>
          <w:szCs w:val="28"/>
        </w:rPr>
        <w:t>», «</w:t>
      </w:r>
      <w:r w:rsidRPr="004776AC">
        <w:rPr>
          <w:rFonts w:ascii="Times New Roman" w:hAnsi="Times New Roman" w:cs="Times New Roman"/>
          <w:sz w:val="28"/>
          <w:szCs w:val="28"/>
        </w:rPr>
        <w:t>Орленок</w:t>
      </w:r>
      <w:r w:rsidR="00A86381" w:rsidRPr="004776AC">
        <w:rPr>
          <w:rFonts w:ascii="Times New Roman" w:hAnsi="Times New Roman" w:cs="Times New Roman"/>
          <w:sz w:val="28"/>
          <w:szCs w:val="28"/>
        </w:rPr>
        <w:t>»). Просветительский проект «</w:t>
      </w:r>
      <w:r w:rsidRPr="004776AC">
        <w:rPr>
          <w:rFonts w:ascii="Times New Roman" w:hAnsi="Times New Roman" w:cs="Times New Roman"/>
          <w:sz w:val="28"/>
          <w:szCs w:val="28"/>
        </w:rPr>
        <w:t>Без срока давности</w:t>
      </w:r>
      <w:r w:rsidR="00A86381" w:rsidRPr="004776AC">
        <w:rPr>
          <w:rFonts w:ascii="Times New Roman" w:hAnsi="Times New Roman" w:cs="Times New Roman"/>
          <w:sz w:val="28"/>
          <w:szCs w:val="28"/>
        </w:rPr>
        <w:t>»</w:t>
      </w:r>
      <w:r w:rsidRPr="004776AC">
        <w:rPr>
          <w:rFonts w:ascii="Times New Roman" w:hAnsi="Times New Roman" w:cs="Times New Roman"/>
          <w:sz w:val="28"/>
          <w:szCs w:val="28"/>
        </w:rPr>
        <w:t>. Конкурс</w:t>
      </w:r>
      <w:r w:rsidR="00983490">
        <w:rPr>
          <w:rFonts w:ascii="Times New Roman" w:hAnsi="Times New Roman" w:cs="Times New Roman"/>
          <w:sz w:val="28"/>
          <w:szCs w:val="28"/>
        </w:rPr>
        <w:t>-</w:t>
      </w:r>
      <w:r w:rsidRPr="004776AC">
        <w:rPr>
          <w:rFonts w:ascii="Times New Roman" w:hAnsi="Times New Roman" w:cs="Times New Roman"/>
          <w:sz w:val="28"/>
          <w:szCs w:val="28"/>
        </w:rPr>
        <w:t>смотр строя и песни. Литературно</w:t>
      </w:r>
      <w:r w:rsidR="00983490">
        <w:rPr>
          <w:rFonts w:ascii="Times New Roman" w:hAnsi="Times New Roman" w:cs="Times New Roman"/>
          <w:sz w:val="28"/>
          <w:szCs w:val="28"/>
        </w:rPr>
        <w:t>-</w:t>
      </w:r>
      <w:r w:rsidRPr="004776AC">
        <w:rPr>
          <w:rFonts w:ascii="Times New Roman" w:hAnsi="Times New Roman" w:cs="Times New Roman"/>
          <w:sz w:val="28"/>
          <w:szCs w:val="28"/>
        </w:rPr>
        <w:t>музыкальные постановки (в том числе в форме концерта вожатых). Кинопросмотры. Часы мужества. Знакомство с героями Всероссийской общественно</w:t>
      </w:r>
      <w:r w:rsidR="00983490">
        <w:rPr>
          <w:rFonts w:ascii="Times New Roman" w:hAnsi="Times New Roman" w:cs="Times New Roman"/>
          <w:sz w:val="28"/>
          <w:szCs w:val="28"/>
        </w:rPr>
        <w:t>-</w:t>
      </w:r>
      <w:r w:rsidRPr="004776AC">
        <w:rPr>
          <w:rFonts w:ascii="Times New Roman" w:hAnsi="Times New Roman" w:cs="Times New Roman"/>
          <w:sz w:val="28"/>
          <w:szCs w:val="28"/>
        </w:rPr>
        <w:t>государственной инициативы. Завершение дня на позитивном эмоциональном фоне.</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Тематические дни: День Единства или День России, или День культуры России. Ценность Родины, семьи, жизни, единства. Торжественная линейка или церемония старта дня. Тематические отрядные дела. Фестиваль дворовых игр или игр народов России. Литературно</w:t>
      </w:r>
      <w:r w:rsidR="00983490">
        <w:rPr>
          <w:rFonts w:ascii="Times New Roman" w:hAnsi="Times New Roman" w:cs="Times New Roman"/>
          <w:sz w:val="28"/>
          <w:szCs w:val="28"/>
        </w:rPr>
        <w:t>-</w:t>
      </w:r>
      <w:r w:rsidRPr="004776AC">
        <w:rPr>
          <w:rFonts w:ascii="Times New Roman" w:hAnsi="Times New Roman" w:cs="Times New Roman"/>
          <w:sz w:val="28"/>
          <w:szCs w:val="28"/>
        </w:rPr>
        <w:t>музыкальные постановки. Театральные постановки. Творческие и вдохновляющие встречи. Кинопросмотр. Выставки изобразительного искусства.</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Тематические дни: День Семьи. Ценность семьи, Родины. Тематический старт дня. Активности для детей и родителей (законных представителей). Кинопросмотры. Диалоги о ценностях и семейных традициях. Фотовыставки. </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Тематические дни: День Здоровья и Спорта. Ценность жизни, здоровья. Тематический старт дня. Спортивные соревнования (индивидуальные и командные). Отрядные дела о героях отечественного спорта. Творческие встречи со спортсменами субъекта Российской Федерации.</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Тематические дни: День Безопасности. Ценность жизни, сохранение здоровья, здоровый образ жизни. Тематический старт дня. Практические </w:t>
      </w:r>
      <w:r w:rsidRPr="004776AC">
        <w:rPr>
          <w:rFonts w:ascii="Times New Roman" w:hAnsi="Times New Roman" w:cs="Times New Roman"/>
          <w:sz w:val="28"/>
          <w:szCs w:val="28"/>
        </w:rPr>
        <w:lastRenderedPageBreak/>
        <w:t>занятия с детьми по правилам безопасного поведения на дорогах, в транспорте, на объектах транспортной инфраструктуры, природе, водных объектах, в быту и социуме. Информационно</w:t>
      </w:r>
      <w:r w:rsidR="00983490">
        <w:rPr>
          <w:rFonts w:ascii="Times New Roman" w:hAnsi="Times New Roman" w:cs="Times New Roman"/>
          <w:sz w:val="28"/>
          <w:szCs w:val="28"/>
        </w:rPr>
        <w:t>-</w:t>
      </w:r>
      <w:r w:rsidRPr="004776AC">
        <w:rPr>
          <w:rFonts w:ascii="Times New Roman" w:hAnsi="Times New Roman" w:cs="Times New Roman"/>
          <w:sz w:val="28"/>
          <w:szCs w:val="28"/>
        </w:rPr>
        <w:t>пропагандистские мероприятия, направленные на формирование и поддержку навыков здорового образа жизни. Тематические открытые уроки, конкурсы на знание правил дорожного движения. Практические занятия по оказанию первой помощи. Мероприятия, направленные на формирование цифровой грамотности несовершеннолетних.</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Тематические дни: День Общероссийского общественно</w:t>
      </w:r>
      <w:r w:rsidR="00983490">
        <w:rPr>
          <w:rFonts w:ascii="Times New Roman" w:hAnsi="Times New Roman" w:cs="Times New Roman"/>
          <w:sz w:val="28"/>
          <w:szCs w:val="28"/>
        </w:rPr>
        <w:t>-</w:t>
      </w:r>
      <w:r w:rsidRPr="004776AC">
        <w:rPr>
          <w:rFonts w:ascii="Times New Roman" w:hAnsi="Times New Roman" w:cs="Times New Roman"/>
          <w:sz w:val="28"/>
          <w:szCs w:val="28"/>
        </w:rPr>
        <w:t xml:space="preserve">государственного движения детей и молодежи (далее </w:t>
      </w:r>
      <w:r w:rsidR="00C41748">
        <w:rPr>
          <w:rFonts w:ascii="Times New Roman" w:hAnsi="Times New Roman" w:cs="Times New Roman"/>
          <w:sz w:val="28"/>
          <w:szCs w:val="28"/>
        </w:rPr>
        <w:t>–</w:t>
      </w:r>
      <w:r w:rsidRPr="004776AC">
        <w:rPr>
          <w:rFonts w:ascii="Times New Roman" w:hAnsi="Times New Roman" w:cs="Times New Roman"/>
          <w:sz w:val="28"/>
          <w:szCs w:val="28"/>
        </w:rPr>
        <w:t xml:space="preserve"> Движение Первых). Ценность дружбы, развития, единства, страны. Тематический старт дня. Знакомство с миссией, ценностями, ключевыми направлениями и проектами Движения Первых. Мероприятия современных, интересных детям форматов: игры, проектные сессии, коллективно</w:t>
      </w:r>
      <w:r w:rsidR="00983490">
        <w:rPr>
          <w:rFonts w:ascii="Times New Roman" w:hAnsi="Times New Roman" w:cs="Times New Roman"/>
          <w:sz w:val="28"/>
          <w:szCs w:val="28"/>
        </w:rPr>
        <w:t>-</w:t>
      </w:r>
      <w:r w:rsidRPr="004776AC">
        <w:rPr>
          <w:rFonts w:ascii="Times New Roman" w:hAnsi="Times New Roman" w:cs="Times New Roman"/>
          <w:sz w:val="28"/>
          <w:szCs w:val="28"/>
        </w:rPr>
        <w:t>творческое дело, классные встречи.</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Сборы и деятельность органов детского самоуправления. Деятельность раскрывает ценности, обозначенные федеральной программой воспитательной работы для организаций отдыха детей и их оздоровления: здоровье, безопасность, творчество, развитие. Организация работы происходит как на общелагерном уровне (представители каждого отряда), так и дополняется отрядным уровнем в связке с игровой моделью смены. Интеграция с игровой моделью, в том числе включая выбор формы и наименований объединений.</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Занятия секций, студий и кружков. Культура и история России. Научные достижения и открытия. Спортивная гордость страны. Непрерывная система дополнительного образования детей (связь с объединениями, которые дети посещают в дополнении к учебному процессу в учебное время).</w:t>
      </w:r>
    </w:p>
    <w:p w:rsidR="005552F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Тематические конкурсы и соревнования. Расширение спектра возможностей для развития способностей детей, демонстрации талантов и проявления инициативы (при реализации конкурсов и соревнований детско</w:t>
      </w:r>
      <w:r w:rsidR="00C41748">
        <w:rPr>
          <w:rFonts w:ascii="Times New Roman" w:hAnsi="Times New Roman" w:cs="Times New Roman"/>
          <w:sz w:val="28"/>
          <w:szCs w:val="28"/>
        </w:rPr>
        <w:t>–</w:t>
      </w:r>
      <w:r w:rsidRPr="004776AC">
        <w:rPr>
          <w:rFonts w:ascii="Times New Roman" w:hAnsi="Times New Roman" w:cs="Times New Roman"/>
          <w:sz w:val="28"/>
          <w:szCs w:val="28"/>
        </w:rPr>
        <w:t>вожатской творческой группой). Применение принципов справедливости, открытости и непредвзятости.</w:t>
      </w:r>
    </w:p>
    <w:p w:rsidR="00983490" w:rsidRPr="004776AC" w:rsidRDefault="00983490" w:rsidP="00741E11">
      <w:pPr>
        <w:pStyle w:val="ConsPlusNormal"/>
        <w:spacing w:line="276" w:lineRule="auto"/>
        <w:ind w:firstLine="709"/>
        <w:jc w:val="both"/>
        <w:rPr>
          <w:rFonts w:ascii="Times New Roman" w:hAnsi="Times New Roman" w:cs="Times New Roman"/>
          <w:sz w:val="28"/>
          <w:szCs w:val="28"/>
        </w:rPr>
      </w:pPr>
    </w:p>
    <w:p w:rsidR="005552FC" w:rsidRDefault="005552FC" w:rsidP="003A244E">
      <w:pPr>
        <w:spacing w:after="0" w:line="276" w:lineRule="auto"/>
        <w:jc w:val="center"/>
        <w:rPr>
          <w:rFonts w:ascii="Times New Roman" w:hAnsi="Times New Roman" w:cs="Times New Roman"/>
          <w:b/>
          <w:sz w:val="28"/>
          <w:szCs w:val="28"/>
        </w:rPr>
      </w:pPr>
      <w:r w:rsidRPr="004776AC">
        <w:rPr>
          <w:rFonts w:ascii="Times New Roman" w:hAnsi="Times New Roman" w:cs="Times New Roman"/>
          <w:b/>
          <w:sz w:val="28"/>
          <w:szCs w:val="28"/>
        </w:rPr>
        <w:t>Отрядный уровень (инвариантные формы)</w:t>
      </w:r>
    </w:p>
    <w:p w:rsidR="00983490" w:rsidRPr="004776AC" w:rsidRDefault="00983490" w:rsidP="003A244E">
      <w:pPr>
        <w:spacing w:after="0" w:line="276" w:lineRule="auto"/>
        <w:jc w:val="center"/>
        <w:rPr>
          <w:rFonts w:ascii="Times New Roman" w:hAnsi="Times New Roman" w:cs="Times New Roman"/>
          <w:b/>
          <w:sz w:val="28"/>
          <w:szCs w:val="28"/>
        </w:rPr>
      </w:pP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Утренний информационный сбор отряда. Эмоциональный и информативный старт дня, который позволяет каждому ребенку увидеть и понять свой собственный маршрут в рамках дня, составить цели и план по их исполнению. Распределение поручений. Определение цели отряда на день. Исполнение песни отряда.</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Вечерний сбор отряда. Подведение итогов и анализ деятельности в течения дня, заполнение экрана настроения, экрана участия, обращение к </w:t>
      </w:r>
      <w:r w:rsidRPr="004776AC">
        <w:rPr>
          <w:rFonts w:ascii="Times New Roman" w:hAnsi="Times New Roman" w:cs="Times New Roman"/>
          <w:sz w:val="28"/>
          <w:szCs w:val="28"/>
        </w:rPr>
        <w:lastRenderedPageBreak/>
        <w:t>отрядному уголку. Формирование у ребенка навыков самоанализа, уважения к мнению других людей. Ключевая задача для вожатого или педагога: диагностика результатов и воспитательного эффекта программы смены, формирование напарническим составом предложений по корректировке программы при необходимости.</w:t>
      </w: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Огонек середины смены. Снятие эмоционального </w:t>
      </w:r>
      <w:r w:rsidR="00406F8A" w:rsidRPr="004776AC">
        <w:rPr>
          <w:rFonts w:ascii="Times New Roman" w:hAnsi="Times New Roman" w:cs="Times New Roman"/>
          <w:sz w:val="28"/>
          <w:szCs w:val="28"/>
        </w:rPr>
        <w:t>напряжения (пик «</w:t>
      </w:r>
      <w:r w:rsidRPr="004776AC">
        <w:rPr>
          <w:rFonts w:ascii="Times New Roman" w:hAnsi="Times New Roman" w:cs="Times New Roman"/>
          <w:sz w:val="28"/>
          <w:szCs w:val="28"/>
        </w:rPr>
        <w:t>привыкания</w:t>
      </w:r>
      <w:r w:rsidR="00406F8A" w:rsidRPr="004776AC">
        <w:rPr>
          <w:rFonts w:ascii="Times New Roman" w:hAnsi="Times New Roman" w:cs="Times New Roman"/>
          <w:sz w:val="28"/>
          <w:szCs w:val="28"/>
        </w:rPr>
        <w:t>»</w:t>
      </w:r>
      <w:r w:rsidRPr="004776AC">
        <w:rPr>
          <w:rFonts w:ascii="Times New Roman" w:hAnsi="Times New Roman" w:cs="Times New Roman"/>
          <w:sz w:val="28"/>
          <w:szCs w:val="28"/>
        </w:rPr>
        <w:t>), мотивация на вторую половину смены, предварительные итоги и успехи каж</w:t>
      </w:r>
      <w:r w:rsidR="00406F8A" w:rsidRPr="004776AC">
        <w:rPr>
          <w:rFonts w:ascii="Times New Roman" w:hAnsi="Times New Roman" w:cs="Times New Roman"/>
          <w:sz w:val="28"/>
          <w:szCs w:val="28"/>
        </w:rPr>
        <w:t>дого в отряде. Возможен формат «</w:t>
      </w:r>
      <w:r w:rsidRPr="004776AC">
        <w:rPr>
          <w:rFonts w:ascii="Times New Roman" w:hAnsi="Times New Roman" w:cs="Times New Roman"/>
          <w:sz w:val="28"/>
          <w:szCs w:val="28"/>
        </w:rPr>
        <w:t>Расскажи мне обо мне</w:t>
      </w:r>
      <w:r w:rsidR="00406F8A" w:rsidRPr="004776AC">
        <w:rPr>
          <w:rFonts w:ascii="Times New Roman" w:hAnsi="Times New Roman" w:cs="Times New Roman"/>
          <w:sz w:val="28"/>
          <w:szCs w:val="28"/>
        </w:rPr>
        <w:t>»</w:t>
      </w:r>
      <w:r w:rsidRPr="004776AC">
        <w:rPr>
          <w:rFonts w:ascii="Times New Roman" w:hAnsi="Times New Roman" w:cs="Times New Roman"/>
          <w:sz w:val="28"/>
          <w:szCs w:val="28"/>
        </w:rPr>
        <w:t xml:space="preserve"> и другие. Для детских лагерей дневного пребывания возможен формат интерактивного театра или эссе или рассказов друг о друге с целью демонстрации сильных сторон и талантов друг друга, благодарности.</w:t>
      </w:r>
    </w:p>
    <w:p w:rsidR="00A55E40"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Тематические огоньки/беседы. Обсуждение нравственных вопросов, усиление воспитательного эффекта и закрепление личного принятия общечеловеческих ценностей.</w:t>
      </w:r>
    </w:p>
    <w:p w:rsidR="00983490" w:rsidRDefault="00983490" w:rsidP="00741E11">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br w:type="page"/>
      </w:r>
    </w:p>
    <w:p w:rsidR="005552FC" w:rsidRPr="004776AC" w:rsidRDefault="005552FC" w:rsidP="003A244E">
      <w:pPr>
        <w:spacing w:after="0" w:line="276" w:lineRule="auto"/>
        <w:jc w:val="center"/>
        <w:rPr>
          <w:rFonts w:ascii="Times New Roman" w:hAnsi="Times New Roman" w:cs="Times New Roman"/>
          <w:b/>
          <w:sz w:val="28"/>
          <w:szCs w:val="28"/>
        </w:rPr>
      </w:pPr>
      <w:r w:rsidRPr="004776AC">
        <w:rPr>
          <w:rFonts w:ascii="Times New Roman" w:hAnsi="Times New Roman" w:cs="Times New Roman"/>
          <w:b/>
          <w:sz w:val="28"/>
          <w:szCs w:val="28"/>
        </w:rPr>
        <w:lastRenderedPageBreak/>
        <w:t>Итоговый период смены</w:t>
      </w:r>
    </w:p>
    <w:p w:rsidR="005552FC" w:rsidRDefault="005552FC" w:rsidP="003A244E">
      <w:pPr>
        <w:spacing w:after="0" w:line="276" w:lineRule="auto"/>
        <w:jc w:val="center"/>
        <w:rPr>
          <w:rFonts w:ascii="Times New Roman" w:hAnsi="Times New Roman" w:cs="Times New Roman"/>
          <w:b/>
          <w:sz w:val="28"/>
          <w:szCs w:val="28"/>
        </w:rPr>
      </w:pPr>
      <w:r w:rsidRPr="004776AC">
        <w:rPr>
          <w:rFonts w:ascii="Times New Roman" w:hAnsi="Times New Roman" w:cs="Times New Roman"/>
          <w:b/>
          <w:sz w:val="28"/>
          <w:szCs w:val="28"/>
        </w:rPr>
        <w:t>Общелагерный уровень (инвариантные формы)</w:t>
      </w:r>
    </w:p>
    <w:p w:rsidR="00983490" w:rsidRPr="004776AC" w:rsidRDefault="00983490" w:rsidP="003A244E">
      <w:pPr>
        <w:spacing w:after="0" w:line="276" w:lineRule="auto"/>
        <w:jc w:val="center"/>
        <w:rPr>
          <w:rFonts w:ascii="Times New Roman" w:hAnsi="Times New Roman" w:cs="Times New Roman"/>
          <w:b/>
          <w:sz w:val="28"/>
          <w:szCs w:val="28"/>
        </w:rPr>
      </w:pP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Линейка или церемония закрытия смены. Торжественное подведение итогов, демонстрация лучшего опыта, который получили участники смены. Определение перспектив и новых целей. Вынос Государственного флага Российской Федерации. Содержательное подведение итогов. Награждение отрядное, индивидуальное, включая сотрудников. Обеспечение торжественности формы работы: общий сбор, музыкальное и визуальное сопровождение.</w:t>
      </w:r>
    </w:p>
    <w:p w:rsidR="00983490"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 xml:space="preserve">Презентация результатов деятельности кружков или секций. Культурное и научное наследие мира и страны. Имена, прославившие Россию. Великие мастера. Творчество и мастерство. </w:t>
      </w:r>
    </w:p>
    <w:p w:rsidR="00650AD0" w:rsidRPr="004776AC" w:rsidRDefault="00650AD0" w:rsidP="00741E11">
      <w:pPr>
        <w:pStyle w:val="ConsPlusNormal"/>
        <w:spacing w:line="276" w:lineRule="auto"/>
        <w:ind w:firstLine="709"/>
        <w:jc w:val="both"/>
        <w:rPr>
          <w:rFonts w:ascii="Times New Roman" w:hAnsi="Times New Roman" w:cs="Times New Roman"/>
          <w:sz w:val="28"/>
          <w:szCs w:val="28"/>
        </w:rPr>
      </w:pPr>
    </w:p>
    <w:p w:rsidR="005552FC" w:rsidRDefault="005552FC" w:rsidP="003A244E">
      <w:pPr>
        <w:spacing w:after="0" w:line="276" w:lineRule="auto"/>
        <w:jc w:val="center"/>
        <w:rPr>
          <w:rFonts w:ascii="Times New Roman" w:hAnsi="Times New Roman" w:cs="Times New Roman"/>
          <w:b/>
          <w:sz w:val="28"/>
          <w:szCs w:val="28"/>
        </w:rPr>
      </w:pPr>
      <w:r w:rsidRPr="004776AC">
        <w:rPr>
          <w:rFonts w:ascii="Times New Roman" w:hAnsi="Times New Roman" w:cs="Times New Roman"/>
          <w:b/>
          <w:sz w:val="28"/>
          <w:szCs w:val="28"/>
        </w:rPr>
        <w:t>Отрядный уровень (инвариантные формы)</w:t>
      </w:r>
    </w:p>
    <w:p w:rsidR="00983490" w:rsidRPr="004776AC" w:rsidRDefault="00983490" w:rsidP="003A244E">
      <w:pPr>
        <w:spacing w:after="0" w:line="276" w:lineRule="auto"/>
        <w:jc w:val="center"/>
        <w:rPr>
          <w:rFonts w:ascii="Times New Roman" w:hAnsi="Times New Roman" w:cs="Times New Roman"/>
          <w:b/>
          <w:sz w:val="28"/>
          <w:szCs w:val="28"/>
        </w:rPr>
      </w:pPr>
    </w:p>
    <w:p w:rsidR="005552FC" w:rsidRPr="004776AC" w:rsidRDefault="005552FC" w:rsidP="00741E11">
      <w:pPr>
        <w:pStyle w:val="ConsPlusNormal"/>
        <w:spacing w:line="276" w:lineRule="auto"/>
        <w:ind w:firstLine="709"/>
        <w:jc w:val="both"/>
        <w:rPr>
          <w:rFonts w:ascii="Times New Roman" w:hAnsi="Times New Roman" w:cs="Times New Roman"/>
          <w:sz w:val="28"/>
          <w:szCs w:val="28"/>
        </w:rPr>
      </w:pPr>
      <w:r w:rsidRPr="004776AC">
        <w:rPr>
          <w:rFonts w:ascii="Times New Roman" w:hAnsi="Times New Roman" w:cs="Times New Roman"/>
          <w:sz w:val="28"/>
          <w:szCs w:val="28"/>
        </w:rPr>
        <w:t>Итоговый сбор отряда. Закрепление ценности команды и дружбы. Помощь каждому участнику смены увидеть свой рост и позитивные изменения. Презентация представителями органов самоуправления результатов деятельности. Подведение итогов достижения общей цели и выполнения правил совместной жизни и деятельности. Связь с организационным сбором отряда, опора на отрядный уголок. Награждение и поощрение каждого участника отряда.</w:t>
      </w:r>
    </w:p>
    <w:p w:rsidR="009013ED" w:rsidRDefault="005552FC" w:rsidP="00C84572">
      <w:pPr>
        <w:pStyle w:val="ConsPlusNormal"/>
        <w:spacing w:line="276" w:lineRule="auto"/>
        <w:ind w:firstLine="709"/>
        <w:jc w:val="both"/>
        <w:rPr>
          <w:rFonts w:ascii="Times New Roman" w:eastAsia="Times New Roman" w:hAnsi="Times New Roman" w:cs="Times New Roman"/>
          <w:sz w:val="28"/>
          <w:szCs w:val="28"/>
        </w:rPr>
      </w:pPr>
      <w:r w:rsidRPr="004776AC">
        <w:rPr>
          <w:rFonts w:ascii="Times New Roman" w:hAnsi="Times New Roman" w:cs="Times New Roman"/>
          <w:sz w:val="28"/>
          <w:szCs w:val="28"/>
        </w:rPr>
        <w:t>Прощальный огонек. Определение каждым ребенком ценного опыта, полученного в смене. Благодарность команде. Определение перспектив дальнейшего развития. Для пришкольных детских лагерей возможен формат эмоциональной творческой встречи в новом для участников смены месте.</w:t>
      </w:r>
      <w:r w:rsidR="00983490">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50510CEF" wp14:editId="506A0816">
                <wp:simplePos x="0" y="0"/>
                <wp:positionH relativeFrom="column">
                  <wp:posOffset>2059324</wp:posOffset>
                </wp:positionH>
                <wp:positionV relativeFrom="paragraph">
                  <wp:posOffset>8817736</wp:posOffset>
                </wp:positionV>
                <wp:extent cx="2032503" cy="941560"/>
                <wp:effectExtent l="0" t="0" r="25400" b="11430"/>
                <wp:wrapNone/>
                <wp:docPr id="4" name="Прямоугольник 4"/>
                <wp:cNvGraphicFramePr/>
                <a:graphic xmlns:a="http://schemas.openxmlformats.org/drawingml/2006/main">
                  <a:graphicData uri="http://schemas.microsoft.com/office/word/2010/wordprocessingShape">
                    <wps:wsp>
                      <wps:cNvSpPr/>
                      <wps:spPr>
                        <a:xfrm>
                          <a:off x="0" y="0"/>
                          <a:ext cx="2032503" cy="9415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B5FBF9" id="Прямоугольник 4" o:spid="_x0000_s1026" style="position:absolute;margin-left:162.15pt;margin-top:694.3pt;width:160.05pt;height:74.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" fillcolor="white [3212]" strokecolor="white [3212]" strokeweight="2pt"/>
            </w:pict>
          </mc:Fallback>
        </mc:AlternateContent>
      </w:r>
      <w:r w:rsidR="00983490">
        <w:rPr>
          <w:rFonts w:ascii="Times New Roman" w:eastAsia="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6D848626" wp14:editId="101B4855">
                <wp:simplePos x="0" y="0"/>
                <wp:positionH relativeFrom="column">
                  <wp:posOffset>2018583</wp:posOffset>
                </wp:positionH>
                <wp:positionV relativeFrom="paragraph">
                  <wp:posOffset>8876583</wp:posOffset>
                </wp:positionV>
                <wp:extent cx="2041557" cy="950614"/>
                <wp:effectExtent l="0" t="0" r="15875" b="20955"/>
                <wp:wrapNone/>
                <wp:docPr id="5" name="Прямоугольник 5"/>
                <wp:cNvGraphicFramePr/>
                <a:graphic xmlns:a="http://schemas.openxmlformats.org/drawingml/2006/main">
                  <a:graphicData uri="http://schemas.microsoft.com/office/word/2010/wordprocessingShape">
                    <wps:wsp>
                      <wps:cNvSpPr/>
                      <wps:spPr>
                        <a:xfrm>
                          <a:off x="0" y="0"/>
                          <a:ext cx="2041557" cy="950614"/>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DB9587" id="Прямоугольник 5" o:spid="_x0000_s1026" style="position:absolute;margin-left:158.95pt;margin-top:698.95pt;width:160.75pt;height:74.8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" fillcolor="white [3212]" strokecolor="white [3212]" strokeweight="2pt"/>
            </w:pict>
          </mc:Fallback>
        </mc:AlternateContent>
      </w:r>
      <w:r w:rsidR="00AD3726">
        <w:rPr>
          <w:rFonts w:ascii="Times New Roman" w:eastAsia="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01B2A758" wp14:editId="3DCA92DE">
                <wp:simplePos x="0" y="0"/>
                <wp:positionH relativeFrom="column">
                  <wp:posOffset>2281134</wp:posOffset>
                </wp:positionH>
                <wp:positionV relativeFrom="paragraph">
                  <wp:posOffset>8908270</wp:posOffset>
                </wp:positionV>
                <wp:extent cx="1688471" cy="941561"/>
                <wp:effectExtent l="0" t="0" r="26035" b="11430"/>
                <wp:wrapNone/>
                <wp:docPr id="8" name="Прямоугольник 8"/>
                <wp:cNvGraphicFramePr/>
                <a:graphic xmlns:a="http://schemas.openxmlformats.org/drawingml/2006/main">
                  <a:graphicData uri="http://schemas.microsoft.com/office/word/2010/wordprocessingShape">
                    <wps:wsp>
                      <wps:cNvSpPr/>
                      <wps:spPr>
                        <a:xfrm>
                          <a:off x="0" y="0"/>
                          <a:ext cx="1688471" cy="941561"/>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D84EDC" id="Прямоугольник 8" o:spid="_x0000_s1026" style="position:absolute;margin-left:179.6pt;margin-top:701.45pt;width:132.95pt;height:74.1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" fillcolor="white [3212]" strokecolor="white [3212]" strokeweight="2pt"/>
            </w:pict>
          </mc:Fallback>
        </mc:AlternateContent>
      </w:r>
    </w:p>
    <w:sectPr w:rsidR="009013ED" w:rsidSect="00B241B4">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3A0" w:rsidRDefault="00DC13A0" w:rsidP="003A3B0B">
      <w:pPr>
        <w:spacing w:after="0" w:line="240" w:lineRule="auto"/>
      </w:pPr>
      <w:r>
        <w:separator/>
      </w:r>
    </w:p>
  </w:endnote>
  <w:endnote w:type="continuationSeparator" w:id="0">
    <w:p w:rsidR="00DC13A0" w:rsidRDefault="00DC13A0" w:rsidP="003A3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Noto Sans Symbols">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PT Astra Serif">
    <w:altName w:val="MS Mincho"/>
    <w:panose1 w:val="00000000000000000000"/>
    <w:charset w:val="80"/>
    <w:family w:val="roman"/>
    <w:notTrueType/>
    <w:pitch w:val="default"/>
    <w:sig w:usb0="00000000" w:usb1="08070000" w:usb2="00000010" w:usb3="00000000" w:csb0="00020000" w:csb1="00000000"/>
  </w:font>
  <w:font w:name="Noto Sans Devanagari">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388" w:rsidRPr="00EE22DC" w:rsidRDefault="00BB3388">
    <w:pPr>
      <w:pStyle w:val="afe"/>
      <w:jc w:val="right"/>
      <w:rPr>
        <w:rFonts w:ascii="Times New Roman" w:hAnsi="Times New Roman" w:cs="Times New Roman"/>
        <w:sz w:val="28"/>
        <w:szCs w:val="2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7877445"/>
      <w:docPartObj>
        <w:docPartGallery w:val="Page Numbers (Bottom of Page)"/>
        <w:docPartUnique/>
      </w:docPartObj>
    </w:sdtPr>
    <w:sdtEndPr>
      <w:rPr>
        <w:rFonts w:ascii="Times New Roman" w:hAnsi="Times New Roman" w:cs="Times New Roman"/>
        <w:sz w:val="28"/>
      </w:rPr>
    </w:sdtEndPr>
    <w:sdtContent>
      <w:p w:rsidR="00BB3388" w:rsidRPr="00516B28" w:rsidRDefault="00BB3388">
        <w:pPr>
          <w:pStyle w:val="afe"/>
          <w:jc w:val="center"/>
          <w:rPr>
            <w:rFonts w:ascii="Times New Roman" w:hAnsi="Times New Roman" w:cs="Times New Roman"/>
            <w:sz w:val="28"/>
          </w:rPr>
        </w:pPr>
        <w:r w:rsidRPr="00516B28">
          <w:rPr>
            <w:rFonts w:ascii="Times New Roman" w:hAnsi="Times New Roman" w:cs="Times New Roman"/>
            <w:sz w:val="28"/>
          </w:rPr>
          <w:fldChar w:fldCharType="begin"/>
        </w:r>
        <w:r w:rsidRPr="00516B28">
          <w:rPr>
            <w:rFonts w:ascii="Times New Roman" w:hAnsi="Times New Roman" w:cs="Times New Roman"/>
            <w:sz w:val="28"/>
          </w:rPr>
          <w:instrText>PAGE   \* MERGEFORMAT</w:instrText>
        </w:r>
        <w:r w:rsidRPr="00516B28">
          <w:rPr>
            <w:rFonts w:ascii="Times New Roman" w:hAnsi="Times New Roman" w:cs="Times New Roman"/>
            <w:sz w:val="28"/>
          </w:rPr>
          <w:fldChar w:fldCharType="separate"/>
        </w:r>
        <w:r w:rsidR="005406F1">
          <w:rPr>
            <w:rFonts w:ascii="Times New Roman" w:hAnsi="Times New Roman" w:cs="Times New Roman"/>
            <w:noProof/>
            <w:sz w:val="28"/>
          </w:rPr>
          <w:t>2</w:t>
        </w:r>
        <w:r w:rsidRPr="00516B28">
          <w:rPr>
            <w:rFonts w:ascii="Times New Roman" w:hAnsi="Times New Roman" w:cs="Times New Roman"/>
            <w:sz w:val="28"/>
          </w:rPr>
          <w:fldChar w:fldCharType="end"/>
        </w:r>
      </w:p>
    </w:sdtContent>
  </w:sdt>
  <w:p w:rsidR="00BB3388" w:rsidRDefault="00BB3388">
    <w:pPr>
      <w:pStyle w:val="af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6041407"/>
      <w:docPartObj>
        <w:docPartGallery w:val="Page Numbers (Bottom of Page)"/>
        <w:docPartUnique/>
      </w:docPartObj>
    </w:sdtPr>
    <w:sdtEndPr>
      <w:rPr>
        <w:rFonts w:ascii="Times New Roman" w:hAnsi="Times New Roman" w:cs="Times New Roman"/>
        <w:sz w:val="28"/>
        <w:szCs w:val="28"/>
      </w:rPr>
    </w:sdtEndPr>
    <w:sdtContent>
      <w:p w:rsidR="00BB3388" w:rsidRPr="00960A7B" w:rsidRDefault="00BB3388" w:rsidP="00326E21">
        <w:pPr>
          <w:pStyle w:val="afe"/>
          <w:jc w:val="center"/>
          <w:rPr>
            <w:rFonts w:ascii="Times New Roman" w:hAnsi="Times New Roman" w:cs="Times New Roman"/>
            <w:sz w:val="28"/>
            <w:szCs w:val="28"/>
          </w:rPr>
        </w:pPr>
        <w:r w:rsidRPr="00960A7B">
          <w:rPr>
            <w:rFonts w:ascii="Times New Roman" w:hAnsi="Times New Roman" w:cs="Times New Roman"/>
            <w:sz w:val="28"/>
            <w:szCs w:val="28"/>
          </w:rPr>
          <w:fldChar w:fldCharType="begin"/>
        </w:r>
        <w:r w:rsidRPr="00960A7B">
          <w:rPr>
            <w:rFonts w:ascii="Times New Roman" w:hAnsi="Times New Roman" w:cs="Times New Roman"/>
            <w:sz w:val="28"/>
            <w:szCs w:val="28"/>
          </w:rPr>
          <w:instrText>PAGE   \* MERGEFORMAT</w:instrText>
        </w:r>
        <w:r w:rsidRPr="00960A7B">
          <w:rPr>
            <w:rFonts w:ascii="Times New Roman" w:hAnsi="Times New Roman" w:cs="Times New Roman"/>
            <w:sz w:val="28"/>
            <w:szCs w:val="28"/>
          </w:rPr>
          <w:fldChar w:fldCharType="separate"/>
        </w:r>
        <w:r w:rsidR="005406F1">
          <w:rPr>
            <w:rFonts w:ascii="Times New Roman" w:hAnsi="Times New Roman" w:cs="Times New Roman"/>
            <w:noProof/>
            <w:sz w:val="28"/>
            <w:szCs w:val="28"/>
          </w:rPr>
          <w:t>12</w:t>
        </w:r>
        <w:r w:rsidRPr="00960A7B">
          <w:rPr>
            <w:rFonts w:ascii="Times New Roman" w:hAnsi="Times New Roman" w:cs="Times New Roman"/>
            <w:sz w:val="28"/>
            <w:szCs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3A0" w:rsidRDefault="00DC13A0" w:rsidP="003A3B0B">
      <w:pPr>
        <w:spacing w:after="0" w:line="240" w:lineRule="auto"/>
      </w:pPr>
      <w:r>
        <w:separator/>
      </w:r>
    </w:p>
  </w:footnote>
  <w:footnote w:type="continuationSeparator" w:id="0">
    <w:p w:rsidR="00DC13A0" w:rsidRDefault="00DC13A0" w:rsidP="003A3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388" w:rsidRPr="00E0401F" w:rsidRDefault="00BB3388" w:rsidP="00E0401F">
    <w:pPr>
      <w:pStyle w:val="af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ind w:left="927" w:hanging="360"/>
      </w:pPr>
      <w:rPr>
        <w:rFonts w:ascii="Calibri" w:hAnsi="Calibri" w:cs="Noto Sans Symbols"/>
      </w:rPr>
    </w:lvl>
    <w:lvl w:ilvl="1">
      <w:start w:val="1"/>
      <w:numFmt w:val="bullet"/>
      <w:lvlText w:val="o"/>
      <w:lvlJc w:val="left"/>
      <w:pPr>
        <w:ind w:left="2149" w:hanging="360"/>
      </w:pPr>
      <w:rPr>
        <w:rFonts w:ascii="Calibri" w:cs="Courier New"/>
      </w:rPr>
    </w:lvl>
    <w:lvl w:ilvl="2">
      <w:start w:val="1"/>
      <w:numFmt w:val="bullet"/>
      <w:lvlText w:val="▪"/>
      <w:lvlJc w:val="left"/>
      <w:pPr>
        <w:ind w:left="2869" w:hanging="360"/>
      </w:pPr>
      <w:rPr>
        <w:rFonts w:ascii="Calibri" w:cs="Noto Sans Symbols"/>
      </w:rPr>
    </w:lvl>
    <w:lvl w:ilvl="3">
      <w:start w:val="1"/>
      <w:numFmt w:val="bullet"/>
      <w:lvlText w:val="●"/>
      <w:lvlJc w:val="left"/>
      <w:pPr>
        <w:ind w:left="3589" w:hanging="360"/>
      </w:pPr>
      <w:rPr>
        <w:rFonts w:ascii="Calibri" w:cs="Noto Sans Symbols"/>
      </w:rPr>
    </w:lvl>
    <w:lvl w:ilvl="4">
      <w:start w:val="1"/>
      <w:numFmt w:val="bullet"/>
      <w:lvlText w:val="o"/>
      <w:lvlJc w:val="left"/>
      <w:pPr>
        <w:ind w:left="4309" w:hanging="360"/>
      </w:pPr>
      <w:rPr>
        <w:rFonts w:ascii="Calibri" w:cs="Courier New"/>
      </w:rPr>
    </w:lvl>
    <w:lvl w:ilvl="5">
      <w:start w:val="1"/>
      <w:numFmt w:val="bullet"/>
      <w:lvlText w:val="▪"/>
      <w:lvlJc w:val="left"/>
      <w:pPr>
        <w:ind w:left="5029" w:hanging="360"/>
      </w:pPr>
      <w:rPr>
        <w:rFonts w:ascii="Calibri" w:cs="Noto Sans Symbols"/>
      </w:rPr>
    </w:lvl>
    <w:lvl w:ilvl="6">
      <w:start w:val="1"/>
      <w:numFmt w:val="bullet"/>
      <w:lvlText w:val="●"/>
      <w:lvlJc w:val="left"/>
      <w:pPr>
        <w:ind w:left="5749" w:hanging="360"/>
      </w:pPr>
      <w:rPr>
        <w:rFonts w:ascii="Calibri" w:cs="Noto Sans Symbols"/>
      </w:rPr>
    </w:lvl>
    <w:lvl w:ilvl="7">
      <w:start w:val="1"/>
      <w:numFmt w:val="bullet"/>
      <w:lvlText w:val="o"/>
      <w:lvlJc w:val="left"/>
      <w:pPr>
        <w:ind w:left="6469" w:hanging="360"/>
      </w:pPr>
      <w:rPr>
        <w:rFonts w:ascii="Calibri" w:cs="Courier New"/>
      </w:rPr>
    </w:lvl>
    <w:lvl w:ilvl="8">
      <w:start w:val="1"/>
      <w:numFmt w:val="bullet"/>
      <w:lvlText w:val="▪"/>
      <w:lvlJc w:val="left"/>
      <w:pPr>
        <w:ind w:left="7189" w:hanging="360"/>
      </w:pPr>
      <w:rPr>
        <w:rFonts w:ascii="Calibri" w:cs="Noto Sans Symbols"/>
      </w:rPr>
    </w:lvl>
  </w:abstractNum>
  <w:abstractNum w:abstractNumId="1" w15:restartNumberingAfterBreak="0">
    <w:nsid w:val="00000002"/>
    <w:multiLevelType w:val="multilevel"/>
    <w:tmpl w:val="0000000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000003"/>
    <w:multiLevelType w:val="multilevel"/>
    <w:tmpl w:val="00000003"/>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3" w15:restartNumberingAfterBreak="0">
    <w:nsid w:val="00822D8B"/>
    <w:multiLevelType w:val="hybridMultilevel"/>
    <w:tmpl w:val="04FCB14E"/>
    <w:lvl w:ilvl="0" w:tplc="59D0D60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34E7DD5"/>
    <w:multiLevelType w:val="multilevel"/>
    <w:tmpl w:val="569C00F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DD79D9"/>
    <w:multiLevelType w:val="hybridMultilevel"/>
    <w:tmpl w:val="C40ECA6E"/>
    <w:lvl w:ilvl="0" w:tplc="8116A6BE">
      <w:start w:val="1"/>
      <w:numFmt w:val="upperRoman"/>
      <w:lvlText w:val="%1."/>
      <w:lvlJc w:val="left"/>
      <w:pPr>
        <w:ind w:left="1080" w:hanging="72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111CCA"/>
    <w:multiLevelType w:val="multilevel"/>
    <w:tmpl w:val="48262974"/>
    <w:lvl w:ilvl="0">
      <w:start w:val="1"/>
      <w:numFmt w:val="decimal"/>
      <w:lvlText w:val="%1."/>
      <w:lvlJc w:val="left"/>
      <w:pPr>
        <w:ind w:left="81" w:hanging="345"/>
        <w:jc w:val="right"/>
      </w:pPr>
      <w:rPr>
        <w:rFonts w:hint="default"/>
        <w:spacing w:val="0"/>
        <w:w w:val="95"/>
        <w:lang w:val="ru-RU" w:eastAsia="en-US" w:bidi="ar-SA"/>
      </w:rPr>
    </w:lvl>
    <w:lvl w:ilvl="1">
      <w:start w:val="1"/>
      <w:numFmt w:val="decimal"/>
      <w:lvlText w:val="%1.%2."/>
      <w:lvlJc w:val="left"/>
      <w:pPr>
        <w:ind w:left="39" w:hanging="693"/>
        <w:jc w:val="right"/>
      </w:pPr>
      <w:rPr>
        <w:rFonts w:hint="default"/>
        <w:spacing w:val="0"/>
        <w:w w:val="99"/>
        <w:lang w:val="ru-RU" w:eastAsia="en-US" w:bidi="ar-SA"/>
      </w:rPr>
    </w:lvl>
    <w:lvl w:ilvl="2">
      <w:start w:val="1"/>
      <w:numFmt w:val="decimal"/>
      <w:lvlText w:val="%1.%2.%3."/>
      <w:lvlJc w:val="left"/>
      <w:pPr>
        <w:ind w:left="30" w:hanging="693"/>
      </w:pPr>
      <w:rPr>
        <w:rFonts w:hint="default"/>
        <w:spacing w:val="0"/>
        <w:w w:val="98"/>
        <w:lang w:val="ru-RU" w:eastAsia="en-US" w:bidi="ar-SA"/>
      </w:rPr>
    </w:lvl>
    <w:lvl w:ilvl="3">
      <w:numFmt w:val="bullet"/>
      <w:lvlText w:val="•"/>
      <w:lvlJc w:val="left"/>
      <w:pPr>
        <w:ind w:left="100" w:hanging="693"/>
      </w:pPr>
      <w:rPr>
        <w:rFonts w:hint="default"/>
        <w:lang w:val="ru-RU" w:eastAsia="en-US" w:bidi="ar-SA"/>
      </w:rPr>
    </w:lvl>
    <w:lvl w:ilvl="4">
      <w:numFmt w:val="bullet"/>
      <w:lvlText w:val="•"/>
      <w:lvlJc w:val="left"/>
      <w:pPr>
        <w:ind w:left="1400" w:hanging="693"/>
      </w:pPr>
      <w:rPr>
        <w:rFonts w:hint="default"/>
        <w:lang w:val="ru-RU" w:eastAsia="en-US" w:bidi="ar-SA"/>
      </w:rPr>
    </w:lvl>
    <w:lvl w:ilvl="5">
      <w:numFmt w:val="bullet"/>
      <w:lvlText w:val="•"/>
      <w:lvlJc w:val="left"/>
      <w:pPr>
        <w:ind w:left="1440" w:hanging="693"/>
      </w:pPr>
      <w:rPr>
        <w:rFonts w:hint="default"/>
        <w:lang w:val="ru-RU" w:eastAsia="en-US" w:bidi="ar-SA"/>
      </w:rPr>
    </w:lvl>
    <w:lvl w:ilvl="6">
      <w:numFmt w:val="bullet"/>
      <w:lvlText w:val="•"/>
      <w:lvlJc w:val="left"/>
      <w:pPr>
        <w:ind w:left="3225" w:hanging="693"/>
      </w:pPr>
      <w:rPr>
        <w:rFonts w:hint="default"/>
        <w:lang w:val="ru-RU" w:eastAsia="en-US" w:bidi="ar-SA"/>
      </w:rPr>
    </w:lvl>
    <w:lvl w:ilvl="7">
      <w:numFmt w:val="bullet"/>
      <w:lvlText w:val="•"/>
      <w:lvlJc w:val="left"/>
      <w:pPr>
        <w:ind w:left="5010" w:hanging="693"/>
      </w:pPr>
      <w:rPr>
        <w:rFonts w:hint="default"/>
        <w:lang w:val="ru-RU" w:eastAsia="en-US" w:bidi="ar-SA"/>
      </w:rPr>
    </w:lvl>
    <w:lvl w:ilvl="8">
      <w:numFmt w:val="bullet"/>
      <w:lvlText w:val="•"/>
      <w:lvlJc w:val="left"/>
      <w:pPr>
        <w:ind w:left="6795" w:hanging="693"/>
      </w:pPr>
      <w:rPr>
        <w:rFonts w:hint="default"/>
        <w:lang w:val="ru-RU" w:eastAsia="en-US" w:bidi="ar-SA"/>
      </w:rPr>
    </w:lvl>
  </w:abstractNum>
  <w:abstractNum w:abstractNumId="7" w15:restartNumberingAfterBreak="0">
    <w:nsid w:val="0C2807C7"/>
    <w:multiLevelType w:val="multilevel"/>
    <w:tmpl w:val="33188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0B1221"/>
    <w:multiLevelType w:val="hybridMultilevel"/>
    <w:tmpl w:val="42CAAFD8"/>
    <w:lvl w:ilvl="0" w:tplc="0419000D">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 w15:restartNumberingAfterBreak="0">
    <w:nsid w:val="0FB70B31"/>
    <w:multiLevelType w:val="multilevel"/>
    <w:tmpl w:val="B426A8C8"/>
    <w:lvl w:ilvl="0">
      <w:start w:val="1"/>
      <w:numFmt w:val="decimal"/>
      <w:lvlText w:val="%1."/>
      <w:lvlJc w:val="left"/>
      <w:pPr>
        <w:ind w:left="720" w:hanging="360"/>
      </w:pPr>
      <w:rPr>
        <w:rFonts w:hint="default"/>
      </w:rPr>
    </w:lvl>
    <w:lvl w:ilvl="1">
      <w:start w:val="1"/>
      <w:numFmt w:val="decimal"/>
      <w:isLgl/>
      <w:lvlText w:val="%1.%2."/>
      <w:lvlJc w:val="left"/>
      <w:pPr>
        <w:ind w:left="1996" w:hanging="720"/>
      </w:pPr>
      <w:rPr>
        <w:rFonts w:hint="default"/>
      </w:rPr>
    </w:lvl>
    <w:lvl w:ilvl="2">
      <w:start w:val="1"/>
      <w:numFmt w:val="decimal"/>
      <w:isLgl/>
      <w:lvlText w:val="%1.%2.%3."/>
      <w:lvlJc w:val="left"/>
      <w:pPr>
        <w:ind w:left="2912" w:hanging="720"/>
      </w:pPr>
      <w:rPr>
        <w:rFonts w:hint="default"/>
      </w:rPr>
    </w:lvl>
    <w:lvl w:ilvl="3">
      <w:start w:val="1"/>
      <w:numFmt w:val="decimal"/>
      <w:isLgl/>
      <w:lvlText w:val="%1.%2.%3.%4."/>
      <w:lvlJc w:val="left"/>
      <w:pPr>
        <w:ind w:left="4188" w:hanging="1080"/>
      </w:pPr>
      <w:rPr>
        <w:rFonts w:hint="default"/>
      </w:rPr>
    </w:lvl>
    <w:lvl w:ilvl="4">
      <w:start w:val="1"/>
      <w:numFmt w:val="decimal"/>
      <w:isLgl/>
      <w:lvlText w:val="%1.%2.%3.%4.%5."/>
      <w:lvlJc w:val="left"/>
      <w:pPr>
        <w:ind w:left="5104" w:hanging="1080"/>
      </w:pPr>
      <w:rPr>
        <w:rFonts w:hint="default"/>
      </w:rPr>
    </w:lvl>
    <w:lvl w:ilvl="5">
      <w:start w:val="1"/>
      <w:numFmt w:val="decimal"/>
      <w:isLgl/>
      <w:lvlText w:val="%1.%2.%3.%4.%5.%6."/>
      <w:lvlJc w:val="left"/>
      <w:pPr>
        <w:ind w:left="6380" w:hanging="1440"/>
      </w:pPr>
      <w:rPr>
        <w:rFonts w:hint="default"/>
      </w:rPr>
    </w:lvl>
    <w:lvl w:ilvl="6">
      <w:start w:val="1"/>
      <w:numFmt w:val="decimal"/>
      <w:isLgl/>
      <w:lvlText w:val="%1.%2.%3.%4.%5.%6.%7."/>
      <w:lvlJc w:val="left"/>
      <w:pPr>
        <w:ind w:left="7656" w:hanging="1800"/>
      </w:pPr>
      <w:rPr>
        <w:rFonts w:hint="default"/>
      </w:rPr>
    </w:lvl>
    <w:lvl w:ilvl="7">
      <w:start w:val="1"/>
      <w:numFmt w:val="decimal"/>
      <w:isLgl/>
      <w:lvlText w:val="%1.%2.%3.%4.%5.%6.%7.%8."/>
      <w:lvlJc w:val="left"/>
      <w:pPr>
        <w:ind w:left="8572" w:hanging="1800"/>
      </w:pPr>
      <w:rPr>
        <w:rFonts w:hint="default"/>
      </w:rPr>
    </w:lvl>
    <w:lvl w:ilvl="8">
      <w:start w:val="1"/>
      <w:numFmt w:val="decimal"/>
      <w:isLgl/>
      <w:lvlText w:val="%1.%2.%3.%4.%5.%6.%7.%8.%9."/>
      <w:lvlJc w:val="left"/>
      <w:pPr>
        <w:ind w:left="9848" w:hanging="2160"/>
      </w:pPr>
      <w:rPr>
        <w:rFonts w:hint="default"/>
      </w:rPr>
    </w:lvl>
  </w:abstractNum>
  <w:abstractNum w:abstractNumId="10" w15:restartNumberingAfterBreak="0">
    <w:nsid w:val="10636711"/>
    <w:multiLevelType w:val="hybridMultilevel"/>
    <w:tmpl w:val="A71E99C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BD194E"/>
    <w:multiLevelType w:val="hybridMultilevel"/>
    <w:tmpl w:val="066A5022"/>
    <w:lvl w:ilvl="0" w:tplc="C59EEB7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72F15BE"/>
    <w:multiLevelType w:val="multilevel"/>
    <w:tmpl w:val="A62A1CB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15:restartNumberingAfterBreak="0">
    <w:nsid w:val="18E37E21"/>
    <w:multiLevelType w:val="hybridMultilevel"/>
    <w:tmpl w:val="73C61842"/>
    <w:lvl w:ilvl="0" w:tplc="0D2C9D30">
      <w:start w:val="2"/>
      <w:numFmt w:val="upperRoman"/>
      <w:lvlText w:val="%1."/>
      <w:lvlJc w:val="left"/>
      <w:pPr>
        <w:ind w:left="3543" w:hanging="356"/>
        <w:jc w:val="right"/>
      </w:pPr>
      <w:rPr>
        <w:rFonts w:hint="default"/>
        <w:b/>
        <w:spacing w:val="0"/>
        <w:w w:val="94"/>
        <w:lang w:val="ru-RU" w:eastAsia="en-US" w:bidi="ar-SA"/>
      </w:rPr>
    </w:lvl>
    <w:lvl w:ilvl="1" w:tplc="EE08624A">
      <w:numFmt w:val="bullet"/>
      <w:lvlText w:val="•"/>
      <w:lvlJc w:val="left"/>
      <w:pPr>
        <w:ind w:left="4223" w:hanging="356"/>
      </w:pPr>
      <w:rPr>
        <w:rFonts w:hint="default"/>
        <w:lang w:val="ru-RU" w:eastAsia="en-US" w:bidi="ar-SA"/>
      </w:rPr>
    </w:lvl>
    <w:lvl w:ilvl="2" w:tplc="08749242">
      <w:numFmt w:val="bullet"/>
      <w:lvlText w:val="•"/>
      <w:lvlJc w:val="left"/>
      <w:pPr>
        <w:ind w:left="4907" w:hanging="356"/>
      </w:pPr>
      <w:rPr>
        <w:rFonts w:hint="default"/>
        <w:lang w:val="ru-RU" w:eastAsia="en-US" w:bidi="ar-SA"/>
      </w:rPr>
    </w:lvl>
    <w:lvl w:ilvl="3" w:tplc="9A7E5122">
      <w:numFmt w:val="bullet"/>
      <w:lvlText w:val="•"/>
      <w:lvlJc w:val="left"/>
      <w:pPr>
        <w:ind w:left="5591" w:hanging="356"/>
      </w:pPr>
      <w:rPr>
        <w:rFonts w:hint="default"/>
        <w:lang w:val="ru-RU" w:eastAsia="en-US" w:bidi="ar-SA"/>
      </w:rPr>
    </w:lvl>
    <w:lvl w:ilvl="4" w:tplc="D6365EC4">
      <w:numFmt w:val="bullet"/>
      <w:lvlText w:val="•"/>
      <w:lvlJc w:val="left"/>
      <w:pPr>
        <w:ind w:left="6275" w:hanging="356"/>
      </w:pPr>
      <w:rPr>
        <w:rFonts w:hint="default"/>
        <w:lang w:val="ru-RU" w:eastAsia="en-US" w:bidi="ar-SA"/>
      </w:rPr>
    </w:lvl>
    <w:lvl w:ilvl="5" w:tplc="182E11A2">
      <w:numFmt w:val="bullet"/>
      <w:lvlText w:val="•"/>
      <w:lvlJc w:val="left"/>
      <w:pPr>
        <w:ind w:left="6959" w:hanging="356"/>
      </w:pPr>
      <w:rPr>
        <w:rFonts w:hint="default"/>
        <w:lang w:val="ru-RU" w:eastAsia="en-US" w:bidi="ar-SA"/>
      </w:rPr>
    </w:lvl>
    <w:lvl w:ilvl="6" w:tplc="FBD483B0">
      <w:numFmt w:val="bullet"/>
      <w:lvlText w:val="•"/>
      <w:lvlJc w:val="left"/>
      <w:pPr>
        <w:ind w:left="7643" w:hanging="356"/>
      </w:pPr>
      <w:rPr>
        <w:rFonts w:hint="default"/>
        <w:lang w:val="ru-RU" w:eastAsia="en-US" w:bidi="ar-SA"/>
      </w:rPr>
    </w:lvl>
    <w:lvl w:ilvl="7" w:tplc="99BC6AF4">
      <w:numFmt w:val="bullet"/>
      <w:lvlText w:val="•"/>
      <w:lvlJc w:val="left"/>
      <w:pPr>
        <w:ind w:left="8327" w:hanging="356"/>
      </w:pPr>
      <w:rPr>
        <w:rFonts w:hint="default"/>
        <w:lang w:val="ru-RU" w:eastAsia="en-US" w:bidi="ar-SA"/>
      </w:rPr>
    </w:lvl>
    <w:lvl w:ilvl="8" w:tplc="A7E8EA72">
      <w:numFmt w:val="bullet"/>
      <w:lvlText w:val="•"/>
      <w:lvlJc w:val="left"/>
      <w:pPr>
        <w:ind w:left="9011" w:hanging="356"/>
      </w:pPr>
      <w:rPr>
        <w:rFonts w:hint="default"/>
        <w:lang w:val="ru-RU" w:eastAsia="en-US" w:bidi="ar-SA"/>
      </w:rPr>
    </w:lvl>
  </w:abstractNum>
  <w:abstractNum w:abstractNumId="14" w15:restartNumberingAfterBreak="0">
    <w:nsid w:val="1EC40DFB"/>
    <w:multiLevelType w:val="multilevel"/>
    <w:tmpl w:val="0824A412"/>
    <w:lvl w:ilvl="0">
      <w:start w:val="28"/>
      <w:numFmt w:val="decimal"/>
      <w:lvlText w:val="%1."/>
      <w:lvlJc w:val="left"/>
      <w:pPr>
        <w:ind w:left="435" w:hanging="435"/>
      </w:pPr>
      <w:rPr>
        <w:rFonts w:hint="default"/>
      </w:rPr>
    </w:lvl>
    <w:lvl w:ilvl="1">
      <w:start w:val="7"/>
      <w:numFmt w:val="decimal"/>
      <w:lvlText w:val="%1.%2."/>
      <w:lvlJc w:val="left"/>
      <w:pPr>
        <w:ind w:left="1144" w:hanging="435"/>
      </w:pPr>
      <w:rPr>
        <w:rFonts w:hint="default"/>
        <w:sz w:val="28"/>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01B54F1"/>
    <w:multiLevelType w:val="hybridMultilevel"/>
    <w:tmpl w:val="D0B41068"/>
    <w:lvl w:ilvl="0" w:tplc="77DA56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1C6514A"/>
    <w:multiLevelType w:val="hybridMultilevel"/>
    <w:tmpl w:val="B12A1088"/>
    <w:lvl w:ilvl="0" w:tplc="C76ADC94">
      <w:start w:val="1"/>
      <w:numFmt w:val="decimal"/>
      <w:lvlText w:val="%1."/>
      <w:lvlJc w:val="left"/>
      <w:pPr>
        <w:ind w:left="1864" w:hanging="11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2AD75BA"/>
    <w:multiLevelType w:val="hybridMultilevel"/>
    <w:tmpl w:val="614AAA44"/>
    <w:lvl w:ilvl="0" w:tplc="F1527BA8">
      <w:start w:val="1"/>
      <w:numFmt w:val="upperRoman"/>
      <w:lvlText w:val="%1."/>
      <w:lvlJc w:val="left"/>
      <w:pPr>
        <w:ind w:left="2149" w:hanging="72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8" w15:restartNumberingAfterBreak="0">
    <w:nsid w:val="22DE5824"/>
    <w:multiLevelType w:val="multilevel"/>
    <w:tmpl w:val="F8AC93EE"/>
    <w:lvl w:ilvl="0">
      <w:start w:val="28"/>
      <w:numFmt w:val="decimal"/>
      <w:lvlText w:val="%1."/>
      <w:lvlJc w:val="left"/>
      <w:pPr>
        <w:ind w:left="435" w:hanging="435"/>
      </w:pPr>
      <w:rPr>
        <w:rFonts w:hint="default"/>
      </w:rPr>
    </w:lvl>
    <w:lvl w:ilvl="1">
      <w:start w:val="1"/>
      <w:numFmt w:val="decimal"/>
      <w:lvlText w:val="%1.%2."/>
      <w:lvlJc w:val="left"/>
      <w:pPr>
        <w:ind w:left="1144" w:hanging="435"/>
      </w:pPr>
      <w:rPr>
        <w:rFonts w:hint="default"/>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238F5095"/>
    <w:multiLevelType w:val="hybridMultilevel"/>
    <w:tmpl w:val="DD5469C4"/>
    <w:lvl w:ilvl="0" w:tplc="FDC4076A">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76A3E55"/>
    <w:multiLevelType w:val="multilevel"/>
    <w:tmpl w:val="DAFA610A"/>
    <w:lvl w:ilvl="0">
      <w:start w:val="7"/>
      <w:numFmt w:val="decimal"/>
      <w:lvlText w:val="%1."/>
      <w:lvlJc w:val="left"/>
      <w:pPr>
        <w:ind w:left="435" w:hanging="435"/>
      </w:pPr>
      <w:rPr>
        <w:rFonts w:hint="default"/>
      </w:rPr>
    </w:lvl>
    <w:lvl w:ilvl="1">
      <w:start w:val="7"/>
      <w:numFmt w:val="decimal"/>
      <w:lvlText w:val="%1.%2."/>
      <w:lvlJc w:val="left"/>
      <w:pPr>
        <w:ind w:left="1144" w:hanging="435"/>
      </w:pPr>
      <w:rPr>
        <w:rFonts w:hint="default"/>
        <w:sz w:val="28"/>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286E4AAD"/>
    <w:multiLevelType w:val="hybridMultilevel"/>
    <w:tmpl w:val="1586188E"/>
    <w:lvl w:ilvl="0" w:tplc="2E689E70">
      <w:start w:val="1"/>
      <w:numFmt w:val="upperRoman"/>
      <w:lvlText w:val="I%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9084E99"/>
    <w:multiLevelType w:val="hybridMultilevel"/>
    <w:tmpl w:val="D0B41068"/>
    <w:lvl w:ilvl="0" w:tplc="77DA56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293103B6"/>
    <w:multiLevelType w:val="multilevel"/>
    <w:tmpl w:val="8C80B52E"/>
    <w:lvl w:ilvl="0">
      <w:start w:val="28"/>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4" w15:restartNumberingAfterBreak="0">
    <w:nsid w:val="2B784839"/>
    <w:multiLevelType w:val="hybridMultilevel"/>
    <w:tmpl w:val="0BF64BF8"/>
    <w:lvl w:ilvl="0" w:tplc="B5BECB72">
      <w:start w:val="1"/>
      <w:numFmt w:val="upperRoman"/>
      <w:lvlText w:val="I%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60393D"/>
    <w:multiLevelType w:val="hybridMultilevel"/>
    <w:tmpl w:val="4538ECA6"/>
    <w:lvl w:ilvl="0" w:tplc="BF86F1B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12A37E5"/>
    <w:multiLevelType w:val="hybridMultilevel"/>
    <w:tmpl w:val="2FEA992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7060310"/>
    <w:multiLevelType w:val="multilevel"/>
    <w:tmpl w:val="2FECCEA8"/>
    <w:lvl w:ilvl="0">
      <w:start w:val="26"/>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8" w15:restartNumberingAfterBreak="0">
    <w:nsid w:val="5C975DF7"/>
    <w:multiLevelType w:val="hybridMultilevel"/>
    <w:tmpl w:val="F69EA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E03B84"/>
    <w:multiLevelType w:val="hybridMultilevel"/>
    <w:tmpl w:val="E6C8091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EC46049"/>
    <w:multiLevelType w:val="multilevel"/>
    <w:tmpl w:val="022E0800"/>
    <w:lvl w:ilvl="0">
      <w:start w:val="1"/>
      <w:numFmt w:val="decimal"/>
      <w:lvlText w:val="%1."/>
      <w:lvlJc w:val="left"/>
      <w:pPr>
        <w:ind w:left="81" w:hanging="345"/>
        <w:jc w:val="right"/>
      </w:pPr>
      <w:rPr>
        <w:rFonts w:hint="default"/>
        <w:spacing w:val="0"/>
        <w:w w:val="95"/>
        <w:lang w:val="ru-RU" w:eastAsia="en-US" w:bidi="ar-SA"/>
      </w:rPr>
    </w:lvl>
    <w:lvl w:ilvl="1">
      <w:start w:val="1"/>
      <w:numFmt w:val="decimal"/>
      <w:lvlText w:val="%1.%2."/>
      <w:lvlJc w:val="left"/>
      <w:pPr>
        <w:ind w:left="39" w:hanging="693"/>
        <w:jc w:val="right"/>
      </w:pPr>
      <w:rPr>
        <w:rFonts w:hint="default"/>
        <w:spacing w:val="0"/>
        <w:w w:val="99"/>
        <w:lang w:val="ru-RU" w:eastAsia="en-US" w:bidi="ar-SA"/>
      </w:rPr>
    </w:lvl>
    <w:lvl w:ilvl="2">
      <w:start w:val="1"/>
      <w:numFmt w:val="decimal"/>
      <w:lvlText w:val="%1.%2.%3."/>
      <w:lvlJc w:val="left"/>
      <w:pPr>
        <w:ind w:left="30" w:hanging="693"/>
      </w:pPr>
      <w:rPr>
        <w:rFonts w:hint="default"/>
        <w:spacing w:val="0"/>
        <w:w w:val="98"/>
        <w:lang w:val="ru-RU" w:eastAsia="en-US" w:bidi="ar-SA"/>
      </w:rPr>
    </w:lvl>
    <w:lvl w:ilvl="3">
      <w:numFmt w:val="bullet"/>
      <w:lvlText w:val="•"/>
      <w:lvlJc w:val="left"/>
      <w:pPr>
        <w:ind w:left="100" w:hanging="693"/>
      </w:pPr>
      <w:rPr>
        <w:rFonts w:hint="default"/>
        <w:lang w:val="ru-RU" w:eastAsia="en-US" w:bidi="ar-SA"/>
      </w:rPr>
    </w:lvl>
    <w:lvl w:ilvl="4">
      <w:numFmt w:val="bullet"/>
      <w:lvlText w:val="•"/>
      <w:lvlJc w:val="left"/>
      <w:pPr>
        <w:ind w:left="1400" w:hanging="693"/>
      </w:pPr>
      <w:rPr>
        <w:rFonts w:hint="default"/>
        <w:lang w:val="ru-RU" w:eastAsia="en-US" w:bidi="ar-SA"/>
      </w:rPr>
    </w:lvl>
    <w:lvl w:ilvl="5">
      <w:numFmt w:val="bullet"/>
      <w:lvlText w:val="•"/>
      <w:lvlJc w:val="left"/>
      <w:pPr>
        <w:ind w:left="1440" w:hanging="693"/>
      </w:pPr>
      <w:rPr>
        <w:rFonts w:hint="default"/>
        <w:lang w:val="ru-RU" w:eastAsia="en-US" w:bidi="ar-SA"/>
      </w:rPr>
    </w:lvl>
    <w:lvl w:ilvl="6">
      <w:numFmt w:val="bullet"/>
      <w:lvlText w:val="•"/>
      <w:lvlJc w:val="left"/>
      <w:pPr>
        <w:ind w:left="3225" w:hanging="693"/>
      </w:pPr>
      <w:rPr>
        <w:rFonts w:hint="default"/>
        <w:lang w:val="ru-RU" w:eastAsia="en-US" w:bidi="ar-SA"/>
      </w:rPr>
    </w:lvl>
    <w:lvl w:ilvl="7">
      <w:numFmt w:val="bullet"/>
      <w:lvlText w:val="•"/>
      <w:lvlJc w:val="left"/>
      <w:pPr>
        <w:ind w:left="5010" w:hanging="693"/>
      </w:pPr>
      <w:rPr>
        <w:rFonts w:hint="default"/>
        <w:lang w:val="ru-RU" w:eastAsia="en-US" w:bidi="ar-SA"/>
      </w:rPr>
    </w:lvl>
    <w:lvl w:ilvl="8">
      <w:numFmt w:val="bullet"/>
      <w:lvlText w:val="•"/>
      <w:lvlJc w:val="left"/>
      <w:pPr>
        <w:ind w:left="6795" w:hanging="693"/>
      </w:pPr>
      <w:rPr>
        <w:rFonts w:hint="default"/>
        <w:lang w:val="ru-RU" w:eastAsia="en-US" w:bidi="ar-SA"/>
      </w:rPr>
    </w:lvl>
  </w:abstractNum>
  <w:abstractNum w:abstractNumId="31" w15:restartNumberingAfterBreak="0">
    <w:nsid w:val="5FB8599C"/>
    <w:multiLevelType w:val="hybridMultilevel"/>
    <w:tmpl w:val="017EBA26"/>
    <w:lvl w:ilvl="0" w:tplc="B6BE210A">
      <w:start w:val="2"/>
      <w:numFmt w:val="upperRoman"/>
      <w:lvlText w:val="%1."/>
      <w:lvlJc w:val="left"/>
      <w:pPr>
        <w:ind w:left="3543" w:hanging="356"/>
        <w:jc w:val="right"/>
      </w:pPr>
      <w:rPr>
        <w:rFonts w:hint="default"/>
        <w:spacing w:val="0"/>
        <w:w w:val="94"/>
        <w:lang w:val="ru-RU" w:eastAsia="en-US" w:bidi="ar-SA"/>
      </w:rPr>
    </w:lvl>
    <w:lvl w:ilvl="1" w:tplc="CB3C4138">
      <w:numFmt w:val="bullet"/>
      <w:lvlText w:val="•"/>
      <w:lvlJc w:val="left"/>
      <w:pPr>
        <w:ind w:left="4223" w:hanging="356"/>
      </w:pPr>
      <w:rPr>
        <w:rFonts w:hint="default"/>
        <w:lang w:val="ru-RU" w:eastAsia="en-US" w:bidi="ar-SA"/>
      </w:rPr>
    </w:lvl>
    <w:lvl w:ilvl="2" w:tplc="8E1A0C7C">
      <w:numFmt w:val="bullet"/>
      <w:lvlText w:val="•"/>
      <w:lvlJc w:val="left"/>
      <w:pPr>
        <w:ind w:left="4907" w:hanging="356"/>
      </w:pPr>
      <w:rPr>
        <w:rFonts w:hint="default"/>
        <w:lang w:val="ru-RU" w:eastAsia="en-US" w:bidi="ar-SA"/>
      </w:rPr>
    </w:lvl>
    <w:lvl w:ilvl="3" w:tplc="536CAB82">
      <w:numFmt w:val="bullet"/>
      <w:lvlText w:val="•"/>
      <w:lvlJc w:val="left"/>
      <w:pPr>
        <w:ind w:left="5591" w:hanging="356"/>
      </w:pPr>
      <w:rPr>
        <w:rFonts w:hint="default"/>
        <w:lang w:val="ru-RU" w:eastAsia="en-US" w:bidi="ar-SA"/>
      </w:rPr>
    </w:lvl>
    <w:lvl w:ilvl="4" w:tplc="2C16C726">
      <w:numFmt w:val="bullet"/>
      <w:lvlText w:val="•"/>
      <w:lvlJc w:val="left"/>
      <w:pPr>
        <w:ind w:left="6275" w:hanging="356"/>
      </w:pPr>
      <w:rPr>
        <w:rFonts w:hint="default"/>
        <w:lang w:val="ru-RU" w:eastAsia="en-US" w:bidi="ar-SA"/>
      </w:rPr>
    </w:lvl>
    <w:lvl w:ilvl="5" w:tplc="9EA49208">
      <w:numFmt w:val="bullet"/>
      <w:lvlText w:val="•"/>
      <w:lvlJc w:val="left"/>
      <w:pPr>
        <w:ind w:left="6959" w:hanging="356"/>
      </w:pPr>
      <w:rPr>
        <w:rFonts w:hint="default"/>
        <w:lang w:val="ru-RU" w:eastAsia="en-US" w:bidi="ar-SA"/>
      </w:rPr>
    </w:lvl>
    <w:lvl w:ilvl="6" w:tplc="B9F69BD4">
      <w:numFmt w:val="bullet"/>
      <w:lvlText w:val="•"/>
      <w:lvlJc w:val="left"/>
      <w:pPr>
        <w:ind w:left="7643" w:hanging="356"/>
      </w:pPr>
      <w:rPr>
        <w:rFonts w:hint="default"/>
        <w:lang w:val="ru-RU" w:eastAsia="en-US" w:bidi="ar-SA"/>
      </w:rPr>
    </w:lvl>
    <w:lvl w:ilvl="7" w:tplc="96B058B8">
      <w:numFmt w:val="bullet"/>
      <w:lvlText w:val="•"/>
      <w:lvlJc w:val="left"/>
      <w:pPr>
        <w:ind w:left="8327" w:hanging="356"/>
      </w:pPr>
      <w:rPr>
        <w:rFonts w:hint="default"/>
        <w:lang w:val="ru-RU" w:eastAsia="en-US" w:bidi="ar-SA"/>
      </w:rPr>
    </w:lvl>
    <w:lvl w:ilvl="8" w:tplc="1464A734">
      <w:numFmt w:val="bullet"/>
      <w:lvlText w:val="•"/>
      <w:lvlJc w:val="left"/>
      <w:pPr>
        <w:ind w:left="9011" w:hanging="356"/>
      </w:pPr>
      <w:rPr>
        <w:rFonts w:hint="default"/>
        <w:lang w:val="ru-RU" w:eastAsia="en-US" w:bidi="ar-SA"/>
      </w:rPr>
    </w:lvl>
  </w:abstractNum>
  <w:abstractNum w:abstractNumId="32" w15:restartNumberingAfterBreak="0">
    <w:nsid w:val="6258249A"/>
    <w:multiLevelType w:val="hybridMultilevel"/>
    <w:tmpl w:val="B5F881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074EA8"/>
    <w:multiLevelType w:val="hybridMultilevel"/>
    <w:tmpl w:val="04FCB14E"/>
    <w:lvl w:ilvl="0" w:tplc="59D0D60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6CD1EB8"/>
    <w:multiLevelType w:val="hybridMultilevel"/>
    <w:tmpl w:val="4388091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0262D21"/>
    <w:multiLevelType w:val="multilevel"/>
    <w:tmpl w:val="2160E058"/>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3CF20FE"/>
    <w:multiLevelType w:val="hybridMultilevel"/>
    <w:tmpl w:val="DA3830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8B21719"/>
    <w:multiLevelType w:val="multilevel"/>
    <w:tmpl w:val="2160E058"/>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A6C5A78"/>
    <w:multiLevelType w:val="multilevel"/>
    <w:tmpl w:val="F760E01A"/>
    <w:lvl w:ilvl="0">
      <w:start w:val="1"/>
      <w:numFmt w:val="decimal"/>
      <w:lvlText w:val="%1."/>
      <w:lvlJc w:val="left"/>
      <w:pPr>
        <w:ind w:left="720" w:hanging="360"/>
      </w:pPr>
      <w:rPr>
        <w:rFonts w:ascii="Times New Roman" w:hAnsi="Times New Roman" w:cs="Times New Roman" w:hint="default"/>
        <w:sz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2"/>
  </w:num>
  <w:num w:numId="2">
    <w:abstractNumId w:val="19"/>
  </w:num>
  <w:num w:numId="3">
    <w:abstractNumId w:val="17"/>
  </w:num>
  <w:num w:numId="4">
    <w:abstractNumId w:val="0"/>
  </w:num>
  <w:num w:numId="5">
    <w:abstractNumId w:val="1"/>
  </w:num>
  <w:num w:numId="6">
    <w:abstractNumId w:val="2"/>
  </w:num>
  <w:num w:numId="7">
    <w:abstractNumId w:val="3"/>
  </w:num>
  <w:num w:numId="8">
    <w:abstractNumId w:val="33"/>
  </w:num>
  <w:num w:numId="9">
    <w:abstractNumId w:val="7"/>
  </w:num>
  <w:num w:numId="10">
    <w:abstractNumId w:val="5"/>
  </w:num>
  <w:num w:numId="11">
    <w:abstractNumId w:val="32"/>
  </w:num>
  <w:num w:numId="12">
    <w:abstractNumId w:val="8"/>
  </w:num>
  <w:num w:numId="13">
    <w:abstractNumId w:val="26"/>
  </w:num>
  <w:num w:numId="14">
    <w:abstractNumId w:val="36"/>
  </w:num>
  <w:num w:numId="15">
    <w:abstractNumId w:val="34"/>
  </w:num>
  <w:num w:numId="16">
    <w:abstractNumId w:val="10"/>
  </w:num>
  <w:num w:numId="17">
    <w:abstractNumId w:val="29"/>
  </w:num>
  <w:num w:numId="18">
    <w:abstractNumId w:val="9"/>
  </w:num>
  <w:num w:numId="19">
    <w:abstractNumId w:val="15"/>
  </w:num>
  <w:num w:numId="20">
    <w:abstractNumId w:val="25"/>
  </w:num>
  <w:num w:numId="21">
    <w:abstractNumId w:val="16"/>
  </w:num>
  <w:num w:numId="22">
    <w:abstractNumId w:val="28"/>
  </w:num>
  <w:num w:numId="23">
    <w:abstractNumId w:val="31"/>
  </w:num>
  <w:num w:numId="24">
    <w:abstractNumId w:val="6"/>
  </w:num>
  <w:num w:numId="25">
    <w:abstractNumId w:val="38"/>
  </w:num>
  <w:num w:numId="26">
    <w:abstractNumId w:val="30"/>
  </w:num>
  <w:num w:numId="27">
    <w:abstractNumId w:val="21"/>
  </w:num>
  <w:num w:numId="28">
    <w:abstractNumId w:val="24"/>
  </w:num>
  <w:num w:numId="29">
    <w:abstractNumId w:val="11"/>
  </w:num>
  <w:num w:numId="30">
    <w:abstractNumId w:val="13"/>
  </w:num>
  <w:num w:numId="31">
    <w:abstractNumId w:val="22"/>
  </w:num>
  <w:num w:numId="32">
    <w:abstractNumId w:val="27"/>
  </w:num>
  <w:num w:numId="33">
    <w:abstractNumId w:val="23"/>
  </w:num>
  <w:num w:numId="34">
    <w:abstractNumId w:val="18"/>
  </w:num>
  <w:num w:numId="35">
    <w:abstractNumId w:val="14"/>
  </w:num>
  <w:num w:numId="36">
    <w:abstractNumId w:val="20"/>
  </w:num>
  <w:num w:numId="37">
    <w:abstractNumId w:val="35"/>
  </w:num>
  <w:num w:numId="38">
    <w:abstractNumId w:val="37"/>
  </w:num>
  <w:num w:numId="39">
    <w:abstractNumId w:val="4"/>
  </w:num>
  <w:num w:numId="40">
    <w:abstractNumId w:val="11"/>
    <w:lvlOverride w:ilvl="0">
      <w:lvl w:ilvl="0" w:tplc="C59EEB7E">
        <w:start w:val="1"/>
        <w:numFmt w:val="upperRoman"/>
        <w:lvlText w:val="%1."/>
        <w:lvlJc w:val="left"/>
        <w:pPr>
          <w:ind w:left="1429" w:hanging="72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913"/>
    <w:rsid w:val="00000767"/>
    <w:rsid w:val="00002874"/>
    <w:rsid w:val="00005989"/>
    <w:rsid w:val="00005AB6"/>
    <w:rsid w:val="00007901"/>
    <w:rsid w:val="000079D8"/>
    <w:rsid w:val="00016ED0"/>
    <w:rsid w:val="00025EE5"/>
    <w:rsid w:val="000376CD"/>
    <w:rsid w:val="00040A86"/>
    <w:rsid w:val="000416F4"/>
    <w:rsid w:val="00056E31"/>
    <w:rsid w:val="00064084"/>
    <w:rsid w:val="00066043"/>
    <w:rsid w:val="0007026E"/>
    <w:rsid w:val="00070A45"/>
    <w:rsid w:val="00070D9B"/>
    <w:rsid w:val="0007117E"/>
    <w:rsid w:val="00073EB2"/>
    <w:rsid w:val="0007519C"/>
    <w:rsid w:val="000761BE"/>
    <w:rsid w:val="0008067D"/>
    <w:rsid w:val="00081018"/>
    <w:rsid w:val="0008196E"/>
    <w:rsid w:val="000852C3"/>
    <w:rsid w:val="000857E1"/>
    <w:rsid w:val="000901C3"/>
    <w:rsid w:val="00091497"/>
    <w:rsid w:val="00092BC1"/>
    <w:rsid w:val="00092C01"/>
    <w:rsid w:val="0009507D"/>
    <w:rsid w:val="00096D7A"/>
    <w:rsid w:val="00097489"/>
    <w:rsid w:val="00097E89"/>
    <w:rsid w:val="00097FAD"/>
    <w:rsid w:val="000A3EE5"/>
    <w:rsid w:val="000A7BBE"/>
    <w:rsid w:val="000B0280"/>
    <w:rsid w:val="000B20E1"/>
    <w:rsid w:val="000B2353"/>
    <w:rsid w:val="000B5551"/>
    <w:rsid w:val="000C0068"/>
    <w:rsid w:val="000C020D"/>
    <w:rsid w:val="000C07BF"/>
    <w:rsid w:val="000C09E0"/>
    <w:rsid w:val="000C2AE8"/>
    <w:rsid w:val="000D2C05"/>
    <w:rsid w:val="000E0FB1"/>
    <w:rsid w:val="000E1A6B"/>
    <w:rsid w:val="000E234E"/>
    <w:rsid w:val="000E7248"/>
    <w:rsid w:val="000F0BDB"/>
    <w:rsid w:val="00115110"/>
    <w:rsid w:val="00117AC3"/>
    <w:rsid w:val="00127857"/>
    <w:rsid w:val="0013026E"/>
    <w:rsid w:val="00131178"/>
    <w:rsid w:val="00131A76"/>
    <w:rsid w:val="00135815"/>
    <w:rsid w:val="001369D8"/>
    <w:rsid w:val="00140A71"/>
    <w:rsid w:val="0015133A"/>
    <w:rsid w:val="00153A91"/>
    <w:rsid w:val="00157DB2"/>
    <w:rsid w:val="00160FB1"/>
    <w:rsid w:val="00162646"/>
    <w:rsid w:val="00165572"/>
    <w:rsid w:val="0017585A"/>
    <w:rsid w:val="00175DF0"/>
    <w:rsid w:val="001814A5"/>
    <w:rsid w:val="00182D9B"/>
    <w:rsid w:val="00184C84"/>
    <w:rsid w:val="00190EDA"/>
    <w:rsid w:val="00195D43"/>
    <w:rsid w:val="00197151"/>
    <w:rsid w:val="001A3037"/>
    <w:rsid w:val="001A3A9C"/>
    <w:rsid w:val="001A796B"/>
    <w:rsid w:val="001B0268"/>
    <w:rsid w:val="001B1A9A"/>
    <w:rsid w:val="001B3436"/>
    <w:rsid w:val="001B36BA"/>
    <w:rsid w:val="001C165A"/>
    <w:rsid w:val="001C2B9E"/>
    <w:rsid w:val="001D04DD"/>
    <w:rsid w:val="001D1BA0"/>
    <w:rsid w:val="001E2A45"/>
    <w:rsid w:val="001F04F5"/>
    <w:rsid w:val="001F1764"/>
    <w:rsid w:val="00201AFE"/>
    <w:rsid w:val="00202C13"/>
    <w:rsid w:val="0020500D"/>
    <w:rsid w:val="002059E2"/>
    <w:rsid w:val="0020678A"/>
    <w:rsid w:val="00213768"/>
    <w:rsid w:val="00221006"/>
    <w:rsid w:val="00227947"/>
    <w:rsid w:val="0023135E"/>
    <w:rsid w:val="00237ED7"/>
    <w:rsid w:val="00241678"/>
    <w:rsid w:val="002425B0"/>
    <w:rsid w:val="002526C3"/>
    <w:rsid w:val="002532AC"/>
    <w:rsid w:val="00255583"/>
    <w:rsid w:val="00257EF2"/>
    <w:rsid w:val="002638B4"/>
    <w:rsid w:val="00270CDD"/>
    <w:rsid w:val="002718EC"/>
    <w:rsid w:val="00274ECC"/>
    <w:rsid w:val="002750F7"/>
    <w:rsid w:val="00275BD8"/>
    <w:rsid w:val="002845C2"/>
    <w:rsid w:val="00285508"/>
    <w:rsid w:val="00286CA3"/>
    <w:rsid w:val="00287B21"/>
    <w:rsid w:val="00291D05"/>
    <w:rsid w:val="00295C13"/>
    <w:rsid w:val="002A295F"/>
    <w:rsid w:val="002B06A8"/>
    <w:rsid w:val="002B0E02"/>
    <w:rsid w:val="002B1036"/>
    <w:rsid w:val="002B3D73"/>
    <w:rsid w:val="002B4D91"/>
    <w:rsid w:val="002C1622"/>
    <w:rsid w:val="002C21F3"/>
    <w:rsid w:val="002C232A"/>
    <w:rsid w:val="002C4FAB"/>
    <w:rsid w:val="002C54D9"/>
    <w:rsid w:val="002C5A58"/>
    <w:rsid w:val="002D2184"/>
    <w:rsid w:val="002D2B75"/>
    <w:rsid w:val="002D463D"/>
    <w:rsid w:val="002D46EE"/>
    <w:rsid w:val="002D57CB"/>
    <w:rsid w:val="002E5D08"/>
    <w:rsid w:val="002E7621"/>
    <w:rsid w:val="002E7821"/>
    <w:rsid w:val="002F4A51"/>
    <w:rsid w:val="002F4DBE"/>
    <w:rsid w:val="002F6404"/>
    <w:rsid w:val="002F72A7"/>
    <w:rsid w:val="00300FA9"/>
    <w:rsid w:val="00301FC2"/>
    <w:rsid w:val="00305995"/>
    <w:rsid w:val="00306C08"/>
    <w:rsid w:val="00306F26"/>
    <w:rsid w:val="0031462D"/>
    <w:rsid w:val="003159D7"/>
    <w:rsid w:val="003161DC"/>
    <w:rsid w:val="003161DD"/>
    <w:rsid w:val="00323922"/>
    <w:rsid w:val="00325787"/>
    <w:rsid w:val="00326E21"/>
    <w:rsid w:val="00350AA6"/>
    <w:rsid w:val="00351B24"/>
    <w:rsid w:val="00352085"/>
    <w:rsid w:val="003530A4"/>
    <w:rsid w:val="00353896"/>
    <w:rsid w:val="0035608E"/>
    <w:rsid w:val="0035747F"/>
    <w:rsid w:val="003577DF"/>
    <w:rsid w:val="00360C77"/>
    <w:rsid w:val="00363736"/>
    <w:rsid w:val="00370749"/>
    <w:rsid w:val="00370C86"/>
    <w:rsid w:val="00371CA3"/>
    <w:rsid w:val="00373B15"/>
    <w:rsid w:val="0037553C"/>
    <w:rsid w:val="003849F6"/>
    <w:rsid w:val="003921CC"/>
    <w:rsid w:val="00394E9D"/>
    <w:rsid w:val="0039725F"/>
    <w:rsid w:val="003A1235"/>
    <w:rsid w:val="003A1AFE"/>
    <w:rsid w:val="003A244E"/>
    <w:rsid w:val="003A3B0B"/>
    <w:rsid w:val="003A4E5F"/>
    <w:rsid w:val="003A5C03"/>
    <w:rsid w:val="003B0586"/>
    <w:rsid w:val="003B1C23"/>
    <w:rsid w:val="003B34EA"/>
    <w:rsid w:val="003C0EAD"/>
    <w:rsid w:val="003C4C40"/>
    <w:rsid w:val="003C54EA"/>
    <w:rsid w:val="003C5AF8"/>
    <w:rsid w:val="003D1F47"/>
    <w:rsid w:val="003D356F"/>
    <w:rsid w:val="003E0156"/>
    <w:rsid w:val="003E4823"/>
    <w:rsid w:val="003F321E"/>
    <w:rsid w:val="003F5864"/>
    <w:rsid w:val="003F7EAB"/>
    <w:rsid w:val="00406634"/>
    <w:rsid w:val="00406F8A"/>
    <w:rsid w:val="00407DFB"/>
    <w:rsid w:val="00412971"/>
    <w:rsid w:val="0042059A"/>
    <w:rsid w:val="004258DA"/>
    <w:rsid w:val="00426D60"/>
    <w:rsid w:val="0043669E"/>
    <w:rsid w:val="004405AF"/>
    <w:rsid w:val="00445FAF"/>
    <w:rsid w:val="00446709"/>
    <w:rsid w:val="00451107"/>
    <w:rsid w:val="00453E2A"/>
    <w:rsid w:val="00471B9A"/>
    <w:rsid w:val="004776AC"/>
    <w:rsid w:val="00481A3F"/>
    <w:rsid w:val="00482E08"/>
    <w:rsid w:val="004916F2"/>
    <w:rsid w:val="00492210"/>
    <w:rsid w:val="004939B3"/>
    <w:rsid w:val="00493F4A"/>
    <w:rsid w:val="004A49C8"/>
    <w:rsid w:val="004A4F9A"/>
    <w:rsid w:val="004A6FF6"/>
    <w:rsid w:val="004A71E5"/>
    <w:rsid w:val="004B1528"/>
    <w:rsid w:val="004C58C3"/>
    <w:rsid w:val="004D05B7"/>
    <w:rsid w:val="004D4A19"/>
    <w:rsid w:val="004D50A2"/>
    <w:rsid w:val="004D67E7"/>
    <w:rsid w:val="004E06EE"/>
    <w:rsid w:val="004E3AD5"/>
    <w:rsid w:val="004E546D"/>
    <w:rsid w:val="004F029C"/>
    <w:rsid w:val="004F062F"/>
    <w:rsid w:val="004F133A"/>
    <w:rsid w:val="004F4D2C"/>
    <w:rsid w:val="00502B26"/>
    <w:rsid w:val="005038E9"/>
    <w:rsid w:val="00503CC8"/>
    <w:rsid w:val="00503FBB"/>
    <w:rsid w:val="00506716"/>
    <w:rsid w:val="00511117"/>
    <w:rsid w:val="0051389D"/>
    <w:rsid w:val="00516B28"/>
    <w:rsid w:val="00523101"/>
    <w:rsid w:val="00526E57"/>
    <w:rsid w:val="0052711D"/>
    <w:rsid w:val="0053486D"/>
    <w:rsid w:val="005358FC"/>
    <w:rsid w:val="00536872"/>
    <w:rsid w:val="00536F29"/>
    <w:rsid w:val="005406F1"/>
    <w:rsid w:val="00541508"/>
    <w:rsid w:val="005425C8"/>
    <w:rsid w:val="00546E82"/>
    <w:rsid w:val="00550645"/>
    <w:rsid w:val="00550683"/>
    <w:rsid w:val="005552FC"/>
    <w:rsid w:val="00564E2F"/>
    <w:rsid w:val="005656CD"/>
    <w:rsid w:val="00565881"/>
    <w:rsid w:val="005703ED"/>
    <w:rsid w:val="005708B5"/>
    <w:rsid w:val="00575D4A"/>
    <w:rsid w:val="00576E81"/>
    <w:rsid w:val="00581228"/>
    <w:rsid w:val="00583B3B"/>
    <w:rsid w:val="00585BEC"/>
    <w:rsid w:val="005922DE"/>
    <w:rsid w:val="0059248F"/>
    <w:rsid w:val="0059278C"/>
    <w:rsid w:val="0059494A"/>
    <w:rsid w:val="00597157"/>
    <w:rsid w:val="005A5876"/>
    <w:rsid w:val="005B022C"/>
    <w:rsid w:val="005B0267"/>
    <w:rsid w:val="005B02E4"/>
    <w:rsid w:val="005C08D2"/>
    <w:rsid w:val="005C2AF8"/>
    <w:rsid w:val="005C2D8E"/>
    <w:rsid w:val="005D5021"/>
    <w:rsid w:val="005E0ABA"/>
    <w:rsid w:val="005E135A"/>
    <w:rsid w:val="005F648C"/>
    <w:rsid w:val="005F6DEA"/>
    <w:rsid w:val="0060120D"/>
    <w:rsid w:val="00611309"/>
    <w:rsid w:val="0062266F"/>
    <w:rsid w:val="00632830"/>
    <w:rsid w:val="00635F0B"/>
    <w:rsid w:val="00636507"/>
    <w:rsid w:val="006449E2"/>
    <w:rsid w:val="006453BA"/>
    <w:rsid w:val="00645C08"/>
    <w:rsid w:val="006465CF"/>
    <w:rsid w:val="00650418"/>
    <w:rsid w:val="0065080F"/>
    <w:rsid w:val="00650AD0"/>
    <w:rsid w:val="00657197"/>
    <w:rsid w:val="00657368"/>
    <w:rsid w:val="00672BF1"/>
    <w:rsid w:val="0067393E"/>
    <w:rsid w:val="0067770D"/>
    <w:rsid w:val="00680D02"/>
    <w:rsid w:val="00680EDE"/>
    <w:rsid w:val="00685202"/>
    <w:rsid w:val="006907D6"/>
    <w:rsid w:val="006931B0"/>
    <w:rsid w:val="00693ED0"/>
    <w:rsid w:val="0069460F"/>
    <w:rsid w:val="00696C79"/>
    <w:rsid w:val="006A05AC"/>
    <w:rsid w:val="006A0867"/>
    <w:rsid w:val="006A301E"/>
    <w:rsid w:val="006A32A2"/>
    <w:rsid w:val="006A7E8A"/>
    <w:rsid w:val="006B14B0"/>
    <w:rsid w:val="006B24E3"/>
    <w:rsid w:val="006B2751"/>
    <w:rsid w:val="006B44F2"/>
    <w:rsid w:val="006B6314"/>
    <w:rsid w:val="006B7DF3"/>
    <w:rsid w:val="006C4999"/>
    <w:rsid w:val="006C642C"/>
    <w:rsid w:val="006C66E4"/>
    <w:rsid w:val="006D0907"/>
    <w:rsid w:val="006D5B3B"/>
    <w:rsid w:val="006D78DA"/>
    <w:rsid w:val="006E1903"/>
    <w:rsid w:val="006E1D2E"/>
    <w:rsid w:val="006E51CB"/>
    <w:rsid w:val="006F2370"/>
    <w:rsid w:val="006F6041"/>
    <w:rsid w:val="006F6821"/>
    <w:rsid w:val="006F79E2"/>
    <w:rsid w:val="0070390C"/>
    <w:rsid w:val="00714986"/>
    <w:rsid w:val="007166A3"/>
    <w:rsid w:val="00716D44"/>
    <w:rsid w:val="0072468A"/>
    <w:rsid w:val="00726FF3"/>
    <w:rsid w:val="007300FC"/>
    <w:rsid w:val="007330F6"/>
    <w:rsid w:val="00735F8F"/>
    <w:rsid w:val="00737234"/>
    <w:rsid w:val="00737E00"/>
    <w:rsid w:val="0074010A"/>
    <w:rsid w:val="007412CF"/>
    <w:rsid w:val="00741E11"/>
    <w:rsid w:val="00742919"/>
    <w:rsid w:val="00743259"/>
    <w:rsid w:val="00743344"/>
    <w:rsid w:val="007443F1"/>
    <w:rsid w:val="007446AC"/>
    <w:rsid w:val="00745728"/>
    <w:rsid w:val="00746EB5"/>
    <w:rsid w:val="00750E59"/>
    <w:rsid w:val="00751DE7"/>
    <w:rsid w:val="00755934"/>
    <w:rsid w:val="007570F2"/>
    <w:rsid w:val="007572EE"/>
    <w:rsid w:val="00757CBF"/>
    <w:rsid w:val="0077159D"/>
    <w:rsid w:val="007737A7"/>
    <w:rsid w:val="00780FB2"/>
    <w:rsid w:val="007820C5"/>
    <w:rsid w:val="00782F66"/>
    <w:rsid w:val="007863CE"/>
    <w:rsid w:val="00786D7F"/>
    <w:rsid w:val="00794CF2"/>
    <w:rsid w:val="0079725C"/>
    <w:rsid w:val="007A6095"/>
    <w:rsid w:val="007A63D3"/>
    <w:rsid w:val="007B0A22"/>
    <w:rsid w:val="007B37C1"/>
    <w:rsid w:val="007C3F88"/>
    <w:rsid w:val="007C5EF5"/>
    <w:rsid w:val="007C6AD7"/>
    <w:rsid w:val="007D19F9"/>
    <w:rsid w:val="007D5249"/>
    <w:rsid w:val="007E06A3"/>
    <w:rsid w:val="007E1BB8"/>
    <w:rsid w:val="007E3868"/>
    <w:rsid w:val="007E4882"/>
    <w:rsid w:val="007E7C52"/>
    <w:rsid w:val="007F7136"/>
    <w:rsid w:val="00804027"/>
    <w:rsid w:val="008070C7"/>
    <w:rsid w:val="00810F86"/>
    <w:rsid w:val="00811455"/>
    <w:rsid w:val="008164D1"/>
    <w:rsid w:val="00817325"/>
    <w:rsid w:val="008201E2"/>
    <w:rsid w:val="00821671"/>
    <w:rsid w:val="00825172"/>
    <w:rsid w:val="008310D6"/>
    <w:rsid w:val="0083750A"/>
    <w:rsid w:val="00843F8D"/>
    <w:rsid w:val="00844732"/>
    <w:rsid w:val="00852B89"/>
    <w:rsid w:val="008628C4"/>
    <w:rsid w:val="00866D87"/>
    <w:rsid w:val="00867141"/>
    <w:rsid w:val="00870343"/>
    <w:rsid w:val="0087211C"/>
    <w:rsid w:val="0087331A"/>
    <w:rsid w:val="00873C39"/>
    <w:rsid w:val="00875386"/>
    <w:rsid w:val="00877DBE"/>
    <w:rsid w:val="00881C90"/>
    <w:rsid w:val="00882667"/>
    <w:rsid w:val="0088460E"/>
    <w:rsid w:val="00886064"/>
    <w:rsid w:val="0088767F"/>
    <w:rsid w:val="008934BD"/>
    <w:rsid w:val="00895BD2"/>
    <w:rsid w:val="008A0AF8"/>
    <w:rsid w:val="008A1BF3"/>
    <w:rsid w:val="008A4811"/>
    <w:rsid w:val="008A4C52"/>
    <w:rsid w:val="008B0F24"/>
    <w:rsid w:val="008B0F74"/>
    <w:rsid w:val="008B35D6"/>
    <w:rsid w:val="008B409F"/>
    <w:rsid w:val="008B6B77"/>
    <w:rsid w:val="008C11F4"/>
    <w:rsid w:val="008C55A8"/>
    <w:rsid w:val="008C7844"/>
    <w:rsid w:val="008C7D6F"/>
    <w:rsid w:val="008D16F2"/>
    <w:rsid w:val="008D1F4D"/>
    <w:rsid w:val="008D3F55"/>
    <w:rsid w:val="008D75B3"/>
    <w:rsid w:val="008E024A"/>
    <w:rsid w:val="008E0B30"/>
    <w:rsid w:val="008E0E01"/>
    <w:rsid w:val="008E1CCE"/>
    <w:rsid w:val="008E4949"/>
    <w:rsid w:val="008E4C72"/>
    <w:rsid w:val="008E5D1E"/>
    <w:rsid w:val="008F18C4"/>
    <w:rsid w:val="009013ED"/>
    <w:rsid w:val="00906399"/>
    <w:rsid w:val="00906669"/>
    <w:rsid w:val="00913482"/>
    <w:rsid w:val="00913978"/>
    <w:rsid w:val="0092228A"/>
    <w:rsid w:val="00922CBA"/>
    <w:rsid w:val="00926AF2"/>
    <w:rsid w:val="00930AF1"/>
    <w:rsid w:val="00931630"/>
    <w:rsid w:val="00932753"/>
    <w:rsid w:val="00933B00"/>
    <w:rsid w:val="00934C5B"/>
    <w:rsid w:val="0093526A"/>
    <w:rsid w:val="00937BBA"/>
    <w:rsid w:val="009409E3"/>
    <w:rsid w:val="00946CDA"/>
    <w:rsid w:val="00954622"/>
    <w:rsid w:val="00954793"/>
    <w:rsid w:val="00954CA6"/>
    <w:rsid w:val="00956C88"/>
    <w:rsid w:val="00960A7B"/>
    <w:rsid w:val="0096199F"/>
    <w:rsid w:val="00963196"/>
    <w:rsid w:val="00963200"/>
    <w:rsid w:val="00965100"/>
    <w:rsid w:val="00966FE2"/>
    <w:rsid w:val="009722E1"/>
    <w:rsid w:val="0098286F"/>
    <w:rsid w:val="00983490"/>
    <w:rsid w:val="009910C7"/>
    <w:rsid w:val="00991373"/>
    <w:rsid w:val="00993606"/>
    <w:rsid w:val="0099380A"/>
    <w:rsid w:val="00996A7A"/>
    <w:rsid w:val="009A0472"/>
    <w:rsid w:val="009A238D"/>
    <w:rsid w:val="009A691A"/>
    <w:rsid w:val="009B08F3"/>
    <w:rsid w:val="009B40E5"/>
    <w:rsid w:val="009B5C6D"/>
    <w:rsid w:val="009C753D"/>
    <w:rsid w:val="009C7BCE"/>
    <w:rsid w:val="009D2AAB"/>
    <w:rsid w:val="009E353D"/>
    <w:rsid w:val="009E5D76"/>
    <w:rsid w:val="009F68D1"/>
    <w:rsid w:val="00A02F9F"/>
    <w:rsid w:val="00A1182B"/>
    <w:rsid w:val="00A1737B"/>
    <w:rsid w:val="00A17D4B"/>
    <w:rsid w:val="00A242D1"/>
    <w:rsid w:val="00A2558D"/>
    <w:rsid w:val="00A31F92"/>
    <w:rsid w:val="00A445C5"/>
    <w:rsid w:val="00A44BCB"/>
    <w:rsid w:val="00A46B4D"/>
    <w:rsid w:val="00A522B2"/>
    <w:rsid w:val="00A532E8"/>
    <w:rsid w:val="00A55E40"/>
    <w:rsid w:val="00A57E28"/>
    <w:rsid w:val="00A62491"/>
    <w:rsid w:val="00A63CDB"/>
    <w:rsid w:val="00A67127"/>
    <w:rsid w:val="00A7426D"/>
    <w:rsid w:val="00A777F1"/>
    <w:rsid w:val="00A83A1B"/>
    <w:rsid w:val="00A86381"/>
    <w:rsid w:val="00A902F3"/>
    <w:rsid w:val="00A93BF1"/>
    <w:rsid w:val="00AA0F01"/>
    <w:rsid w:val="00AB120C"/>
    <w:rsid w:val="00AB7B05"/>
    <w:rsid w:val="00AC0B4A"/>
    <w:rsid w:val="00AC3E9F"/>
    <w:rsid w:val="00AC5A2B"/>
    <w:rsid w:val="00AD3726"/>
    <w:rsid w:val="00AD7073"/>
    <w:rsid w:val="00AE22A6"/>
    <w:rsid w:val="00AF2542"/>
    <w:rsid w:val="00B000EA"/>
    <w:rsid w:val="00B0086D"/>
    <w:rsid w:val="00B020C9"/>
    <w:rsid w:val="00B07D65"/>
    <w:rsid w:val="00B14751"/>
    <w:rsid w:val="00B16394"/>
    <w:rsid w:val="00B21B72"/>
    <w:rsid w:val="00B2348F"/>
    <w:rsid w:val="00B23A32"/>
    <w:rsid w:val="00B241B4"/>
    <w:rsid w:val="00B254B1"/>
    <w:rsid w:val="00B309EF"/>
    <w:rsid w:val="00B356EE"/>
    <w:rsid w:val="00B3717F"/>
    <w:rsid w:val="00B40896"/>
    <w:rsid w:val="00B40C54"/>
    <w:rsid w:val="00B41521"/>
    <w:rsid w:val="00B43147"/>
    <w:rsid w:val="00B43551"/>
    <w:rsid w:val="00B436DC"/>
    <w:rsid w:val="00B46090"/>
    <w:rsid w:val="00B50634"/>
    <w:rsid w:val="00B51A34"/>
    <w:rsid w:val="00B61ACC"/>
    <w:rsid w:val="00B62F5C"/>
    <w:rsid w:val="00B63F8D"/>
    <w:rsid w:val="00B640E0"/>
    <w:rsid w:val="00B715D8"/>
    <w:rsid w:val="00B71698"/>
    <w:rsid w:val="00B7348E"/>
    <w:rsid w:val="00B76911"/>
    <w:rsid w:val="00B7742D"/>
    <w:rsid w:val="00B803A8"/>
    <w:rsid w:val="00B82422"/>
    <w:rsid w:val="00B852AD"/>
    <w:rsid w:val="00B87B84"/>
    <w:rsid w:val="00B93913"/>
    <w:rsid w:val="00B94E3D"/>
    <w:rsid w:val="00B96E21"/>
    <w:rsid w:val="00BA064E"/>
    <w:rsid w:val="00BA37D5"/>
    <w:rsid w:val="00BA7402"/>
    <w:rsid w:val="00BB3388"/>
    <w:rsid w:val="00BB5FA2"/>
    <w:rsid w:val="00BC04FC"/>
    <w:rsid w:val="00BC082E"/>
    <w:rsid w:val="00BC45DA"/>
    <w:rsid w:val="00BC6C33"/>
    <w:rsid w:val="00BD14D6"/>
    <w:rsid w:val="00BD17F0"/>
    <w:rsid w:val="00BD7B3D"/>
    <w:rsid w:val="00BD7CFE"/>
    <w:rsid w:val="00BE2A4E"/>
    <w:rsid w:val="00BE466A"/>
    <w:rsid w:val="00BE7002"/>
    <w:rsid w:val="00BF2D1D"/>
    <w:rsid w:val="00BF4C73"/>
    <w:rsid w:val="00BF4EFC"/>
    <w:rsid w:val="00BF5371"/>
    <w:rsid w:val="00BF53EE"/>
    <w:rsid w:val="00BF5757"/>
    <w:rsid w:val="00C074BB"/>
    <w:rsid w:val="00C10EFC"/>
    <w:rsid w:val="00C14F8F"/>
    <w:rsid w:val="00C162CF"/>
    <w:rsid w:val="00C216FF"/>
    <w:rsid w:val="00C2436C"/>
    <w:rsid w:val="00C322B1"/>
    <w:rsid w:val="00C37D38"/>
    <w:rsid w:val="00C40F26"/>
    <w:rsid w:val="00C41748"/>
    <w:rsid w:val="00C47E49"/>
    <w:rsid w:val="00C50AF6"/>
    <w:rsid w:val="00C52374"/>
    <w:rsid w:val="00C554FA"/>
    <w:rsid w:val="00C61DC7"/>
    <w:rsid w:val="00C629FB"/>
    <w:rsid w:val="00C63C31"/>
    <w:rsid w:val="00C63C9A"/>
    <w:rsid w:val="00C64474"/>
    <w:rsid w:val="00C65B0B"/>
    <w:rsid w:val="00C774DF"/>
    <w:rsid w:val="00C80122"/>
    <w:rsid w:val="00C81821"/>
    <w:rsid w:val="00C81E5F"/>
    <w:rsid w:val="00C83F8A"/>
    <w:rsid w:val="00C84572"/>
    <w:rsid w:val="00C8460D"/>
    <w:rsid w:val="00C87741"/>
    <w:rsid w:val="00C90041"/>
    <w:rsid w:val="00C9156D"/>
    <w:rsid w:val="00C915E4"/>
    <w:rsid w:val="00C96A55"/>
    <w:rsid w:val="00CA00EE"/>
    <w:rsid w:val="00CA1AAB"/>
    <w:rsid w:val="00CA302B"/>
    <w:rsid w:val="00CA3341"/>
    <w:rsid w:val="00CA4498"/>
    <w:rsid w:val="00CB37F3"/>
    <w:rsid w:val="00CB5704"/>
    <w:rsid w:val="00CC04D5"/>
    <w:rsid w:val="00CC32EE"/>
    <w:rsid w:val="00CD0A2E"/>
    <w:rsid w:val="00CD1D0E"/>
    <w:rsid w:val="00CD2739"/>
    <w:rsid w:val="00CD2C05"/>
    <w:rsid w:val="00CD4BFB"/>
    <w:rsid w:val="00CF01C5"/>
    <w:rsid w:val="00CF2AD9"/>
    <w:rsid w:val="00CF7AF9"/>
    <w:rsid w:val="00CF7D8B"/>
    <w:rsid w:val="00D0333E"/>
    <w:rsid w:val="00D06579"/>
    <w:rsid w:val="00D07E89"/>
    <w:rsid w:val="00D10688"/>
    <w:rsid w:val="00D11AD4"/>
    <w:rsid w:val="00D2151F"/>
    <w:rsid w:val="00D217A1"/>
    <w:rsid w:val="00D2357A"/>
    <w:rsid w:val="00D2466E"/>
    <w:rsid w:val="00D3071F"/>
    <w:rsid w:val="00D31508"/>
    <w:rsid w:val="00D350D7"/>
    <w:rsid w:val="00D35B71"/>
    <w:rsid w:val="00D42151"/>
    <w:rsid w:val="00D44086"/>
    <w:rsid w:val="00D46F7F"/>
    <w:rsid w:val="00D473FE"/>
    <w:rsid w:val="00D52CFC"/>
    <w:rsid w:val="00D53B36"/>
    <w:rsid w:val="00D558E8"/>
    <w:rsid w:val="00D624D0"/>
    <w:rsid w:val="00D6339D"/>
    <w:rsid w:val="00D65A26"/>
    <w:rsid w:val="00D676B5"/>
    <w:rsid w:val="00D71121"/>
    <w:rsid w:val="00D71C32"/>
    <w:rsid w:val="00D84CFA"/>
    <w:rsid w:val="00D87FA4"/>
    <w:rsid w:val="00D90CDD"/>
    <w:rsid w:val="00D946E8"/>
    <w:rsid w:val="00D94FF4"/>
    <w:rsid w:val="00D9610E"/>
    <w:rsid w:val="00D96A1C"/>
    <w:rsid w:val="00DA34F9"/>
    <w:rsid w:val="00DA38D5"/>
    <w:rsid w:val="00DB11C3"/>
    <w:rsid w:val="00DB1829"/>
    <w:rsid w:val="00DB1B8F"/>
    <w:rsid w:val="00DB268A"/>
    <w:rsid w:val="00DC0E37"/>
    <w:rsid w:val="00DC13A0"/>
    <w:rsid w:val="00DC1C34"/>
    <w:rsid w:val="00DD01A1"/>
    <w:rsid w:val="00DD3AF6"/>
    <w:rsid w:val="00DD557D"/>
    <w:rsid w:val="00DD5A4E"/>
    <w:rsid w:val="00DE342F"/>
    <w:rsid w:val="00DE3800"/>
    <w:rsid w:val="00DF1E87"/>
    <w:rsid w:val="00DF3732"/>
    <w:rsid w:val="00DF482B"/>
    <w:rsid w:val="00DF54B3"/>
    <w:rsid w:val="00DF54C3"/>
    <w:rsid w:val="00E02BE4"/>
    <w:rsid w:val="00E02FB0"/>
    <w:rsid w:val="00E0401F"/>
    <w:rsid w:val="00E050A2"/>
    <w:rsid w:val="00E11A72"/>
    <w:rsid w:val="00E14701"/>
    <w:rsid w:val="00E1587E"/>
    <w:rsid w:val="00E20E9A"/>
    <w:rsid w:val="00E30209"/>
    <w:rsid w:val="00E405FA"/>
    <w:rsid w:val="00E443E8"/>
    <w:rsid w:val="00E54A92"/>
    <w:rsid w:val="00E562A4"/>
    <w:rsid w:val="00E6287F"/>
    <w:rsid w:val="00E64263"/>
    <w:rsid w:val="00E713C7"/>
    <w:rsid w:val="00E770B1"/>
    <w:rsid w:val="00E778B7"/>
    <w:rsid w:val="00E81370"/>
    <w:rsid w:val="00E85D07"/>
    <w:rsid w:val="00E92987"/>
    <w:rsid w:val="00E936AB"/>
    <w:rsid w:val="00EA125A"/>
    <w:rsid w:val="00EA14C3"/>
    <w:rsid w:val="00EA161C"/>
    <w:rsid w:val="00EA1973"/>
    <w:rsid w:val="00EA231D"/>
    <w:rsid w:val="00EA254E"/>
    <w:rsid w:val="00EB1AAB"/>
    <w:rsid w:val="00EB32D3"/>
    <w:rsid w:val="00ED0C90"/>
    <w:rsid w:val="00ED1B14"/>
    <w:rsid w:val="00ED567D"/>
    <w:rsid w:val="00EE22DC"/>
    <w:rsid w:val="00EE4F61"/>
    <w:rsid w:val="00EE66A0"/>
    <w:rsid w:val="00EE6C24"/>
    <w:rsid w:val="00F102B1"/>
    <w:rsid w:val="00F11E18"/>
    <w:rsid w:val="00F15375"/>
    <w:rsid w:val="00F20C0C"/>
    <w:rsid w:val="00F2331C"/>
    <w:rsid w:val="00F25776"/>
    <w:rsid w:val="00F25EE8"/>
    <w:rsid w:val="00F27446"/>
    <w:rsid w:val="00F2785D"/>
    <w:rsid w:val="00F27A2F"/>
    <w:rsid w:val="00F331B9"/>
    <w:rsid w:val="00F36BD3"/>
    <w:rsid w:val="00F4178B"/>
    <w:rsid w:val="00F471F7"/>
    <w:rsid w:val="00F52CE3"/>
    <w:rsid w:val="00F549AF"/>
    <w:rsid w:val="00F65DF0"/>
    <w:rsid w:val="00F671FF"/>
    <w:rsid w:val="00F71079"/>
    <w:rsid w:val="00F7194C"/>
    <w:rsid w:val="00F732FF"/>
    <w:rsid w:val="00F74851"/>
    <w:rsid w:val="00F77009"/>
    <w:rsid w:val="00F771E0"/>
    <w:rsid w:val="00F83098"/>
    <w:rsid w:val="00F8335B"/>
    <w:rsid w:val="00F87E0B"/>
    <w:rsid w:val="00F90DA2"/>
    <w:rsid w:val="00F917DE"/>
    <w:rsid w:val="00F9737B"/>
    <w:rsid w:val="00FA0009"/>
    <w:rsid w:val="00FA0A6C"/>
    <w:rsid w:val="00FA53D9"/>
    <w:rsid w:val="00FB1A7C"/>
    <w:rsid w:val="00FB59C7"/>
    <w:rsid w:val="00FC1741"/>
    <w:rsid w:val="00FC65D1"/>
    <w:rsid w:val="00FC7817"/>
    <w:rsid w:val="00FD01C7"/>
    <w:rsid w:val="00FD265C"/>
    <w:rsid w:val="00FE0274"/>
    <w:rsid w:val="00FE18CB"/>
    <w:rsid w:val="00FE1EF4"/>
    <w:rsid w:val="00FE5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9A7739"/>
  <w15:docId w15:val="{ED8BC885-A6BF-4E9D-ADA9-88021A03A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34F9"/>
    <w:pPr>
      <w:spacing w:after="160" w:line="256" w:lineRule="auto"/>
    </w:pPr>
  </w:style>
  <w:style w:type="paragraph" w:styleId="1">
    <w:name w:val="heading 1"/>
    <w:basedOn w:val="a"/>
    <w:next w:val="a"/>
    <w:link w:val="10"/>
    <w:uiPriority w:val="1"/>
    <w:qFormat/>
    <w:rsid w:val="003A3B0B"/>
    <w:pPr>
      <w:keepNext/>
      <w:keepLines/>
      <w:suppressAutoHyphens/>
      <w:autoSpaceDE w:val="0"/>
      <w:autoSpaceDN w:val="0"/>
      <w:adjustRightInd w:val="0"/>
      <w:spacing w:before="480" w:after="120" w:line="259" w:lineRule="auto"/>
      <w:outlineLvl w:val="0"/>
    </w:pPr>
    <w:rPr>
      <w:rFonts w:ascii="Calibri" w:eastAsia="Times New Roman" w:hAnsi="Calibri" w:cs="Calibri"/>
      <w:b/>
      <w:sz w:val="48"/>
      <w:szCs w:val="48"/>
      <w:lang w:eastAsia="ru-RU"/>
    </w:rPr>
  </w:style>
  <w:style w:type="paragraph" w:styleId="2">
    <w:name w:val="heading 2"/>
    <w:basedOn w:val="a"/>
    <w:next w:val="a"/>
    <w:link w:val="20"/>
    <w:uiPriority w:val="99"/>
    <w:qFormat/>
    <w:rsid w:val="00BE2A4E"/>
    <w:pPr>
      <w:keepNext/>
      <w:keepLines/>
      <w:suppressAutoHyphens/>
      <w:autoSpaceDE w:val="0"/>
      <w:autoSpaceDN w:val="0"/>
      <w:adjustRightInd w:val="0"/>
      <w:spacing w:before="360" w:after="80" w:line="259" w:lineRule="auto"/>
      <w:outlineLvl w:val="1"/>
    </w:pPr>
    <w:rPr>
      <w:rFonts w:ascii="Calibri" w:eastAsia="Times New Roman" w:hAnsi="Calibri" w:cs="Calibri"/>
      <w:b/>
      <w:sz w:val="36"/>
      <w:szCs w:val="36"/>
      <w:lang w:eastAsia="ru-RU"/>
    </w:rPr>
  </w:style>
  <w:style w:type="paragraph" w:styleId="3">
    <w:name w:val="heading 3"/>
    <w:basedOn w:val="a"/>
    <w:next w:val="a"/>
    <w:link w:val="30"/>
    <w:uiPriority w:val="99"/>
    <w:qFormat/>
    <w:rsid w:val="00BE2A4E"/>
    <w:pPr>
      <w:keepNext/>
      <w:keepLines/>
      <w:suppressAutoHyphens/>
      <w:autoSpaceDE w:val="0"/>
      <w:autoSpaceDN w:val="0"/>
      <w:adjustRightInd w:val="0"/>
      <w:spacing w:before="280" w:after="80" w:line="259" w:lineRule="auto"/>
      <w:outlineLvl w:val="2"/>
    </w:pPr>
    <w:rPr>
      <w:rFonts w:ascii="Calibri" w:eastAsia="Times New Roman" w:hAnsi="Calibri" w:cs="Calibri"/>
      <w:b/>
      <w:sz w:val="28"/>
      <w:szCs w:val="28"/>
      <w:lang w:eastAsia="ru-RU"/>
    </w:rPr>
  </w:style>
  <w:style w:type="paragraph" w:styleId="4">
    <w:name w:val="heading 4"/>
    <w:basedOn w:val="a"/>
    <w:next w:val="a"/>
    <w:link w:val="40"/>
    <w:uiPriority w:val="99"/>
    <w:qFormat/>
    <w:rsid w:val="00BE2A4E"/>
    <w:pPr>
      <w:keepNext/>
      <w:keepLines/>
      <w:suppressAutoHyphens/>
      <w:autoSpaceDE w:val="0"/>
      <w:autoSpaceDN w:val="0"/>
      <w:adjustRightInd w:val="0"/>
      <w:spacing w:before="240" w:after="40" w:line="259" w:lineRule="auto"/>
      <w:outlineLvl w:val="3"/>
    </w:pPr>
    <w:rPr>
      <w:rFonts w:ascii="Calibri" w:eastAsia="Times New Roman" w:hAnsi="Calibri" w:cs="Calibri"/>
      <w:b/>
      <w:sz w:val="24"/>
      <w:szCs w:val="24"/>
      <w:lang w:eastAsia="ru-RU"/>
    </w:rPr>
  </w:style>
  <w:style w:type="paragraph" w:styleId="5">
    <w:name w:val="heading 5"/>
    <w:basedOn w:val="a"/>
    <w:next w:val="a"/>
    <w:link w:val="50"/>
    <w:uiPriority w:val="99"/>
    <w:qFormat/>
    <w:rsid w:val="00BE2A4E"/>
    <w:pPr>
      <w:keepNext/>
      <w:keepLines/>
      <w:suppressAutoHyphens/>
      <w:autoSpaceDE w:val="0"/>
      <w:autoSpaceDN w:val="0"/>
      <w:adjustRightInd w:val="0"/>
      <w:spacing w:before="220" w:after="40" w:line="259" w:lineRule="auto"/>
      <w:outlineLvl w:val="4"/>
    </w:pPr>
    <w:rPr>
      <w:rFonts w:ascii="Calibri" w:eastAsia="Times New Roman" w:hAnsi="Calibri" w:cs="Calibri"/>
      <w:b/>
      <w:lang w:eastAsia="ru-RU"/>
    </w:rPr>
  </w:style>
  <w:style w:type="paragraph" w:styleId="6">
    <w:name w:val="heading 6"/>
    <w:basedOn w:val="a"/>
    <w:next w:val="a"/>
    <w:link w:val="60"/>
    <w:uiPriority w:val="99"/>
    <w:qFormat/>
    <w:rsid w:val="00BE2A4E"/>
    <w:pPr>
      <w:keepNext/>
      <w:keepLines/>
      <w:suppressAutoHyphens/>
      <w:autoSpaceDE w:val="0"/>
      <w:autoSpaceDN w:val="0"/>
      <w:adjustRightInd w:val="0"/>
      <w:spacing w:before="200" w:after="40" w:line="259" w:lineRule="auto"/>
      <w:outlineLvl w:val="5"/>
    </w:pPr>
    <w:rPr>
      <w:rFonts w:ascii="Calibri" w:eastAsia="Times New Roman"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99"/>
    <w:qFormat/>
    <w:rsid w:val="00C774DF"/>
    <w:rPr>
      <w:i/>
      <w:iCs/>
    </w:rPr>
  </w:style>
  <w:style w:type="paragraph" w:styleId="a4">
    <w:name w:val="Normal (Web)"/>
    <w:basedOn w:val="a"/>
    <w:uiPriority w:val="99"/>
    <w:unhideWhenUsed/>
    <w:rsid w:val="008E0B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3A3B0B"/>
    <w:rPr>
      <w:rFonts w:ascii="Calibri" w:eastAsia="Times New Roman" w:hAnsi="Calibri" w:cs="Calibri"/>
      <w:b/>
      <w:sz w:val="48"/>
      <w:szCs w:val="48"/>
      <w:lang w:eastAsia="ru-RU"/>
    </w:rPr>
  </w:style>
  <w:style w:type="character" w:styleId="a5">
    <w:name w:val="footnote reference"/>
    <w:basedOn w:val="a0"/>
    <w:uiPriority w:val="99"/>
    <w:rsid w:val="003A3B0B"/>
    <w:rPr>
      <w:vertAlign w:val="superscript"/>
    </w:rPr>
  </w:style>
  <w:style w:type="paragraph" w:styleId="a6">
    <w:name w:val="footnote text"/>
    <w:basedOn w:val="a"/>
    <w:link w:val="a7"/>
    <w:uiPriority w:val="99"/>
    <w:rsid w:val="003A3B0B"/>
    <w:pPr>
      <w:suppressAutoHyphens/>
      <w:autoSpaceDE w:val="0"/>
      <w:autoSpaceDN w:val="0"/>
      <w:adjustRightInd w:val="0"/>
      <w:spacing w:after="0" w:line="240" w:lineRule="auto"/>
    </w:pPr>
    <w:rPr>
      <w:rFonts w:ascii="Calibri" w:eastAsia="Times New Roman" w:hAnsi="Calibri" w:cs="Calibri"/>
      <w:sz w:val="20"/>
      <w:szCs w:val="20"/>
      <w:lang w:eastAsia="ru-RU"/>
    </w:rPr>
  </w:style>
  <w:style w:type="character" w:customStyle="1" w:styleId="a7">
    <w:name w:val="Текст сноски Знак"/>
    <w:basedOn w:val="a0"/>
    <w:link w:val="a6"/>
    <w:uiPriority w:val="99"/>
    <w:rsid w:val="003A3B0B"/>
    <w:rPr>
      <w:rFonts w:ascii="Calibri" w:eastAsia="Times New Roman" w:hAnsi="Calibri" w:cs="Calibri"/>
      <w:sz w:val="20"/>
      <w:szCs w:val="20"/>
      <w:lang w:eastAsia="ru-RU"/>
    </w:rPr>
  </w:style>
  <w:style w:type="paragraph" w:styleId="a8">
    <w:name w:val="List Paragraph"/>
    <w:basedOn w:val="a"/>
    <w:uiPriority w:val="1"/>
    <w:qFormat/>
    <w:rsid w:val="00EE4F61"/>
    <w:pPr>
      <w:ind w:left="720"/>
      <w:contextualSpacing/>
    </w:pPr>
  </w:style>
  <w:style w:type="paragraph" w:styleId="a9">
    <w:name w:val="Balloon Text"/>
    <w:basedOn w:val="a"/>
    <w:link w:val="aa"/>
    <w:uiPriority w:val="99"/>
    <w:unhideWhenUsed/>
    <w:rsid w:val="007166A3"/>
    <w:pPr>
      <w:spacing w:after="0" w:line="240" w:lineRule="auto"/>
    </w:pPr>
    <w:rPr>
      <w:rFonts w:ascii="Tahoma" w:hAnsi="Tahoma" w:cs="Tahoma"/>
      <w:sz w:val="16"/>
      <w:szCs w:val="16"/>
    </w:rPr>
  </w:style>
  <w:style w:type="character" w:customStyle="1" w:styleId="aa">
    <w:name w:val="Текст выноски Знак"/>
    <w:basedOn w:val="a0"/>
    <w:link w:val="a9"/>
    <w:uiPriority w:val="99"/>
    <w:rsid w:val="007166A3"/>
    <w:rPr>
      <w:rFonts w:ascii="Tahoma" w:hAnsi="Tahoma" w:cs="Tahoma"/>
      <w:sz w:val="16"/>
      <w:szCs w:val="16"/>
    </w:rPr>
  </w:style>
  <w:style w:type="character" w:customStyle="1" w:styleId="20">
    <w:name w:val="Заголовок 2 Знак"/>
    <w:basedOn w:val="a0"/>
    <w:link w:val="2"/>
    <w:uiPriority w:val="9"/>
    <w:rsid w:val="00BE2A4E"/>
    <w:rPr>
      <w:rFonts w:ascii="Calibri" w:eastAsia="Times New Roman" w:hAnsi="Calibri" w:cs="Calibri"/>
      <w:b/>
      <w:sz w:val="36"/>
      <w:szCs w:val="36"/>
      <w:lang w:eastAsia="ru-RU"/>
    </w:rPr>
  </w:style>
  <w:style w:type="character" w:customStyle="1" w:styleId="30">
    <w:name w:val="Заголовок 3 Знак"/>
    <w:basedOn w:val="a0"/>
    <w:link w:val="3"/>
    <w:uiPriority w:val="9"/>
    <w:rsid w:val="00BE2A4E"/>
    <w:rPr>
      <w:rFonts w:ascii="Calibri" w:eastAsia="Times New Roman" w:hAnsi="Calibri" w:cs="Calibri"/>
      <w:b/>
      <w:sz w:val="28"/>
      <w:szCs w:val="28"/>
      <w:lang w:eastAsia="ru-RU"/>
    </w:rPr>
  </w:style>
  <w:style w:type="character" w:customStyle="1" w:styleId="40">
    <w:name w:val="Заголовок 4 Знак"/>
    <w:basedOn w:val="a0"/>
    <w:link w:val="4"/>
    <w:uiPriority w:val="9"/>
    <w:rsid w:val="00BE2A4E"/>
    <w:rPr>
      <w:rFonts w:ascii="Calibri" w:eastAsia="Times New Roman" w:hAnsi="Calibri" w:cs="Calibri"/>
      <w:b/>
      <w:sz w:val="24"/>
      <w:szCs w:val="24"/>
      <w:lang w:eastAsia="ru-RU"/>
    </w:rPr>
  </w:style>
  <w:style w:type="character" w:customStyle="1" w:styleId="50">
    <w:name w:val="Заголовок 5 Знак"/>
    <w:basedOn w:val="a0"/>
    <w:link w:val="5"/>
    <w:uiPriority w:val="9"/>
    <w:rsid w:val="00BE2A4E"/>
    <w:rPr>
      <w:rFonts w:ascii="Calibri" w:eastAsia="Times New Roman" w:hAnsi="Calibri" w:cs="Calibri"/>
      <w:b/>
      <w:lang w:eastAsia="ru-RU"/>
    </w:rPr>
  </w:style>
  <w:style w:type="character" w:customStyle="1" w:styleId="60">
    <w:name w:val="Заголовок 6 Знак"/>
    <w:basedOn w:val="a0"/>
    <w:link w:val="6"/>
    <w:uiPriority w:val="9"/>
    <w:rsid w:val="00BE2A4E"/>
    <w:rPr>
      <w:rFonts w:ascii="Calibri" w:eastAsia="Times New Roman" w:hAnsi="Calibri" w:cs="Calibri"/>
      <w:b/>
      <w:sz w:val="20"/>
      <w:szCs w:val="20"/>
      <w:lang w:eastAsia="ru-RU"/>
    </w:rPr>
  </w:style>
  <w:style w:type="character" w:customStyle="1" w:styleId="4S4u444444y4Hp">
    <w:name w:val="Т4Sе4uк4[с4・т・?4с4~н4о4・с[?кy и4H?З~?нp?а["/>
    <w:basedOn w:val="a0"/>
    <w:uiPriority w:val="99"/>
    <w:rsid w:val="00BE2A4E"/>
    <w:rPr>
      <w:sz w:val="20"/>
      <w:szCs w:val="20"/>
    </w:rPr>
  </w:style>
  <w:style w:type="character" w:customStyle="1" w:styleId="4R4y44r44444">
    <w:name w:val="С4Rи4yм4]в4rо4л4| с4・н~?о?с・4к?4и"/>
    <w:uiPriority w:val="99"/>
    <w:rsid w:val="00BE2A4E"/>
    <w:rPr>
      <w:vertAlign w:val="superscript"/>
    </w:rPr>
  </w:style>
  <w:style w:type="character" w:styleId="ab">
    <w:name w:val="Hyperlink"/>
    <w:basedOn w:val="a0"/>
    <w:uiPriority w:val="99"/>
    <w:rsid w:val="00BE2A4E"/>
    <w:rPr>
      <w:color w:val="0000FF"/>
      <w:u w:val="single"/>
    </w:rPr>
  </w:style>
  <w:style w:type="character" w:styleId="ac">
    <w:name w:val="Strong"/>
    <w:basedOn w:val="a0"/>
    <w:uiPriority w:val="99"/>
    <w:qFormat/>
    <w:rsid w:val="00BE2A4E"/>
    <w:rPr>
      <w:b/>
      <w:bCs/>
    </w:rPr>
  </w:style>
  <w:style w:type="character" w:customStyle="1" w:styleId="s1mrcssattr">
    <w:name w:val="s1_mr_css_attr"/>
    <w:basedOn w:val="a0"/>
    <w:uiPriority w:val="99"/>
    <w:rsid w:val="00BE2A4E"/>
  </w:style>
  <w:style w:type="character" w:customStyle="1" w:styleId="apple-converted-spacemrcssattr">
    <w:name w:val="apple-converted-space_mr_css_attr"/>
    <w:basedOn w:val="a0"/>
    <w:uiPriority w:val="99"/>
    <w:rsid w:val="00BE2A4E"/>
  </w:style>
  <w:style w:type="character" w:customStyle="1" w:styleId="4S4u4444444y4Hp">
    <w:name w:val="Т4Sе4uк4[с4・т・?4в?4ы4~н4о4・с[?кy и4H?З~?нp?а["/>
    <w:basedOn w:val="a0"/>
    <w:uiPriority w:val="99"/>
    <w:rsid w:val="00BE2A4E"/>
    <w:rPr>
      <w:rFonts w:ascii="Tahoma" w:hAnsi="Tahoma" w:cs="Tahoma"/>
      <w:sz w:val="16"/>
      <w:szCs w:val="16"/>
    </w:rPr>
  </w:style>
  <w:style w:type="character" w:styleId="ad">
    <w:name w:val="annotation reference"/>
    <w:basedOn w:val="a0"/>
    <w:uiPriority w:val="99"/>
    <w:rsid w:val="00BE2A4E"/>
    <w:rPr>
      <w:sz w:val="16"/>
      <w:szCs w:val="16"/>
    </w:rPr>
  </w:style>
  <w:style w:type="character" w:customStyle="1" w:styleId="4S4u4444yu4444444p4">
    <w:name w:val="Т4Sе4uк4[с4・т・?4п4・рy?и]?мu?е・4ч?4а?4н?4и?4я?4~З4pн4[а"/>
    <w:basedOn w:val="a0"/>
    <w:uiPriority w:val="99"/>
    <w:rsid w:val="00BE2A4E"/>
    <w:rPr>
      <w:sz w:val="20"/>
      <w:szCs w:val="20"/>
    </w:rPr>
  </w:style>
  <w:style w:type="character" w:customStyle="1" w:styleId="4S4u44p444444p44y44Hp">
    <w:name w:val="Т4Sе4uм4]а4p п4・р・4и?4м?4е?4ч4pа4~н4yи4・я4H?З~?нp?а["/>
    <w:basedOn w:val="4S4u4444yu4444444p4"/>
    <w:uiPriority w:val="99"/>
    <w:rsid w:val="00BE2A4E"/>
    <w:rPr>
      <w:b/>
      <w:bCs/>
      <w:sz w:val="20"/>
      <w:szCs w:val="20"/>
    </w:rPr>
  </w:style>
  <w:style w:type="character" w:customStyle="1" w:styleId="4B4u44444444444y44H444">
    <w:name w:val="В4Bе4uр4・х・4н?4и?4й ?4к?4о?4л?4о?4н?4т4yи4・т・4у ?лH?4З?4н?4а"/>
    <w:basedOn w:val="a0"/>
    <w:uiPriority w:val="99"/>
    <w:rsid w:val="00BE2A4E"/>
  </w:style>
  <w:style w:type="character" w:customStyle="1" w:styleId="4N4y4w44y4z444444y444H44p4">
    <w:name w:val="Н4Nи4yж4wн4~и4yй4z к4[о4л4|о4н4~т4・иy?т・4у4|л?4HЗ4~н4pа4[к"/>
    <w:basedOn w:val="a0"/>
    <w:uiPriority w:val="99"/>
    <w:rsid w:val="00BE2A4E"/>
  </w:style>
  <w:style w:type="character" w:customStyle="1" w:styleId="4R4y44r444444urz44444y">
    <w:name w:val="С4Rи4yм4]в4rо4л4| к4[о4н4~ц4・еu?вr?о?йz ?с・4н?4о?4с4[к4yи"/>
    <w:uiPriority w:val="99"/>
    <w:rsid w:val="00BE2A4E"/>
  </w:style>
  <w:style w:type="character" w:styleId="ae">
    <w:name w:val="endnote reference"/>
    <w:basedOn w:val="a0"/>
    <w:uiPriority w:val="99"/>
    <w:rsid w:val="00BE2A4E"/>
    <w:rPr>
      <w:vertAlign w:val="superscript"/>
    </w:rPr>
  </w:style>
  <w:style w:type="character" w:customStyle="1" w:styleId="ListLabel1">
    <w:name w:val="ListLabel 1"/>
    <w:uiPriority w:val="99"/>
    <w:rsid w:val="00BE2A4E"/>
    <w:rPr>
      <w:rFonts w:ascii="Noto Sans Symbols" w:cs="Noto Sans Symbols"/>
    </w:rPr>
  </w:style>
  <w:style w:type="character" w:customStyle="1" w:styleId="ListLabel2">
    <w:name w:val="ListLabel 2"/>
    <w:uiPriority w:val="99"/>
    <w:rsid w:val="00BE2A4E"/>
    <w:rPr>
      <w:rFonts w:cs="Courier New"/>
    </w:rPr>
  </w:style>
  <w:style w:type="character" w:customStyle="1" w:styleId="ListLabel3">
    <w:name w:val="ListLabel 3"/>
    <w:uiPriority w:val="99"/>
    <w:rsid w:val="00BE2A4E"/>
    <w:rPr>
      <w:rFonts w:cs="Noto Sans Symbols"/>
    </w:rPr>
  </w:style>
  <w:style w:type="character" w:customStyle="1" w:styleId="ListLabel4">
    <w:name w:val="ListLabel 4"/>
    <w:uiPriority w:val="99"/>
    <w:rsid w:val="00BE2A4E"/>
    <w:rPr>
      <w:rFonts w:cs="Noto Sans Symbols"/>
    </w:rPr>
  </w:style>
  <w:style w:type="character" w:customStyle="1" w:styleId="ListLabel5">
    <w:name w:val="ListLabel 5"/>
    <w:uiPriority w:val="99"/>
    <w:rsid w:val="00BE2A4E"/>
    <w:rPr>
      <w:rFonts w:cs="Courier New"/>
    </w:rPr>
  </w:style>
  <w:style w:type="character" w:customStyle="1" w:styleId="ListLabel6">
    <w:name w:val="ListLabel 6"/>
    <w:uiPriority w:val="99"/>
    <w:rsid w:val="00BE2A4E"/>
    <w:rPr>
      <w:rFonts w:cs="Noto Sans Symbols"/>
    </w:rPr>
  </w:style>
  <w:style w:type="character" w:customStyle="1" w:styleId="ListLabel7">
    <w:name w:val="ListLabel 7"/>
    <w:uiPriority w:val="99"/>
    <w:rsid w:val="00BE2A4E"/>
    <w:rPr>
      <w:rFonts w:cs="Noto Sans Symbols"/>
    </w:rPr>
  </w:style>
  <w:style w:type="character" w:customStyle="1" w:styleId="ListLabel8">
    <w:name w:val="ListLabel 8"/>
    <w:uiPriority w:val="99"/>
    <w:rsid w:val="00BE2A4E"/>
    <w:rPr>
      <w:rFonts w:cs="Courier New"/>
    </w:rPr>
  </w:style>
  <w:style w:type="character" w:customStyle="1" w:styleId="ListLabel9">
    <w:name w:val="ListLabel 9"/>
    <w:uiPriority w:val="99"/>
    <w:rsid w:val="00BE2A4E"/>
    <w:rPr>
      <w:rFonts w:cs="Noto Sans Symbols"/>
    </w:rPr>
  </w:style>
  <w:style w:type="character" w:customStyle="1" w:styleId="ListLabel10">
    <w:name w:val="ListLabel 10"/>
    <w:uiPriority w:val="99"/>
    <w:rsid w:val="00BE2A4E"/>
  </w:style>
  <w:style w:type="character" w:customStyle="1" w:styleId="ListLabel11">
    <w:name w:val="ListLabel 11"/>
    <w:uiPriority w:val="99"/>
    <w:rsid w:val="00BE2A4E"/>
  </w:style>
  <w:style w:type="character" w:customStyle="1" w:styleId="ListLabel12">
    <w:name w:val="ListLabel 12"/>
    <w:uiPriority w:val="99"/>
    <w:rsid w:val="00BE2A4E"/>
  </w:style>
  <w:style w:type="character" w:customStyle="1" w:styleId="ListLabel13">
    <w:name w:val="ListLabel 13"/>
    <w:uiPriority w:val="99"/>
    <w:rsid w:val="00BE2A4E"/>
  </w:style>
  <w:style w:type="character" w:customStyle="1" w:styleId="ListLabel14">
    <w:name w:val="ListLabel 14"/>
    <w:uiPriority w:val="99"/>
    <w:rsid w:val="00BE2A4E"/>
  </w:style>
  <w:style w:type="character" w:customStyle="1" w:styleId="ListLabel15">
    <w:name w:val="ListLabel 15"/>
    <w:uiPriority w:val="99"/>
    <w:rsid w:val="00BE2A4E"/>
  </w:style>
  <w:style w:type="character" w:customStyle="1" w:styleId="ListLabel16">
    <w:name w:val="ListLabel 16"/>
    <w:uiPriority w:val="99"/>
    <w:rsid w:val="00BE2A4E"/>
  </w:style>
  <w:style w:type="character" w:customStyle="1" w:styleId="ListLabel17">
    <w:name w:val="ListLabel 17"/>
    <w:uiPriority w:val="99"/>
    <w:rsid w:val="00BE2A4E"/>
  </w:style>
  <w:style w:type="character" w:customStyle="1" w:styleId="ListLabel18">
    <w:name w:val="ListLabel 18"/>
    <w:uiPriority w:val="99"/>
    <w:rsid w:val="00BE2A4E"/>
  </w:style>
  <w:style w:type="character" w:customStyle="1" w:styleId="ListLabel19">
    <w:name w:val="ListLabel 19"/>
    <w:uiPriority w:val="99"/>
    <w:rsid w:val="00BE2A4E"/>
  </w:style>
  <w:style w:type="character" w:customStyle="1" w:styleId="ListLabel20">
    <w:name w:val="ListLabel 20"/>
    <w:uiPriority w:val="99"/>
    <w:rsid w:val="00BE2A4E"/>
  </w:style>
  <w:style w:type="character" w:customStyle="1" w:styleId="ListLabel21">
    <w:name w:val="ListLabel 21"/>
    <w:uiPriority w:val="99"/>
    <w:rsid w:val="00BE2A4E"/>
  </w:style>
  <w:style w:type="character" w:customStyle="1" w:styleId="ListLabel22">
    <w:name w:val="ListLabel 22"/>
    <w:uiPriority w:val="99"/>
    <w:rsid w:val="00BE2A4E"/>
  </w:style>
  <w:style w:type="character" w:customStyle="1" w:styleId="ListLabel23">
    <w:name w:val="ListLabel 23"/>
    <w:uiPriority w:val="99"/>
    <w:rsid w:val="00BE2A4E"/>
  </w:style>
  <w:style w:type="character" w:customStyle="1" w:styleId="ListLabel24">
    <w:name w:val="ListLabel 24"/>
    <w:uiPriority w:val="99"/>
    <w:rsid w:val="00BE2A4E"/>
  </w:style>
  <w:style w:type="character" w:customStyle="1" w:styleId="ListLabel25">
    <w:name w:val="ListLabel 25"/>
    <w:uiPriority w:val="99"/>
    <w:rsid w:val="00BE2A4E"/>
  </w:style>
  <w:style w:type="character" w:customStyle="1" w:styleId="ListLabel26">
    <w:name w:val="ListLabel 26"/>
    <w:uiPriority w:val="99"/>
    <w:rsid w:val="00BE2A4E"/>
  </w:style>
  <w:style w:type="character" w:customStyle="1" w:styleId="ListLabel27">
    <w:name w:val="ListLabel 27"/>
    <w:uiPriority w:val="99"/>
    <w:rsid w:val="00BE2A4E"/>
  </w:style>
  <w:style w:type="paragraph" w:customStyle="1" w:styleId="4H4p4s4444r44">
    <w:name w:val="З4Hа4pг4sо4л4|о4в4rо4к4["/>
    <w:basedOn w:val="a"/>
    <w:next w:val="af"/>
    <w:uiPriority w:val="99"/>
    <w:rsid w:val="00BE2A4E"/>
    <w:pPr>
      <w:keepNext/>
      <w:suppressAutoHyphens/>
      <w:autoSpaceDE w:val="0"/>
      <w:autoSpaceDN w:val="0"/>
      <w:adjustRightInd w:val="0"/>
      <w:spacing w:before="240" w:after="120" w:line="259" w:lineRule="auto"/>
    </w:pPr>
    <w:rPr>
      <w:rFonts w:ascii="PT Astra Serif" w:eastAsia="Times New Roman" w:hAnsi="PT Astra Serif" w:cs="Noto Sans Devanagari"/>
      <w:sz w:val="28"/>
      <w:szCs w:val="28"/>
      <w:lang w:eastAsia="ru-RU"/>
    </w:rPr>
  </w:style>
  <w:style w:type="paragraph" w:styleId="af">
    <w:name w:val="Body Text"/>
    <w:basedOn w:val="a"/>
    <w:link w:val="af0"/>
    <w:uiPriority w:val="1"/>
    <w:qFormat/>
    <w:rsid w:val="00BE2A4E"/>
    <w:pPr>
      <w:suppressAutoHyphens/>
      <w:autoSpaceDE w:val="0"/>
      <w:autoSpaceDN w:val="0"/>
      <w:adjustRightInd w:val="0"/>
      <w:spacing w:after="140" w:line="276" w:lineRule="auto"/>
    </w:pPr>
    <w:rPr>
      <w:rFonts w:ascii="Calibri" w:eastAsia="Times New Roman" w:hAnsi="Calibri" w:cs="Calibri"/>
      <w:lang w:eastAsia="ru-RU"/>
    </w:rPr>
  </w:style>
  <w:style w:type="character" w:customStyle="1" w:styleId="af0">
    <w:name w:val="Основной текст Знак"/>
    <w:basedOn w:val="a0"/>
    <w:link w:val="af"/>
    <w:uiPriority w:val="99"/>
    <w:rsid w:val="00BE2A4E"/>
    <w:rPr>
      <w:rFonts w:ascii="Calibri" w:eastAsia="Times New Roman" w:hAnsi="Calibri" w:cs="Calibri"/>
      <w:lang w:eastAsia="ru-RU"/>
    </w:rPr>
  </w:style>
  <w:style w:type="paragraph" w:styleId="af1">
    <w:name w:val="List"/>
    <w:basedOn w:val="af"/>
    <w:uiPriority w:val="99"/>
    <w:rsid w:val="00BE2A4E"/>
    <w:rPr>
      <w:rFonts w:ascii="PT Astra Serif" w:hAnsi="PT Astra Serif" w:cs="Noto Sans Devanagari"/>
    </w:rPr>
  </w:style>
  <w:style w:type="paragraph" w:styleId="af2">
    <w:name w:val="caption"/>
    <w:basedOn w:val="a"/>
    <w:uiPriority w:val="99"/>
    <w:qFormat/>
    <w:rsid w:val="00BE2A4E"/>
    <w:pPr>
      <w:suppressLineNumbers/>
      <w:suppressAutoHyphens/>
      <w:autoSpaceDE w:val="0"/>
      <w:autoSpaceDN w:val="0"/>
      <w:adjustRightInd w:val="0"/>
      <w:spacing w:before="120" w:after="120" w:line="259" w:lineRule="auto"/>
    </w:pPr>
    <w:rPr>
      <w:rFonts w:ascii="PT Astra Serif" w:eastAsia="Times New Roman" w:hAnsi="PT Astra Serif" w:cs="Noto Sans Devanagari"/>
      <w:i/>
      <w:iCs/>
      <w:sz w:val="24"/>
      <w:szCs w:val="24"/>
      <w:lang w:eastAsia="ru-RU"/>
    </w:rPr>
  </w:style>
  <w:style w:type="paragraph" w:customStyle="1" w:styleId="4T44p4x4p4u">
    <w:name w:val="У4Tк4[а4pз4xа4pт4・еu?л|?ь・"/>
    <w:basedOn w:val="a"/>
    <w:uiPriority w:val="99"/>
    <w:rsid w:val="00BE2A4E"/>
    <w:pPr>
      <w:suppressLineNumbers/>
      <w:suppressAutoHyphens/>
      <w:autoSpaceDE w:val="0"/>
      <w:autoSpaceDN w:val="0"/>
      <w:adjustRightInd w:val="0"/>
      <w:spacing w:line="259" w:lineRule="auto"/>
    </w:pPr>
    <w:rPr>
      <w:rFonts w:ascii="PT Astra Serif" w:eastAsia="Times New Roman" w:hAnsi="PT Astra Serif" w:cs="Noto Sans Devanagari"/>
      <w:lang w:eastAsia="ru-RU"/>
    </w:rPr>
  </w:style>
  <w:style w:type="paragraph" w:styleId="af3">
    <w:name w:val="Title"/>
    <w:basedOn w:val="a"/>
    <w:next w:val="a"/>
    <w:link w:val="af4"/>
    <w:uiPriority w:val="1"/>
    <w:qFormat/>
    <w:rsid w:val="00BE2A4E"/>
    <w:pPr>
      <w:keepNext/>
      <w:keepLines/>
      <w:suppressAutoHyphens/>
      <w:autoSpaceDE w:val="0"/>
      <w:autoSpaceDN w:val="0"/>
      <w:adjustRightInd w:val="0"/>
      <w:spacing w:before="480" w:after="120" w:line="259" w:lineRule="auto"/>
    </w:pPr>
    <w:rPr>
      <w:rFonts w:ascii="Calibri" w:eastAsia="Times New Roman" w:hAnsi="Calibri" w:cs="Calibri"/>
      <w:b/>
      <w:sz w:val="72"/>
      <w:szCs w:val="72"/>
      <w:lang w:eastAsia="ru-RU"/>
    </w:rPr>
  </w:style>
  <w:style w:type="character" w:customStyle="1" w:styleId="af4">
    <w:name w:val="Заголовок Знак"/>
    <w:basedOn w:val="a0"/>
    <w:link w:val="af3"/>
    <w:uiPriority w:val="10"/>
    <w:rsid w:val="00BE2A4E"/>
    <w:rPr>
      <w:rFonts w:ascii="Calibri" w:eastAsia="Times New Roman" w:hAnsi="Calibri" w:cs="Calibri"/>
      <w:b/>
      <w:sz w:val="72"/>
      <w:szCs w:val="72"/>
      <w:lang w:eastAsia="ru-RU"/>
    </w:rPr>
  </w:style>
  <w:style w:type="paragraph" w:styleId="af5">
    <w:name w:val="Subtitle"/>
    <w:basedOn w:val="a"/>
    <w:next w:val="a"/>
    <w:link w:val="af6"/>
    <w:uiPriority w:val="99"/>
    <w:qFormat/>
    <w:rsid w:val="00BE2A4E"/>
    <w:pPr>
      <w:keepNext/>
      <w:keepLines/>
      <w:suppressAutoHyphens/>
      <w:autoSpaceDE w:val="0"/>
      <w:autoSpaceDN w:val="0"/>
      <w:adjustRightInd w:val="0"/>
      <w:spacing w:before="360" w:after="80" w:line="259" w:lineRule="auto"/>
    </w:pPr>
    <w:rPr>
      <w:rFonts w:ascii="Georgia" w:eastAsia="Times New Roman" w:hAnsi="Georgia" w:cs="Georgia"/>
      <w:i/>
      <w:color w:val="666666"/>
      <w:sz w:val="48"/>
      <w:szCs w:val="48"/>
      <w:lang w:eastAsia="ru-RU"/>
    </w:rPr>
  </w:style>
  <w:style w:type="character" w:customStyle="1" w:styleId="af6">
    <w:name w:val="Подзаголовок Знак"/>
    <w:basedOn w:val="a0"/>
    <w:link w:val="af5"/>
    <w:uiPriority w:val="11"/>
    <w:rsid w:val="00BE2A4E"/>
    <w:rPr>
      <w:rFonts w:ascii="Georgia" w:eastAsia="Times New Roman" w:hAnsi="Georgia" w:cs="Georgia"/>
      <w:i/>
      <w:color w:val="666666"/>
      <w:sz w:val="48"/>
      <w:szCs w:val="48"/>
      <w:lang w:eastAsia="ru-RU"/>
    </w:rPr>
  </w:style>
  <w:style w:type="paragraph" w:customStyle="1" w:styleId="p1mrcssattr">
    <w:name w:val="p1_mr_css_attr"/>
    <w:basedOn w:val="a"/>
    <w:uiPriority w:val="99"/>
    <w:rsid w:val="00BE2A4E"/>
    <w:pPr>
      <w:suppressAutoHyphens/>
      <w:autoSpaceDE w:val="0"/>
      <w:autoSpaceDN w:val="0"/>
      <w:adjustRightInd w:val="0"/>
      <w:spacing w:beforeAutospacing="1" w:after="0" w:afterAutospacing="1" w:line="240" w:lineRule="auto"/>
    </w:pPr>
    <w:rPr>
      <w:rFonts w:ascii="Times New Roman" w:eastAsia="Times New Roman" w:hAnsi="Times New Roman" w:cs="Times New Roman"/>
      <w:sz w:val="24"/>
      <w:szCs w:val="24"/>
      <w:lang w:eastAsia="ru-RU"/>
    </w:rPr>
  </w:style>
  <w:style w:type="paragraph" w:customStyle="1" w:styleId="p2mrcssattr">
    <w:name w:val="p2_mr_css_attr"/>
    <w:basedOn w:val="a"/>
    <w:uiPriority w:val="99"/>
    <w:rsid w:val="00BE2A4E"/>
    <w:pPr>
      <w:suppressAutoHyphens/>
      <w:autoSpaceDE w:val="0"/>
      <w:autoSpaceDN w:val="0"/>
      <w:adjustRightInd w:val="0"/>
      <w:spacing w:beforeAutospacing="1" w:after="0" w:afterAutospacing="1" w:line="240" w:lineRule="auto"/>
    </w:pPr>
    <w:rPr>
      <w:rFonts w:ascii="Times New Roman" w:eastAsia="Times New Roman" w:hAnsi="Times New Roman" w:cs="Times New Roman"/>
      <w:sz w:val="24"/>
      <w:szCs w:val="24"/>
      <w:lang w:eastAsia="ru-RU"/>
    </w:rPr>
  </w:style>
  <w:style w:type="paragraph" w:styleId="af7">
    <w:name w:val="annotation text"/>
    <w:basedOn w:val="a"/>
    <w:link w:val="af8"/>
    <w:uiPriority w:val="99"/>
    <w:rsid w:val="00BE2A4E"/>
    <w:pPr>
      <w:suppressAutoHyphens/>
      <w:autoSpaceDE w:val="0"/>
      <w:autoSpaceDN w:val="0"/>
      <w:adjustRightInd w:val="0"/>
      <w:spacing w:line="240" w:lineRule="auto"/>
    </w:pPr>
    <w:rPr>
      <w:rFonts w:ascii="Calibri" w:eastAsia="Times New Roman" w:hAnsi="Calibri" w:cs="Calibri"/>
      <w:sz w:val="20"/>
      <w:szCs w:val="20"/>
      <w:lang w:eastAsia="ru-RU"/>
    </w:rPr>
  </w:style>
  <w:style w:type="character" w:customStyle="1" w:styleId="af8">
    <w:name w:val="Текст примечания Знак"/>
    <w:basedOn w:val="a0"/>
    <w:link w:val="af7"/>
    <w:uiPriority w:val="99"/>
    <w:rsid w:val="00BE2A4E"/>
    <w:rPr>
      <w:rFonts w:ascii="Calibri" w:eastAsia="Times New Roman" w:hAnsi="Calibri" w:cs="Calibri"/>
      <w:sz w:val="20"/>
      <w:szCs w:val="20"/>
      <w:lang w:eastAsia="ru-RU"/>
    </w:rPr>
  </w:style>
  <w:style w:type="paragraph" w:styleId="af9">
    <w:name w:val="annotation subject"/>
    <w:basedOn w:val="af7"/>
    <w:next w:val="af7"/>
    <w:link w:val="afa"/>
    <w:uiPriority w:val="99"/>
    <w:rsid w:val="00BE2A4E"/>
    <w:rPr>
      <w:b/>
      <w:bCs/>
    </w:rPr>
  </w:style>
  <w:style w:type="character" w:customStyle="1" w:styleId="afa">
    <w:name w:val="Тема примечания Знак"/>
    <w:basedOn w:val="af8"/>
    <w:link w:val="af9"/>
    <w:uiPriority w:val="99"/>
    <w:rsid w:val="00BE2A4E"/>
    <w:rPr>
      <w:rFonts w:ascii="Calibri" w:eastAsia="Times New Roman" w:hAnsi="Calibri" w:cs="Calibri"/>
      <w:b/>
      <w:bCs/>
      <w:sz w:val="20"/>
      <w:szCs w:val="20"/>
      <w:lang w:eastAsia="ru-RU"/>
    </w:rPr>
  </w:style>
  <w:style w:type="paragraph" w:styleId="afb">
    <w:name w:val="Revision"/>
    <w:uiPriority w:val="99"/>
    <w:rsid w:val="00BE2A4E"/>
    <w:pPr>
      <w:suppressAutoHyphens/>
      <w:autoSpaceDE w:val="0"/>
      <w:autoSpaceDN w:val="0"/>
      <w:adjustRightInd w:val="0"/>
      <w:spacing w:after="0" w:line="240" w:lineRule="auto"/>
    </w:pPr>
    <w:rPr>
      <w:rFonts w:ascii="Calibri" w:eastAsia="Times New Roman" w:hAnsi="Calibri" w:cs="Calibri"/>
      <w:lang w:eastAsia="ru-RU"/>
    </w:rPr>
  </w:style>
  <w:style w:type="paragraph" w:customStyle="1" w:styleId="4K44444y44">
    <w:name w:val="К4Kо4л4|о4н4~т4・иy?т・4у4|л"/>
    <w:basedOn w:val="a"/>
    <w:uiPriority w:val="99"/>
    <w:rsid w:val="00BE2A4E"/>
    <w:pPr>
      <w:suppressAutoHyphens/>
      <w:autoSpaceDE w:val="0"/>
      <w:autoSpaceDN w:val="0"/>
      <w:adjustRightInd w:val="0"/>
      <w:spacing w:line="259" w:lineRule="auto"/>
    </w:pPr>
    <w:rPr>
      <w:rFonts w:ascii="Calibri" w:eastAsia="Times New Roman" w:hAnsi="Calibri" w:cs="Calibri"/>
      <w:lang w:eastAsia="ru-RU"/>
    </w:rPr>
  </w:style>
  <w:style w:type="paragraph" w:styleId="afc">
    <w:name w:val="header"/>
    <w:basedOn w:val="a"/>
    <w:link w:val="afd"/>
    <w:uiPriority w:val="99"/>
    <w:rsid w:val="00BE2A4E"/>
    <w:pPr>
      <w:tabs>
        <w:tab w:val="center" w:pos="4677"/>
        <w:tab w:val="right" w:pos="9355"/>
      </w:tabs>
      <w:suppressAutoHyphens/>
      <w:autoSpaceDE w:val="0"/>
      <w:autoSpaceDN w:val="0"/>
      <w:adjustRightInd w:val="0"/>
      <w:spacing w:after="0" w:line="240" w:lineRule="auto"/>
    </w:pPr>
    <w:rPr>
      <w:rFonts w:ascii="Calibri" w:eastAsia="Times New Roman" w:hAnsi="Calibri" w:cs="Calibri"/>
      <w:lang w:eastAsia="ru-RU"/>
    </w:rPr>
  </w:style>
  <w:style w:type="character" w:customStyle="1" w:styleId="afd">
    <w:name w:val="Верхний колонтитул Знак"/>
    <w:basedOn w:val="a0"/>
    <w:link w:val="afc"/>
    <w:uiPriority w:val="99"/>
    <w:rsid w:val="00BE2A4E"/>
    <w:rPr>
      <w:rFonts w:ascii="Calibri" w:eastAsia="Times New Roman" w:hAnsi="Calibri" w:cs="Calibri"/>
      <w:lang w:eastAsia="ru-RU"/>
    </w:rPr>
  </w:style>
  <w:style w:type="paragraph" w:styleId="afe">
    <w:name w:val="footer"/>
    <w:basedOn w:val="a"/>
    <w:link w:val="aff"/>
    <w:uiPriority w:val="99"/>
    <w:rsid w:val="00BE2A4E"/>
    <w:pPr>
      <w:tabs>
        <w:tab w:val="center" w:pos="4677"/>
        <w:tab w:val="right" w:pos="9355"/>
      </w:tabs>
      <w:suppressAutoHyphens/>
      <w:autoSpaceDE w:val="0"/>
      <w:autoSpaceDN w:val="0"/>
      <w:adjustRightInd w:val="0"/>
      <w:spacing w:after="0" w:line="240" w:lineRule="auto"/>
    </w:pPr>
    <w:rPr>
      <w:rFonts w:ascii="Calibri" w:eastAsia="Times New Roman" w:hAnsi="Calibri" w:cs="Calibri"/>
      <w:lang w:eastAsia="ru-RU"/>
    </w:rPr>
  </w:style>
  <w:style w:type="character" w:customStyle="1" w:styleId="aff">
    <w:name w:val="Нижний колонтитул Знак"/>
    <w:basedOn w:val="a0"/>
    <w:link w:val="afe"/>
    <w:uiPriority w:val="99"/>
    <w:rsid w:val="00BE2A4E"/>
    <w:rPr>
      <w:rFonts w:ascii="Calibri" w:eastAsia="Times New Roman" w:hAnsi="Calibri" w:cs="Calibri"/>
      <w:lang w:eastAsia="ru-RU"/>
    </w:rPr>
  </w:style>
  <w:style w:type="table" w:customStyle="1" w:styleId="TableNormal">
    <w:name w:val="Table Normal"/>
    <w:uiPriority w:val="2"/>
    <w:semiHidden/>
    <w:unhideWhenUsed/>
    <w:qFormat/>
    <w:rsid w:val="008A481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A4811"/>
    <w:pPr>
      <w:widowControl w:val="0"/>
      <w:autoSpaceDE w:val="0"/>
      <w:autoSpaceDN w:val="0"/>
      <w:spacing w:after="0" w:line="240" w:lineRule="auto"/>
    </w:pPr>
    <w:rPr>
      <w:rFonts w:ascii="Times New Roman" w:eastAsia="Times New Roman" w:hAnsi="Times New Roman" w:cs="Times New Roman"/>
    </w:rPr>
  </w:style>
  <w:style w:type="paragraph" w:customStyle="1" w:styleId="ConsPlusNormal">
    <w:name w:val="ConsPlusNormal"/>
    <w:rsid w:val="00BF4EFC"/>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BF4EFC"/>
    <w:pPr>
      <w:widowControl w:val="0"/>
      <w:autoSpaceDE w:val="0"/>
      <w:autoSpaceDN w:val="0"/>
      <w:spacing w:after="0" w:line="240" w:lineRule="auto"/>
    </w:pPr>
    <w:rPr>
      <w:rFonts w:ascii="Arial" w:eastAsiaTheme="minorEastAsia" w:hAnsi="Arial" w:cs="Arial"/>
      <w:b/>
      <w:sz w:val="20"/>
      <w:lang w:eastAsia="ru-RU"/>
    </w:rPr>
  </w:style>
  <w:style w:type="paragraph" w:styleId="aff0">
    <w:name w:val="TOC Heading"/>
    <w:basedOn w:val="1"/>
    <w:next w:val="a"/>
    <w:uiPriority w:val="39"/>
    <w:semiHidden/>
    <w:unhideWhenUsed/>
    <w:qFormat/>
    <w:rsid w:val="00E0401F"/>
    <w:pPr>
      <w:suppressAutoHyphens w:val="0"/>
      <w:autoSpaceDE/>
      <w:autoSpaceDN/>
      <w:adjustRightInd/>
      <w:spacing w:after="0" w:line="276" w:lineRule="auto"/>
      <w:outlineLvl w:val="9"/>
    </w:pPr>
    <w:rPr>
      <w:rFonts w:asciiTheme="majorHAnsi" w:eastAsiaTheme="majorEastAsia" w:hAnsiTheme="majorHAnsi" w:cstheme="majorBidi"/>
      <w:bCs/>
      <w:color w:val="365F91" w:themeColor="accent1" w:themeShade="BF"/>
      <w:sz w:val="28"/>
      <w:szCs w:val="28"/>
    </w:rPr>
  </w:style>
  <w:style w:type="paragraph" w:styleId="11">
    <w:name w:val="toc 1"/>
    <w:basedOn w:val="a"/>
    <w:next w:val="a"/>
    <w:autoRedefine/>
    <w:uiPriority w:val="39"/>
    <w:unhideWhenUsed/>
    <w:rsid w:val="00E0401F"/>
    <w:pPr>
      <w:spacing w:after="100"/>
    </w:pPr>
  </w:style>
  <w:style w:type="paragraph" w:styleId="21">
    <w:name w:val="toc 2"/>
    <w:basedOn w:val="a"/>
    <w:next w:val="a"/>
    <w:autoRedefine/>
    <w:uiPriority w:val="39"/>
    <w:unhideWhenUsed/>
    <w:rsid w:val="00E0401F"/>
    <w:pPr>
      <w:spacing w:after="100"/>
      <w:ind w:left="220"/>
    </w:pPr>
  </w:style>
  <w:style w:type="paragraph" w:styleId="31">
    <w:name w:val="toc 3"/>
    <w:basedOn w:val="a"/>
    <w:next w:val="a"/>
    <w:autoRedefine/>
    <w:uiPriority w:val="39"/>
    <w:unhideWhenUsed/>
    <w:rsid w:val="00E0401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680686">
      <w:bodyDiv w:val="1"/>
      <w:marLeft w:val="0"/>
      <w:marRight w:val="0"/>
      <w:marTop w:val="0"/>
      <w:marBottom w:val="0"/>
      <w:divBdr>
        <w:top w:val="none" w:sz="0" w:space="0" w:color="auto"/>
        <w:left w:val="none" w:sz="0" w:space="0" w:color="auto"/>
        <w:bottom w:val="none" w:sz="0" w:space="0" w:color="auto"/>
        <w:right w:val="none" w:sz="0" w:space="0" w:color="auto"/>
      </w:divBdr>
    </w:div>
    <w:div w:id="796023313">
      <w:bodyDiv w:val="1"/>
      <w:marLeft w:val="0"/>
      <w:marRight w:val="0"/>
      <w:marTop w:val="0"/>
      <w:marBottom w:val="0"/>
      <w:divBdr>
        <w:top w:val="none" w:sz="0" w:space="0" w:color="auto"/>
        <w:left w:val="none" w:sz="0" w:space="0" w:color="auto"/>
        <w:bottom w:val="none" w:sz="0" w:space="0" w:color="auto"/>
        <w:right w:val="none" w:sz="0" w:space="0" w:color="auto"/>
      </w:divBdr>
    </w:div>
    <w:div w:id="805245086">
      <w:bodyDiv w:val="1"/>
      <w:marLeft w:val="0"/>
      <w:marRight w:val="0"/>
      <w:marTop w:val="0"/>
      <w:marBottom w:val="0"/>
      <w:divBdr>
        <w:top w:val="none" w:sz="0" w:space="0" w:color="auto"/>
        <w:left w:val="none" w:sz="0" w:space="0" w:color="auto"/>
        <w:bottom w:val="none" w:sz="0" w:space="0" w:color="auto"/>
        <w:right w:val="none" w:sz="0" w:space="0" w:color="auto"/>
      </w:divBdr>
    </w:div>
    <w:div w:id="929393391">
      <w:bodyDiv w:val="1"/>
      <w:marLeft w:val="0"/>
      <w:marRight w:val="0"/>
      <w:marTop w:val="0"/>
      <w:marBottom w:val="0"/>
      <w:divBdr>
        <w:top w:val="none" w:sz="0" w:space="0" w:color="auto"/>
        <w:left w:val="none" w:sz="0" w:space="0" w:color="auto"/>
        <w:bottom w:val="none" w:sz="0" w:space="0" w:color="auto"/>
        <w:right w:val="none" w:sz="0" w:space="0" w:color="auto"/>
      </w:divBdr>
    </w:div>
    <w:div w:id="1231892396">
      <w:bodyDiv w:val="1"/>
      <w:marLeft w:val="0"/>
      <w:marRight w:val="0"/>
      <w:marTop w:val="0"/>
      <w:marBottom w:val="0"/>
      <w:divBdr>
        <w:top w:val="none" w:sz="0" w:space="0" w:color="auto"/>
        <w:left w:val="none" w:sz="0" w:space="0" w:color="auto"/>
        <w:bottom w:val="none" w:sz="0" w:space="0" w:color="auto"/>
        <w:right w:val="none" w:sz="0" w:space="0" w:color="auto"/>
      </w:divBdr>
    </w:div>
    <w:div w:id="1311401037">
      <w:bodyDiv w:val="1"/>
      <w:marLeft w:val="0"/>
      <w:marRight w:val="0"/>
      <w:marTop w:val="0"/>
      <w:marBottom w:val="0"/>
      <w:divBdr>
        <w:top w:val="none" w:sz="0" w:space="0" w:color="auto"/>
        <w:left w:val="none" w:sz="0" w:space="0" w:color="auto"/>
        <w:bottom w:val="none" w:sz="0" w:space="0" w:color="auto"/>
        <w:right w:val="none" w:sz="0" w:space="0" w:color="auto"/>
      </w:divBdr>
    </w:div>
    <w:div w:id="1360011072">
      <w:bodyDiv w:val="1"/>
      <w:marLeft w:val="0"/>
      <w:marRight w:val="0"/>
      <w:marTop w:val="0"/>
      <w:marBottom w:val="0"/>
      <w:divBdr>
        <w:top w:val="none" w:sz="0" w:space="0" w:color="auto"/>
        <w:left w:val="none" w:sz="0" w:space="0" w:color="auto"/>
        <w:bottom w:val="none" w:sz="0" w:space="0" w:color="auto"/>
        <w:right w:val="none" w:sz="0" w:space="0" w:color="auto"/>
      </w:divBdr>
    </w:div>
    <w:div w:id="1879781723">
      <w:bodyDiv w:val="1"/>
      <w:marLeft w:val="0"/>
      <w:marRight w:val="0"/>
      <w:marTop w:val="0"/>
      <w:marBottom w:val="0"/>
      <w:divBdr>
        <w:top w:val="none" w:sz="0" w:space="0" w:color="auto"/>
        <w:left w:val="none" w:sz="0" w:space="0" w:color="auto"/>
        <w:bottom w:val="none" w:sz="0" w:space="0" w:color="auto"/>
        <w:right w:val="none" w:sz="0" w:space="0" w:color="auto"/>
      </w:divBdr>
    </w:div>
    <w:div w:id="208052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1A5578AC-9380-440D-96BF-86378127E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5353</TotalTime>
  <Pages>1</Pages>
  <Words>11249</Words>
  <Characters>64123</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Центр</cp:lastModifiedBy>
  <cp:revision>354</cp:revision>
  <cp:lastPrinted>2025-04-25T08:59:00Z</cp:lastPrinted>
  <dcterms:created xsi:type="dcterms:W3CDTF">2025-02-27T06:45:00Z</dcterms:created>
  <dcterms:modified xsi:type="dcterms:W3CDTF">2026-04-06T07:14:00Z</dcterms:modified>
</cp:coreProperties>
</file>